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CB67F4" w14:textId="614BF594" w:rsidR="00462C0A" w:rsidRPr="00427943" w:rsidRDefault="00462C0A" w:rsidP="00462C0A">
      <w:pPr>
        <w:spacing w:line="240" w:lineRule="auto"/>
        <w:rPr>
          <w:rFonts w:ascii="Arial Narrow" w:hAnsi="Arial Narrow" w:cs="Arial"/>
          <w:i/>
          <w:color w:val="000000"/>
          <w:sz w:val="18"/>
          <w:szCs w:val="20"/>
        </w:rPr>
      </w:pPr>
      <w:r w:rsidRPr="00427943">
        <w:rPr>
          <w:rFonts w:ascii="Arial Narrow" w:hAnsi="Arial Narrow" w:cs="Arial"/>
          <w:i/>
          <w:noProof/>
          <w:color w:val="000000"/>
          <w:sz w:val="18"/>
          <w:szCs w:val="20"/>
        </w:rPr>
        <w:drawing>
          <wp:anchor distT="0" distB="0" distL="114300" distR="114300" simplePos="0" relativeHeight="251659264" behindDoc="0" locked="0" layoutInCell="1" allowOverlap="1" wp14:anchorId="4336F16E" wp14:editId="111881AE">
            <wp:simplePos x="0" y="0"/>
            <wp:positionH relativeFrom="margin">
              <wp:posOffset>-67310</wp:posOffset>
            </wp:positionH>
            <wp:positionV relativeFrom="margin">
              <wp:posOffset>-96520</wp:posOffset>
            </wp:positionV>
            <wp:extent cx="1671320" cy="895350"/>
            <wp:effectExtent l="19050" t="0" r="5080" b="0"/>
            <wp:wrapSquare wrapText="bothSides"/>
            <wp:docPr id="2" name="Obraz 0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0" descr="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32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27943">
        <w:rPr>
          <w:rFonts w:ascii="Arial Narrow" w:hAnsi="Arial Narrow" w:cs="Arial"/>
          <w:i/>
          <w:color w:val="000000"/>
          <w:sz w:val="18"/>
          <w:szCs w:val="20"/>
        </w:rPr>
        <w:t>Jednostka projektowa:</w:t>
      </w:r>
    </w:p>
    <w:p w14:paraId="755FF04D" w14:textId="77777777" w:rsidR="00462C0A" w:rsidRPr="00427943" w:rsidRDefault="00462C0A" w:rsidP="00462C0A">
      <w:pPr>
        <w:spacing w:after="0" w:line="240" w:lineRule="auto"/>
        <w:rPr>
          <w:rFonts w:ascii="Arial Narrow" w:eastAsia="Times New Roman" w:hAnsi="Arial Narrow" w:cs="Arial"/>
          <w:i/>
          <w:color w:val="000000"/>
          <w:sz w:val="18"/>
          <w:szCs w:val="20"/>
        </w:rPr>
      </w:pPr>
      <w:r w:rsidRPr="00427943">
        <w:rPr>
          <w:rFonts w:ascii="Arial Narrow" w:eastAsia="Times New Roman" w:hAnsi="Arial Narrow" w:cs="Times New Roman"/>
          <w:color w:val="000000"/>
          <w:szCs w:val="24"/>
        </w:rPr>
        <w:t xml:space="preserve">Pracownia Projektowa </w:t>
      </w:r>
      <w:r w:rsidRPr="00427943">
        <w:rPr>
          <w:rFonts w:ascii="Arial Narrow" w:eastAsia="Times New Roman" w:hAnsi="Arial Narrow" w:cs="Times New Roman"/>
          <w:b/>
          <w:color w:val="000000"/>
          <w:szCs w:val="24"/>
        </w:rPr>
        <w:t>DYRLA PROJEKT</w:t>
      </w:r>
      <w:r w:rsidRPr="00427943">
        <w:rPr>
          <w:rFonts w:ascii="Arial Narrow" w:eastAsia="Times New Roman" w:hAnsi="Arial Narrow" w:cs="Times New Roman"/>
          <w:color w:val="000000"/>
          <w:szCs w:val="24"/>
        </w:rPr>
        <w:t xml:space="preserve"> Mateusz Dyrla</w:t>
      </w:r>
    </w:p>
    <w:p w14:paraId="7C92B321" w14:textId="77777777" w:rsidR="00462C0A" w:rsidRPr="00427943" w:rsidRDefault="00462C0A" w:rsidP="00462C0A">
      <w:pPr>
        <w:spacing w:after="0"/>
        <w:rPr>
          <w:rFonts w:ascii="Arial Narrow" w:eastAsia="Times New Roman" w:hAnsi="Arial Narrow" w:cs="Times New Roman"/>
          <w:szCs w:val="24"/>
        </w:rPr>
      </w:pPr>
      <w:r w:rsidRPr="00427943">
        <w:rPr>
          <w:rFonts w:ascii="Arial Narrow" w:eastAsia="Times New Roman" w:hAnsi="Arial Narrow" w:cs="Times New Roman"/>
          <w:color w:val="000000"/>
          <w:szCs w:val="24"/>
        </w:rPr>
        <w:t>ul. K</w:t>
      </w:r>
      <w:r>
        <w:rPr>
          <w:rFonts w:ascii="Arial Narrow" w:eastAsia="Times New Roman" w:hAnsi="Arial Narrow" w:cs="Times New Roman"/>
          <w:color w:val="000000"/>
          <w:szCs w:val="24"/>
        </w:rPr>
        <w:t>arnowska 30K</w:t>
      </w:r>
      <w:r w:rsidRPr="00427943">
        <w:rPr>
          <w:rFonts w:ascii="Arial Narrow" w:eastAsia="Times New Roman" w:hAnsi="Arial Narrow" w:cs="Times New Roman"/>
          <w:color w:val="000000"/>
          <w:szCs w:val="24"/>
        </w:rPr>
        <w:t>, 89-100 Nakło nad Notecią</w:t>
      </w:r>
    </w:p>
    <w:p w14:paraId="22EEEE41" w14:textId="37B535ED" w:rsidR="00462C0A" w:rsidRPr="00427943" w:rsidRDefault="00462C0A" w:rsidP="00462C0A">
      <w:pPr>
        <w:pBdr>
          <w:bottom w:val="single" w:sz="4" w:space="1" w:color="auto"/>
        </w:pBdr>
        <w:spacing w:after="0"/>
        <w:rPr>
          <w:rFonts w:ascii="Arial Narrow" w:eastAsia="Times New Roman" w:hAnsi="Arial Narrow" w:cs="Times New Roman"/>
          <w:color w:val="000000"/>
          <w:szCs w:val="24"/>
        </w:rPr>
      </w:pPr>
      <w:r w:rsidRPr="00427943">
        <w:rPr>
          <w:rFonts w:ascii="Arial Narrow" w:eastAsia="Times New Roman" w:hAnsi="Arial Narrow" w:cs="Times New Roman"/>
          <w:color w:val="000000"/>
          <w:szCs w:val="24"/>
        </w:rPr>
        <w:t>tel. 728 654</w:t>
      </w:r>
      <w:r>
        <w:rPr>
          <w:rFonts w:ascii="Arial Narrow" w:eastAsia="Times New Roman" w:hAnsi="Arial Narrow" w:cs="Times New Roman"/>
          <w:color w:val="000000"/>
          <w:szCs w:val="24"/>
        </w:rPr>
        <w:t> </w:t>
      </w:r>
      <w:r w:rsidRPr="00427943">
        <w:rPr>
          <w:rFonts w:ascii="Arial Narrow" w:eastAsia="Times New Roman" w:hAnsi="Arial Narrow" w:cs="Times New Roman"/>
          <w:color w:val="000000"/>
          <w:szCs w:val="24"/>
        </w:rPr>
        <w:t>469</w:t>
      </w:r>
    </w:p>
    <w:p w14:paraId="526CAD58" w14:textId="1F7A120E" w:rsidR="00470FA1" w:rsidRDefault="00470FA1" w:rsidP="00470FA1">
      <w:pPr>
        <w:pStyle w:val="Nagwek"/>
        <w:spacing w:after="200"/>
        <w:rPr>
          <w:rFonts w:ascii="Arial Narrow" w:hAnsi="Arial Narrow"/>
          <w:b/>
          <w:bCs/>
          <w:sz w:val="32"/>
          <w:szCs w:val="32"/>
        </w:rPr>
      </w:pPr>
      <w:r>
        <w:rPr>
          <w:rFonts w:ascii="Arial Narrow" w:hAnsi="Arial Narrow"/>
          <w:b/>
          <w:bCs/>
          <w:sz w:val="36"/>
          <w:szCs w:val="36"/>
        </w:rPr>
        <w:tab/>
      </w:r>
      <w:r>
        <w:rPr>
          <w:rFonts w:ascii="Arial Narrow" w:hAnsi="Arial Narrow"/>
          <w:b/>
          <w:bCs/>
          <w:sz w:val="32"/>
          <w:szCs w:val="32"/>
        </w:rPr>
        <w:t xml:space="preserve">                                                                                                EGZ. NR </w:t>
      </w:r>
      <w:r w:rsidR="004A6803">
        <w:rPr>
          <w:rFonts w:ascii="Arial Narrow" w:hAnsi="Arial Narrow"/>
          <w:b/>
          <w:bCs/>
          <w:sz w:val="32"/>
          <w:szCs w:val="32"/>
        </w:rPr>
        <w:t>1</w:t>
      </w:r>
    </w:p>
    <w:p w14:paraId="0C2560EC" w14:textId="77777777" w:rsidR="00470FA1" w:rsidRPr="00470FA1" w:rsidRDefault="00470FA1" w:rsidP="00470FA1">
      <w:pPr>
        <w:pStyle w:val="Nagwek"/>
        <w:spacing w:after="200"/>
        <w:rPr>
          <w:rFonts w:ascii="Arial Narrow" w:hAnsi="Arial Narrow"/>
          <w:b/>
          <w:bCs/>
          <w:sz w:val="4"/>
          <w:szCs w:val="4"/>
        </w:rPr>
      </w:pPr>
    </w:p>
    <w:p w14:paraId="582993C2" w14:textId="77777777" w:rsidR="00470FA1" w:rsidRDefault="00470FA1" w:rsidP="00470FA1">
      <w:pPr>
        <w:pStyle w:val="Nagwek"/>
        <w:jc w:val="center"/>
        <w:rPr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PROJEKT ZAGOSPODAROWANIA TERENU</w:t>
      </w:r>
    </w:p>
    <w:tbl>
      <w:tblPr>
        <w:tblStyle w:val="Tabela-Siatka"/>
        <w:tblW w:w="8789" w:type="dxa"/>
        <w:tblInd w:w="127" w:type="dxa"/>
        <w:tblLook w:val="04A0" w:firstRow="1" w:lastRow="0" w:firstColumn="1" w:lastColumn="0" w:noHBand="0" w:noVBand="1"/>
      </w:tblPr>
      <w:tblGrid>
        <w:gridCol w:w="2693"/>
        <w:gridCol w:w="6096"/>
      </w:tblGrid>
      <w:tr w:rsidR="004D321C" w:rsidRPr="00C1274F" w14:paraId="27A7FA72" w14:textId="77777777" w:rsidTr="00470FA1">
        <w:trPr>
          <w:trHeight w:val="1430"/>
        </w:trPr>
        <w:tc>
          <w:tcPr>
            <w:tcW w:w="2693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15D3C7C3" w14:textId="38F4D3CE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>Nazwa zamierzenia budowlanego</w:t>
            </w:r>
          </w:p>
        </w:tc>
        <w:tc>
          <w:tcPr>
            <w:tcW w:w="6096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8A33151" w14:textId="21113D8B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bCs/>
                <w:iCs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bCs/>
                <w:iCs/>
                <w:sz w:val="26"/>
                <w:szCs w:val="26"/>
              </w:rPr>
              <w:t xml:space="preserve">BUDOWA BUDYNKU </w:t>
            </w:r>
            <w:r w:rsidR="00462C0A">
              <w:rPr>
                <w:rFonts w:ascii="Arial Narrow" w:hAnsi="Arial Narrow" w:cs="Arial"/>
                <w:b/>
                <w:bCs/>
                <w:iCs/>
                <w:sz w:val="26"/>
                <w:szCs w:val="26"/>
              </w:rPr>
              <w:t>MAGAZYNOWEGO</w:t>
            </w:r>
          </w:p>
        </w:tc>
      </w:tr>
      <w:tr w:rsidR="004D321C" w:rsidRPr="00C1274F" w14:paraId="3DBF953D" w14:textId="77777777" w:rsidTr="00470FA1">
        <w:trPr>
          <w:trHeight w:val="953"/>
        </w:trPr>
        <w:tc>
          <w:tcPr>
            <w:tcW w:w="2693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23FB15E" w14:textId="5B22CF7C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>Adres i kategoria obiektu budowlanego</w:t>
            </w:r>
          </w:p>
        </w:tc>
        <w:tc>
          <w:tcPr>
            <w:tcW w:w="6096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617EB883" w14:textId="6E7CD575" w:rsidR="004D321C" w:rsidRPr="00C1274F" w:rsidRDefault="00462C0A" w:rsidP="004D321C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>UL. ARMII KRAJOWEJ 4, 89-100 NAKŁO NAD NOTECIĄ</w:t>
            </w:r>
          </w:p>
          <w:p w14:paraId="108447B5" w14:textId="3CDB4504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     </w:t>
            </w: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>KAT. OBIEKTU BUD.:</w:t>
            </w: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  </w:t>
            </w:r>
            <w:r w:rsidR="00462C0A">
              <w:rPr>
                <w:rFonts w:ascii="Arial Narrow" w:hAnsi="Arial Narrow" w:cs="Arial"/>
                <w:b/>
                <w:sz w:val="26"/>
                <w:szCs w:val="26"/>
              </w:rPr>
              <w:t>XVIII</w:t>
            </w:r>
          </w:p>
        </w:tc>
      </w:tr>
      <w:tr w:rsidR="004D321C" w:rsidRPr="00C1274F" w14:paraId="4565D2BE" w14:textId="77777777" w:rsidTr="00470FA1">
        <w:trPr>
          <w:trHeight w:val="1534"/>
        </w:trPr>
        <w:tc>
          <w:tcPr>
            <w:tcW w:w="2693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9CD1E9F" w14:textId="2E342A16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>Nazwa jednostki ewidencyjnej, nazw</w:t>
            </w:r>
            <w:r>
              <w:rPr>
                <w:rFonts w:ascii="Arial Narrow" w:hAnsi="Arial Narrow" w:cs="Arial"/>
                <w:b/>
                <w:sz w:val="26"/>
                <w:szCs w:val="26"/>
              </w:rPr>
              <w:t>a</w:t>
            </w: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 xml:space="preserve"> i numer</w:t>
            </w: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 obrębu</w:t>
            </w: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 xml:space="preserve"> ewidencyjn</w:t>
            </w:r>
            <w:r>
              <w:rPr>
                <w:rFonts w:ascii="Arial Narrow" w:hAnsi="Arial Narrow" w:cs="Arial"/>
                <w:b/>
                <w:sz w:val="26"/>
                <w:szCs w:val="26"/>
              </w:rPr>
              <w:t>ego</w:t>
            </w: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 xml:space="preserve"> oraz nr działek ewidencyjnych</w:t>
            </w:r>
          </w:p>
        </w:tc>
        <w:tc>
          <w:tcPr>
            <w:tcW w:w="6096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223F5A45" w14:textId="1F6AF443" w:rsidR="004D321C" w:rsidRDefault="004D321C" w:rsidP="004D321C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OBR. </w:t>
            </w:r>
            <w:r w:rsidR="00DC466A">
              <w:rPr>
                <w:rFonts w:ascii="Arial Narrow" w:hAnsi="Arial Narrow" w:cs="Arial"/>
                <w:b/>
                <w:sz w:val="26"/>
                <w:szCs w:val="26"/>
              </w:rPr>
              <w:t>NAKŁO NAD NOT.</w:t>
            </w:r>
          </w:p>
          <w:p w14:paraId="7376DF75" w14:textId="423DB284" w:rsidR="004D321C" w:rsidRPr="00C1274F" w:rsidRDefault="004D321C" w:rsidP="004D321C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JED. EW. </w:t>
            </w:r>
            <w:r w:rsidR="00DC466A">
              <w:rPr>
                <w:rFonts w:ascii="Arial Narrow" w:hAnsi="Arial Narrow" w:cs="Arial"/>
                <w:b/>
                <w:sz w:val="26"/>
                <w:szCs w:val="26"/>
              </w:rPr>
              <w:t>NAKŁO NAD NOT.</w:t>
            </w:r>
          </w:p>
          <w:p w14:paraId="73EC2574" w14:textId="7E86C235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 xml:space="preserve">DZ. NR </w:t>
            </w:r>
            <w:r w:rsidR="00DC466A">
              <w:rPr>
                <w:rFonts w:ascii="Arial Narrow" w:hAnsi="Arial Narrow" w:cs="Arial"/>
                <w:b/>
                <w:sz w:val="26"/>
                <w:szCs w:val="26"/>
              </w:rPr>
              <w:t>136/6</w:t>
            </w:r>
          </w:p>
        </w:tc>
      </w:tr>
      <w:tr w:rsidR="004D321C" w:rsidRPr="00C1274F" w14:paraId="01A3B13F" w14:textId="77777777" w:rsidTr="00470FA1">
        <w:trPr>
          <w:trHeight w:val="1116"/>
        </w:trPr>
        <w:tc>
          <w:tcPr>
            <w:tcW w:w="2693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6E52A9BF" w14:textId="4622F60F" w:rsidR="004D321C" w:rsidRPr="00F32B7F" w:rsidRDefault="004D321C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C1274F">
              <w:rPr>
                <w:rFonts w:ascii="Arial Narrow" w:hAnsi="Arial Narrow" w:cs="Arial"/>
                <w:b/>
                <w:sz w:val="26"/>
                <w:szCs w:val="26"/>
              </w:rPr>
              <w:t>Imię i nazwisko inwestora:</w:t>
            </w:r>
          </w:p>
        </w:tc>
        <w:tc>
          <w:tcPr>
            <w:tcW w:w="6096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0F74F598" w14:textId="77777777" w:rsidR="004D321C" w:rsidRDefault="00DC466A" w:rsidP="004D321C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>GMINA NAKŁO NAD NOTECIĄ</w:t>
            </w:r>
          </w:p>
          <w:p w14:paraId="7898D310" w14:textId="77777777" w:rsidR="00DC466A" w:rsidRDefault="00DC466A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UL. KS. P. SKARGI 5</w:t>
            </w:r>
          </w:p>
          <w:p w14:paraId="65C9969B" w14:textId="7FF8387D" w:rsidR="00DC466A" w:rsidRPr="00F32B7F" w:rsidRDefault="00DC466A" w:rsidP="004D321C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89-100 NAKŁO NAD NOTECIĄ</w:t>
            </w:r>
          </w:p>
        </w:tc>
      </w:tr>
    </w:tbl>
    <w:p w14:paraId="0A9BCA0C" w14:textId="1103FEDA" w:rsidR="0039791E" w:rsidRDefault="0039791E" w:rsidP="00DA2F6E">
      <w:pPr>
        <w:jc w:val="center"/>
        <w:rPr>
          <w:rFonts w:ascii="Arial Narrow" w:hAnsi="Arial Narrow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679"/>
        <w:gridCol w:w="6095"/>
      </w:tblGrid>
      <w:tr w:rsidR="00470FA1" w14:paraId="30300514" w14:textId="77777777" w:rsidTr="00470FA1">
        <w:trPr>
          <w:trHeight w:val="491"/>
          <w:jc w:val="center"/>
        </w:trPr>
        <w:tc>
          <w:tcPr>
            <w:tcW w:w="2679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  <w:hideMark/>
          </w:tcPr>
          <w:p w14:paraId="5237F91F" w14:textId="77777777" w:rsidR="00470FA1" w:rsidRDefault="00470FA1">
            <w:pPr>
              <w:rPr>
                <w:rFonts w:ascii="Arial Narrow" w:hAnsi="Arial Narrow" w:cs="Arial"/>
                <w:b/>
                <w:sz w:val="26"/>
                <w:szCs w:val="26"/>
              </w:rPr>
            </w:pPr>
            <w:bookmarkStart w:id="0" w:name="_Hlk83807601"/>
            <w:r>
              <w:rPr>
                <w:rFonts w:ascii="Arial Narrow" w:hAnsi="Arial Narrow" w:cs="Arial"/>
                <w:b/>
                <w:i/>
              </w:rPr>
              <w:t>Branża:</w:t>
            </w:r>
          </w:p>
        </w:tc>
        <w:tc>
          <w:tcPr>
            <w:tcW w:w="609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  <w:hideMark/>
          </w:tcPr>
          <w:p w14:paraId="485CEE55" w14:textId="6DA1AF18" w:rsidR="00470FA1" w:rsidRDefault="00470FA1">
            <w:pPr>
              <w:jc w:val="center"/>
              <w:rPr>
                <w:rFonts w:ascii="Arial Narrow" w:hAnsi="Arial Narrow" w:cs="Arial"/>
                <w:b/>
                <w:bCs/>
                <w:iCs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i/>
              </w:rPr>
              <w:t>Projektant:</w:t>
            </w:r>
          </w:p>
        </w:tc>
      </w:tr>
      <w:tr w:rsidR="00470FA1" w14:paraId="478032E4" w14:textId="77777777" w:rsidTr="00470FA1">
        <w:trPr>
          <w:trHeight w:val="1193"/>
          <w:jc w:val="center"/>
        </w:trPr>
        <w:tc>
          <w:tcPr>
            <w:tcW w:w="2679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  <w:hideMark/>
          </w:tcPr>
          <w:p w14:paraId="3D3F8DB5" w14:textId="77777777" w:rsidR="00470FA1" w:rsidRDefault="00470FA1">
            <w:pPr>
              <w:snapToGrid w:val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 w:cs="Arial"/>
                <w:i/>
              </w:rPr>
              <w:t>Architektura:</w:t>
            </w:r>
          </w:p>
        </w:tc>
        <w:tc>
          <w:tcPr>
            <w:tcW w:w="609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4A2C307F" w14:textId="77777777" w:rsidR="00470FA1" w:rsidRDefault="00470FA1">
            <w:pPr>
              <w:snapToGrid w:val="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t>inż. K. Kruczkowski</w:t>
            </w: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br/>
            </w:r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Uprawnienia budowlane do projektowania z ograniczeniami w specjalności architektonicznej</w:t>
            </w:r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br/>
              <w:t xml:space="preserve">nr </w:t>
            </w:r>
            <w:proofErr w:type="spellStart"/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ewid</w:t>
            </w:r>
            <w:proofErr w:type="spellEnd"/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 xml:space="preserve">. </w:t>
            </w:r>
            <w:r>
              <w:rPr>
                <w:rFonts w:ascii="Arial Narrow" w:hAnsi="Arial Narrow" w:cs="Arial"/>
                <w:sz w:val="16"/>
                <w:szCs w:val="16"/>
                <w:shd w:val="clear" w:color="auto" w:fill="FFFFFF"/>
              </w:rPr>
              <w:t>GP 7342/1859/94</w:t>
            </w:r>
          </w:p>
          <w:p w14:paraId="1C4D4684" w14:textId="77777777" w:rsidR="00470FA1" w:rsidRDefault="00470FA1">
            <w:pPr>
              <w:snapToGrid w:val="0"/>
              <w:rPr>
                <w:rFonts w:ascii="Arial Narrow" w:hAnsi="Arial Narrow"/>
                <w:sz w:val="16"/>
                <w:szCs w:val="16"/>
              </w:rPr>
            </w:pPr>
          </w:p>
          <w:p w14:paraId="5B96E947" w14:textId="77777777" w:rsidR="00470FA1" w:rsidRDefault="00470FA1">
            <w:pPr>
              <w:snapToGrid w:val="0"/>
              <w:jc w:val="righ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  <w:t>..........................................................................</w:t>
            </w:r>
          </w:p>
        </w:tc>
      </w:tr>
      <w:tr w:rsidR="00EF08D2" w14:paraId="7DFCBB6F" w14:textId="77777777" w:rsidTr="00470FA1">
        <w:trPr>
          <w:trHeight w:val="1193"/>
          <w:jc w:val="center"/>
        </w:trPr>
        <w:tc>
          <w:tcPr>
            <w:tcW w:w="2679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6549A3F7" w14:textId="77777777" w:rsidR="00EF08D2" w:rsidRDefault="00EF08D2" w:rsidP="00EF08D2">
            <w:pPr>
              <w:snapToGrid w:val="0"/>
              <w:jc w:val="center"/>
              <w:rPr>
                <w:rFonts w:ascii="Arial Narrow" w:hAnsi="Arial Narrow" w:cs="Arial"/>
                <w:i/>
              </w:rPr>
            </w:pPr>
            <w:r>
              <w:rPr>
                <w:rFonts w:ascii="Arial Narrow" w:hAnsi="Arial Narrow" w:cs="Arial"/>
                <w:i/>
              </w:rPr>
              <w:t>Architektura:</w:t>
            </w:r>
          </w:p>
          <w:p w14:paraId="66B5AEE1" w14:textId="31F46735" w:rsidR="00EF08D2" w:rsidRDefault="00EF08D2" w:rsidP="00EF08D2">
            <w:pPr>
              <w:snapToGrid w:val="0"/>
              <w:jc w:val="center"/>
              <w:rPr>
                <w:rFonts w:ascii="Arial Narrow" w:hAnsi="Arial Narrow" w:cs="Arial"/>
                <w:i/>
              </w:rPr>
            </w:pPr>
            <w:r>
              <w:rPr>
                <w:rFonts w:ascii="Arial Narrow" w:hAnsi="Arial Narrow" w:cs="Arial"/>
                <w:i/>
              </w:rPr>
              <w:t>sprawdzający</w:t>
            </w:r>
          </w:p>
        </w:tc>
        <w:tc>
          <w:tcPr>
            <w:tcW w:w="609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26BB82ED" w14:textId="77777777" w:rsidR="00EF08D2" w:rsidRPr="00EF08D2" w:rsidRDefault="00EF08D2" w:rsidP="00EF08D2">
            <w:pPr>
              <w:rPr>
                <w:rFonts w:ascii="Arial Narrow" w:hAnsi="Arial Narrow" w:cs="Times New Roman"/>
                <w:b/>
                <w:sz w:val="18"/>
                <w:szCs w:val="20"/>
              </w:rPr>
            </w:pPr>
            <w:r w:rsidRPr="00EF08D2">
              <w:rPr>
                <w:rFonts w:ascii="Arial Narrow" w:hAnsi="Arial Narrow" w:cs="Times New Roman"/>
                <w:b/>
                <w:sz w:val="18"/>
                <w:szCs w:val="20"/>
              </w:rPr>
              <w:t>mgr inż. arch. M. Wdowiak-</w:t>
            </w:r>
            <w:proofErr w:type="spellStart"/>
            <w:r w:rsidRPr="00EF08D2">
              <w:rPr>
                <w:rFonts w:ascii="Arial Narrow" w:hAnsi="Arial Narrow" w:cs="Times New Roman"/>
                <w:b/>
                <w:sz w:val="18"/>
                <w:szCs w:val="20"/>
              </w:rPr>
              <w:t>Jendrzejczak</w:t>
            </w:r>
            <w:proofErr w:type="spellEnd"/>
          </w:p>
          <w:p w14:paraId="756FFDE5" w14:textId="029A7A6B" w:rsidR="00EF08D2" w:rsidRPr="00EF08D2" w:rsidRDefault="00EF08D2" w:rsidP="00EF08D2">
            <w:pPr>
              <w:snapToGrid w:val="0"/>
              <w:rPr>
                <w:rFonts w:ascii="Arial Narrow" w:hAnsi="Arial Narrow"/>
                <w:sz w:val="14"/>
                <w:szCs w:val="14"/>
              </w:rPr>
            </w:pPr>
            <w:r w:rsidRPr="00EF08D2">
              <w:rPr>
                <w:rFonts w:ascii="Arial Narrow" w:hAnsi="Arial Narrow" w:cs="Times New Roman"/>
                <w:sz w:val="16"/>
                <w:szCs w:val="18"/>
              </w:rPr>
              <w:t xml:space="preserve">Uprawnienia budowlane do projektowania bez ograniczeń w specjalności architektonicznej nr </w:t>
            </w:r>
            <w:proofErr w:type="spellStart"/>
            <w:r w:rsidRPr="00EF08D2">
              <w:rPr>
                <w:rFonts w:ascii="Arial Narrow" w:hAnsi="Arial Narrow" w:cs="Times New Roman"/>
                <w:sz w:val="16"/>
                <w:szCs w:val="18"/>
              </w:rPr>
              <w:t>ewid</w:t>
            </w:r>
            <w:proofErr w:type="spellEnd"/>
            <w:r w:rsidRPr="00EF08D2">
              <w:rPr>
                <w:rFonts w:ascii="Arial Narrow" w:hAnsi="Arial Narrow" w:cs="Times New Roman"/>
                <w:sz w:val="16"/>
                <w:szCs w:val="18"/>
              </w:rPr>
              <w:t>. 9/KPOKK/2018</w:t>
            </w:r>
          </w:p>
          <w:p w14:paraId="2CE11948" w14:textId="77777777" w:rsidR="00EF08D2" w:rsidRDefault="00EF08D2" w:rsidP="00EF08D2">
            <w:pPr>
              <w:snapToGrid w:val="0"/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</w:pPr>
          </w:p>
          <w:p w14:paraId="056F7FDE" w14:textId="77777777" w:rsidR="00EF08D2" w:rsidRDefault="00EF08D2" w:rsidP="00EF08D2">
            <w:pPr>
              <w:snapToGrid w:val="0"/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</w:pPr>
          </w:p>
          <w:p w14:paraId="25079F1C" w14:textId="77777777" w:rsidR="00EF08D2" w:rsidRDefault="00EF08D2" w:rsidP="00EF08D2">
            <w:pPr>
              <w:snapToGrid w:val="0"/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</w:pPr>
          </w:p>
          <w:p w14:paraId="46D3B7E8" w14:textId="77777777" w:rsidR="00EF08D2" w:rsidRDefault="00EF08D2" w:rsidP="00EF08D2">
            <w:pPr>
              <w:snapToGrid w:val="0"/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</w:pPr>
          </w:p>
          <w:p w14:paraId="6302D044" w14:textId="306FA9D9" w:rsidR="00EF08D2" w:rsidRDefault="00EF08D2" w:rsidP="00EF08D2">
            <w:pPr>
              <w:snapToGrid w:val="0"/>
              <w:jc w:val="right"/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</w:pPr>
            <w:r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  <w:t>..........................................................................</w:t>
            </w:r>
          </w:p>
        </w:tc>
      </w:tr>
      <w:tr w:rsidR="00EF08D2" w14:paraId="2326F4EA" w14:textId="77777777" w:rsidTr="00470FA1">
        <w:trPr>
          <w:trHeight w:val="1193"/>
          <w:jc w:val="center"/>
        </w:trPr>
        <w:tc>
          <w:tcPr>
            <w:tcW w:w="2679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27EF6EB7" w14:textId="0588416D" w:rsidR="00EF08D2" w:rsidRDefault="00EF08D2" w:rsidP="00EF08D2">
            <w:pPr>
              <w:snapToGrid w:val="0"/>
              <w:jc w:val="center"/>
              <w:rPr>
                <w:rFonts w:ascii="Arial Narrow" w:hAnsi="Arial Narrow" w:cs="Arial"/>
                <w:i/>
              </w:rPr>
            </w:pPr>
            <w:r>
              <w:rPr>
                <w:rFonts w:ascii="Arial Narrow" w:hAnsi="Arial Narrow" w:cs="Arial"/>
                <w:i/>
              </w:rPr>
              <w:t>Instalacje elektryczne:</w:t>
            </w:r>
          </w:p>
        </w:tc>
        <w:tc>
          <w:tcPr>
            <w:tcW w:w="609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68C53FF7" w14:textId="77777777" w:rsidR="00EF08D2" w:rsidRPr="00DC466A" w:rsidRDefault="00EF08D2" w:rsidP="00EF08D2">
            <w:pPr>
              <w:snapToGrid w:val="0"/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</w:pPr>
            <w:r w:rsidRPr="00DC466A"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t>inż. Andrzej Polkowski</w:t>
            </w:r>
          </w:p>
          <w:p w14:paraId="3A712920" w14:textId="77777777" w:rsidR="00EF08D2" w:rsidRDefault="00EF08D2" w:rsidP="00EF08D2">
            <w:pPr>
              <w:snapToGrid w:val="0"/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</w:pPr>
            <w:r w:rsidRPr="00DC466A"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 xml:space="preserve">Uprawnienia Budowlane do projektowania bez ograniczeń w specjalności instalacyjno-inżynieryjnej w instalacji elektrycznych nr </w:t>
            </w:r>
            <w:proofErr w:type="spellStart"/>
            <w:r w:rsidRPr="00DC466A"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ewid</w:t>
            </w:r>
            <w:proofErr w:type="spellEnd"/>
            <w:r w:rsidRPr="00DC466A"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. WBPP-NB-7210/36/83</w:t>
            </w:r>
          </w:p>
          <w:p w14:paraId="76C08DD3" w14:textId="77777777" w:rsidR="00EF08D2" w:rsidRDefault="00EF08D2" w:rsidP="00EF08D2">
            <w:pPr>
              <w:snapToGrid w:val="0"/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</w:pPr>
          </w:p>
          <w:p w14:paraId="27773487" w14:textId="22439255" w:rsidR="00EF08D2" w:rsidRPr="00DC466A" w:rsidRDefault="00EF08D2" w:rsidP="00EF08D2">
            <w:pPr>
              <w:snapToGrid w:val="0"/>
              <w:jc w:val="right"/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  <w:t>..........................................................................</w:t>
            </w:r>
          </w:p>
        </w:tc>
      </w:tr>
      <w:bookmarkEnd w:id="0"/>
    </w:tbl>
    <w:p w14:paraId="61549EC0" w14:textId="2F9929CC" w:rsidR="00470FA1" w:rsidRDefault="00470FA1" w:rsidP="00DA2F6E">
      <w:pPr>
        <w:jc w:val="center"/>
        <w:rPr>
          <w:rFonts w:ascii="Arial Narrow" w:hAnsi="Arial Narrow" w:cs="Arial"/>
        </w:rPr>
      </w:pPr>
    </w:p>
    <w:p w14:paraId="4A5E2216" w14:textId="184E95B7" w:rsidR="004D321C" w:rsidRDefault="004D321C" w:rsidP="00DA2F6E">
      <w:pPr>
        <w:jc w:val="center"/>
        <w:rPr>
          <w:rFonts w:ascii="Arial Narrow" w:hAnsi="Arial Narrow" w:cs="Arial"/>
        </w:rPr>
      </w:pPr>
    </w:p>
    <w:p w14:paraId="19D23A4A" w14:textId="3112F430" w:rsidR="004D321C" w:rsidRDefault="004D321C" w:rsidP="00DA2F6E">
      <w:pPr>
        <w:jc w:val="center"/>
        <w:rPr>
          <w:rFonts w:ascii="Arial Narrow" w:hAnsi="Arial Narrow" w:cs="Arial"/>
        </w:rPr>
      </w:pPr>
    </w:p>
    <w:p w14:paraId="3F2E9DF8" w14:textId="77777777" w:rsidR="004D321C" w:rsidRDefault="004D321C" w:rsidP="00DA2F6E">
      <w:pPr>
        <w:jc w:val="center"/>
        <w:rPr>
          <w:rFonts w:ascii="Arial Narrow" w:hAnsi="Arial Narrow" w:cs="Arial"/>
        </w:rPr>
      </w:pPr>
    </w:p>
    <w:p w14:paraId="24E11EDD" w14:textId="220886C1" w:rsidR="00DA2F6E" w:rsidRPr="00C1274F" w:rsidRDefault="00DA2F6E" w:rsidP="00DA2F6E">
      <w:pPr>
        <w:jc w:val="center"/>
        <w:rPr>
          <w:rFonts w:ascii="Arial Narrow" w:hAnsi="Arial Narrow" w:cs="Arial"/>
        </w:rPr>
      </w:pPr>
      <w:r w:rsidRPr="00C1274F">
        <w:rPr>
          <w:rFonts w:ascii="Arial Narrow" w:hAnsi="Arial Narrow" w:cs="Arial"/>
        </w:rPr>
        <w:t xml:space="preserve">NAKŁO NAD NOTECIĄ, </w:t>
      </w:r>
      <w:r w:rsidR="00DC466A">
        <w:rPr>
          <w:rFonts w:ascii="Arial Narrow" w:hAnsi="Arial Narrow" w:cs="Arial"/>
        </w:rPr>
        <w:t>22</w:t>
      </w:r>
      <w:r>
        <w:rPr>
          <w:rFonts w:ascii="Arial Narrow" w:hAnsi="Arial Narrow" w:cs="Arial"/>
        </w:rPr>
        <w:t>.</w:t>
      </w:r>
      <w:r w:rsidR="00DC466A">
        <w:rPr>
          <w:rFonts w:ascii="Arial Narrow" w:hAnsi="Arial Narrow" w:cs="Arial"/>
        </w:rPr>
        <w:t>04</w:t>
      </w:r>
      <w:r w:rsidRPr="00C1274F">
        <w:rPr>
          <w:rFonts w:ascii="Arial Narrow" w:hAnsi="Arial Narrow" w:cs="Arial"/>
        </w:rPr>
        <w:t>.202</w:t>
      </w:r>
      <w:r w:rsidR="00DC466A">
        <w:rPr>
          <w:rFonts w:ascii="Arial Narrow" w:hAnsi="Arial Narrow" w:cs="Arial"/>
        </w:rPr>
        <w:t>4</w:t>
      </w:r>
      <w:r w:rsidR="007F23DC">
        <w:rPr>
          <w:rFonts w:ascii="Arial Narrow" w:hAnsi="Arial Narrow" w:cs="Arial"/>
        </w:rPr>
        <w:t>r.</w:t>
      </w:r>
    </w:p>
    <w:p w14:paraId="55C09736" w14:textId="2E154AB3" w:rsidR="00161D4E" w:rsidRPr="004A7F61" w:rsidRDefault="00161D4E" w:rsidP="003C115A">
      <w:pPr>
        <w:spacing w:after="0" w:line="360" w:lineRule="auto"/>
        <w:jc w:val="center"/>
        <w:rPr>
          <w:rFonts w:ascii="Arial Narrow" w:eastAsia="Times New Roman" w:hAnsi="Arial Narrow" w:cs="Arial"/>
          <w:b/>
          <w:i/>
          <w:sz w:val="36"/>
          <w:szCs w:val="36"/>
          <w:u w:val="single"/>
        </w:rPr>
      </w:pPr>
    </w:p>
    <w:tbl>
      <w:tblPr>
        <w:tblStyle w:val="Tabela-Siatka"/>
        <w:tblpPr w:leftFromText="141" w:rightFromText="141" w:vertAnchor="page" w:horzAnchor="margin" w:tblpY="1608"/>
        <w:tblW w:w="0" w:type="auto"/>
        <w:tblLook w:val="04A0" w:firstRow="1" w:lastRow="0" w:firstColumn="1" w:lastColumn="0" w:noHBand="0" w:noVBand="1"/>
      </w:tblPr>
      <w:tblGrid>
        <w:gridCol w:w="1510"/>
        <w:gridCol w:w="5247"/>
        <w:gridCol w:w="1383"/>
        <w:gridCol w:w="922"/>
      </w:tblGrid>
      <w:tr w:rsidR="00DC466A" w:rsidRPr="00315467" w14:paraId="648D755B" w14:textId="77777777" w:rsidTr="001E5C8B">
        <w:trPr>
          <w:trHeight w:val="652"/>
        </w:trPr>
        <w:tc>
          <w:tcPr>
            <w:tcW w:w="9062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</w:tcPr>
          <w:p w14:paraId="01DF7A31" w14:textId="77777777" w:rsidR="00DC466A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i/>
                <w:sz w:val="36"/>
                <w:szCs w:val="24"/>
              </w:rPr>
            </w:pPr>
            <w:r w:rsidRPr="00C6127B">
              <w:rPr>
                <w:rFonts w:ascii="Arial Narrow" w:eastAsia="Times New Roman" w:hAnsi="Arial Narrow" w:cs="Arial"/>
                <w:b/>
                <w:i/>
                <w:sz w:val="36"/>
                <w:szCs w:val="24"/>
              </w:rPr>
              <w:t xml:space="preserve">SPIS ZAWARTOŚCI </w:t>
            </w:r>
          </w:p>
          <w:p w14:paraId="755F5003" w14:textId="77777777" w:rsidR="00DC466A" w:rsidRPr="00637542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i/>
                <w:sz w:val="36"/>
                <w:szCs w:val="24"/>
              </w:rPr>
            </w:pPr>
            <w:r w:rsidRPr="00637542">
              <w:rPr>
                <w:rFonts w:ascii="Arial Narrow" w:eastAsia="Times New Roman" w:hAnsi="Arial Narrow" w:cs="Arial"/>
                <w:b/>
                <w:i/>
                <w:sz w:val="28"/>
                <w:szCs w:val="20"/>
              </w:rPr>
              <w:t>PROJEKTU</w:t>
            </w:r>
            <w:r w:rsidRPr="00C6127B">
              <w:rPr>
                <w:rFonts w:ascii="Arial Narrow" w:eastAsia="Times New Roman" w:hAnsi="Arial Narrow" w:cs="Arial"/>
                <w:b/>
                <w:i/>
                <w:sz w:val="36"/>
                <w:szCs w:val="24"/>
              </w:rPr>
              <w:t xml:space="preserve"> </w:t>
            </w: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ZAGOSPODAROWANIA TERENU</w:t>
            </w:r>
          </w:p>
        </w:tc>
      </w:tr>
      <w:tr w:rsidR="00DC466A" w:rsidRPr="00315467" w14:paraId="6F531AC8" w14:textId="77777777" w:rsidTr="001E5C8B">
        <w:trPr>
          <w:trHeight w:val="397"/>
        </w:trPr>
        <w:tc>
          <w:tcPr>
            <w:tcW w:w="8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1DC14FA" w14:textId="77777777" w:rsidR="00DC466A" w:rsidRPr="00315467" w:rsidRDefault="00DC466A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 w:rsidRPr="00315467">
              <w:rPr>
                <w:rFonts w:ascii="Arial Narrow" w:eastAsia="Times New Roman" w:hAnsi="Arial Narrow" w:cs="Arial"/>
                <w:sz w:val="24"/>
                <w:szCs w:val="24"/>
              </w:rPr>
              <w:t>STRONA TYTUŁOWA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31D8A66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1</w:t>
            </w:r>
          </w:p>
        </w:tc>
      </w:tr>
      <w:tr w:rsidR="00DC466A" w:rsidRPr="00315467" w14:paraId="57D76A1E" w14:textId="77777777" w:rsidTr="001E5C8B">
        <w:trPr>
          <w:trHeight w:val="397"/>
        </w:trPr>
        <w:tc>
          <w:tcPr>
            <w:tcW w:w="8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2375F8B" w14:textId="77777777" w:rsidR="00DC466A" w:rsidRPr="00315467" w:rsidRDefault="00DC466A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 w:rsidRPr="00315467">
              <w:rPr>
                <w:rFonts w:ascii="Arial Narrow" w:eastAsia="Times New Roman" w:hAnsi="Arial Narrow" w:cs="Arial"/>
                <w:sz w:val="24"/>
                <w:szCs w:val="24"/>
              </w:rPr>
              <w:t>SPIS ZAWARTOŚCI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1593F20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2</w:t>
            </w:r>
          </w:p>
        </w:tc>
      </w:tr>
      <w:tr w:rsidR="00DC466A" w:rsidRPr="00315467" w14:paraId="4811C818" w14:textId="77777777" w:rsidTr="001E5C8B">
        <w:trPr>
          <w:trHeight w:val="397"/>
        </w:trPr>
        <w:tc>
          <w:tcPr>
            <w:tcW w:w="8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E0EE347" w14:textId="77777777" w:rsidR="00DC466A" w:rsidRPr="00315467" w:rsidRDefault="00DC466A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>
              <w:rPr>
                <w:rFonts w:ascii="Arial Narrow" w:eastAsia="Times New Roman" w:hAnsi="Arial Narrow" w:cs="Arial"/>
                <w:sz w:val="24"/>
                <w:szCs w:val="24"/>
              </w:rPr>
              <w:t>OŚWIADCZENIE PROJEKTANTÓW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C32130E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3</w:t>
            </w:r>
          </w:p>
        </w:tc>
      </w:tr>
      <w:tr w:rsidR="00AB642D" w:rsidRPr="00315467" w14:paraId="78C0CD1A" w14:textId="77777777" w:rsidTr="001E5C8B">
        <w:trPr>
          <w:trHeight w:val="397"/>
        </w:trPr>
        <w:tc>
          <w:tcPr>
            <w:tcW w:w="814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5507C5B" w14:textId="2D9D0AC0" w:rsidR="00AB642D" w:rsidRDefault="00AB642D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>
              <w:rPr>
                <w:rFonts w:ascii="Arial Narrow" w:eastAsia="Times New Roman" w:hAnsi="Arial Narrow" w:cs="Arial"/>
                <w:sz w:val="24"/>
                <w:szCs w:val="24"/>
              </w:rPr>
              <w:t>UPRAWNIENIA PROJEKTANTÓW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BBF6634" w14:textId="7CB2263D" w:rsidR="00AB642D" w:rsidRDefault="00AB642D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4</w:t>
            </w:r>
          </w:p>
        </w:tc>
      </w:tr>
      <w:tr w:rsidR="00DC466A" w:rsidRPr="00315467" w14:paraId="4D192EFA" w14:textId="77777777" w:rsidTr="001E5C8B">
        <w:trPr>
          <w:trHeight w:val="397"/>
        </w:trPr>
        <w:tc>
          <w:tcPr>
            <w:tcW w:w="9062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  <w:vAlign w:val="center"/>
          </w:tcPr>
          <w:p w14:paraId="6D36098C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 w:rsidRPr="00315467">
              <w:rPr>
                <w:rFonts w:ascii="Arial Narrow" w:eastAsia="Times New Roman" w:hAnsi="Arial Narrow" w:cs="Arial"/>
                <w:b/>
                <w:bCs/>
                <w:sz w:val="24"/>
                <w:szCs w:val="24"/>
              </w:rPr>
              <w:t>CZĘŚĆ OPISOWA</w:t>
            </w:r>
          </w:p>
        </w:tc>
      </w:tr>
      <w:tr w:rsidR="00DC466A" w:rsidRPr="00315467" w14:paraId="60C48BD5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5A2C150B" w14:textId="77777777" w:rsidR="00DC466A" w:rsidRPr="00315467" w:rsidRDefault="00DC466A" w:rsidP="001E5C8B">
            <w:pPr>
              <w:pStyle w:val="Tekstpodstawowywcity21"/>
              <w:ind w:left="0"/>
              <w:jc w:val="center"/>
              <w:rPr>
                <w:rFonts w:ascii="Arial Narrow" w:hAnsi="Arial Narrow" w:cs="Arial"/>
                <w:bCs/>
              </w:rPr>
            </w:pPr>
            <w:r>
              <w:rPr>
                <w:rFonts w:ascii="Arial Narrow" w:hAnsi="Arial Narrow" w:cs="Arial"/>
                <w:bCs/>
              </w:rPr>
              <w:t>1.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8303A3C" w14:textId="77777777" w:rsidR="00DC466A" w:rsidRPr="00315467" w:rsidRDefault="00DC466A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 w:rsidRPr="00315467">
              <w:rPr>
                <w:rFonts w:ascii="Arial Narrow" w:eastAsia="Times New Roman" w:hAnsi="Arial Narrow" w:cs="Arial"/>
                <w:sz w:val="24"/>
                <w:szCs w:val="24"/>
              </w:rPr>
              <w:t>PRZEDMIOT ZAMIERZENIA BUDOWLANEGO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D36F793" w14:textId="2C5EA7AD" w:rsidR="00DC466A" w:rsidRPr="00315467" w:rsidRDefault="00AB642D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8</w:t>
            </w:r>
          </w:p>
        </w:tc>
      </w:tr>
      <w:tr w:rsidR="00DC466A" w:rsidRPr="00315467" w14:paraId="06E25140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F354484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Cs/>
                <w:sz w:val="24"/>
                <w:szCs w:val="24"/>
              </w:rPr>
            </w:pPr>
            <w:r w:rsidRPr="00315467">
              <w:rPr>
                <w:rFonts w:ascii="Arial Narrow" w:eastAsia="Times New Roman" w:hAnsi="Arial Narrow" w:cs="Arial"/>
                <w:bCs/>
                <w:sz w:val="24"/>
                <w:szCs w:val="24"/>
              </w:rPr>
              <w:t>2.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992697F" w14:textId="77777777" w:rsidR="00DC466A" w:rsidRPr="00383845" w:rsidRDefault="00DC466A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 w:rsidRPr="00383845">
              <w:rPr>
                <w:rFonts w:ascii="Arial Narrow" w:hAnsi="Arial Narrow" w:cs="Arial"/>
                <w:sz w:val="24"/>
                <w:szCs w:val="24"/>
              </w:rPr>
              <w:t>OPIS ISTNIEJĄCEGO ZAGOSPODAROWANIA TERENU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0E61C8E" w14:textId="09F841B7" w:rsidR="00DC466A" w:rsidRPr="00315467" w:rsidRDefault="00AB642D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8</w:t>
            </w:r>
          </w:p>
        </w:tc>
      </w:tr>
      <w:tr w:rsidR="00DC466A" w:rsidRPr="00315467" w14:paraId="3A674781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3353B9AD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sz w:val="24"/>
                <w:szCs w:val="24"/>
              </w:rPr>
            </w:pPr>
            <w:r>
              <w:rPr>
                <w:rFonts w:ascii="Arial Narrow" w:eastAsia="Times New Roman" w:hAnsi="Arial Narrow" w:cs="Arial"/>
                <w:sz w:val="24"/>
                <w:szCs w:val="24"/>
              </w:rPr>
              <w:t>3.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E06E8E2" w14:textId="77777777" w:rsidR="00DC466A" w:rsidRPr="00383845" w:rsidRDefault="00DC466A" w:rsidP="001E5C8B">
            <w:pPr>
              <w:rPr>
                <w:rFonts w:ascii="Arial Narrow" w:eastAsia="Times New Roman" w:hAnsi="Arial Narrow" w:cs="Arial"/>
                <w:sz w:val="24"/>
                <w:szCs w:val="24"/>
              </w:rPr>
            </w:pPr>
            <w:r w:rsidRPr="00383845">
              <w:rPr>
                <w:rFonts w:ascii="Arial Narrow" w:hAnsi="Arial Narrow" w:cs="Arial"/>
                <w:sz w:val="24"/>
                <w:szCs w:val="24"/>
              </w:rPr>
              <w:t>OPIS PROJEKTOWANEGO ZAGOSPODAROWANIA TERENU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A20E112" w14:textId="0B886F2D" w:rsidR="00DC466A" w:rsidRPr="00315467" w:rsidRDefault="00AB642D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8</w:t>
            </w:r>
          </w:p>
        </w:tc>
      </w:tr>
      <w:tr w:rsidR="00DC466A" w:rsidRPr="00315467" w14:paraId="2C1835AA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272F0325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sz w:val="24"/>
                <w:szCs w:val="24"/>
              </w:rPr>
            </w:pPr>
            <w:r>
              <w:rPr>
                <w:rFonts w:ascii="Arial Narrow" w:eastAsia="Times New Roman" w:hAnsi="Arial Narrow" w:cs="Arial"/>
                <w:sz w:val="24"/>
                <w:szCs w:val="24"/>
              </w:rPr>
              <w:t>4.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51986FC4" w14:textId="77777777" w:rsidR="00DC466A" w:rsidRPr="00383845" w:rsidRDefault="00DC466A" w:rsidP="001E5C8B">
            <w:pPr>
              <w:pStyle w:val="Standard"/>
              <w:spacing w:line="276" w:lineRule="auto"/>
              <w:rPr>
                <w:rFonts w:ascii="Arial Narrow" w:hAnsi="Arial Narrow" w:cs="Arial"/>
                <w:bCs/>
              </w:rPr>
            </w:pPr>
            <w:r w:rsidRPr="00383845">
              <w:rPr>
                <w:rFonts w:ascii="Arial Narrow" w:hAnsi="Arial Narrow" w:cs="Arial"/>
              </w:rPr>
              <w:t>ZESTAWIENIE – BILANS TERENU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0049D6D" w14:textId="6C232F2F" w:rsidR="00DC466A" w:rsidRPr="00315467" w:rsidRDefault="00AB642D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9</w:t>
            </w:r>
          </w:p>
        </w:tc>
      </w:tr>
      <w:tr w:rsidR="00DC466A" w:rsidRPr="00315467" w14:paraId="2F90517C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37CF9725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sz w:val="24"/>
                <w:szCs w:val="24"/>
              </w:rPr>
            </w:pPr>
            <w:r>
              <w:rPr>
                <w:rFonts w:ascii="Arial Narrow" w:eastAsia="Times New Roman" w:hAnsi="Arial Narrow" w:cs="Arial"/>
                <w:sz w:val="24"/>
                <w:szCs w:val="24"/>
              </w:rPr>
              <w:t>5.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31E63EDC" w14:textId="77777777" w:rsidR="00DC466A" w:rsidRPr="00383845" w:rsidRDefault="00DC466A" w:rsidP="001E5C8B">
            <w:pPr>
              <w:pStyle w:val="Nagwek4"/>
              <w:keepLines w:val="0"/>
              <w:tabs>
                <w:tab w:val="left" w:pos="864"/>
              </w:tabs>
              <w:spacing w:before="0" w:after="60"/>
              <w:rPr>
                <w:rFonts w:ascii="Arial Narrow" w:hAnsi="Arial Narrow" w:cs="Arial"/>
                <w:b w:val="0"/>
                <w:i w:val="0"/>
                <w:color w:val="auto"/>
                <w:sz w:val="24"/>
                <w:szCs w:val="24"/>
              </w:rPr>
            </w:pPr>
            <w:r w:rsidRPr="00383845">
              <w:rPr>
                <w:rFonts w:ascii="Arial Narrow" w:hAnsi="Arial Narrow" w:cs="Arial"/>
                <w:b w:val="0"/>
                <w:i w:val="0"/>
                <w:color w:val="auto"/>
                <w:sz w:val="24"/>
                <w:szCs w:val="24"/>
              </w:rPr>
              <w:t>POZOSTAŁE INFORMACJE I DANE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9063E48" w14:textId="5D659AC3" w:rsidR="00DC466A" w:rsidRPr="00315467" w:rsidRDefault="00AB642D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9</w:t>
            </w:r>
          </w:p>
        </w:tc>
      </w:tr>
      <w:tr w:rsidR="00DC466A" w:rsidRPr="00315467" w14:paraId="42678C6B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E92C927" w14:textId="77777777" w:rsidR="00DC466A" w:rsidRPr="00315467" w:rsidRDefault="00DC466A" w:rsidP="001E5C8B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  <w:bCs/>
              </w:rPr>
            </w:pPr>
            <w:r>
              <w:rPr>
                <w:rFonts w:ascii="Arial Narrow" w:hAnsi="Arial Narrow" w:cs="Arial"/>
                <w:bCs/>
              </w:rPr>
              <w:t>6.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03BC577" w14:textId="77777777" w:rsidR="00DC466A" w:rsidRPr="00383845" w:rsidRDefault="00DC466A" w:rsidP="001E5C8B">
            <w:pPr>
              <w:pStyle w:val="Nagwek4"/>
              <w:keepLines w:val="0"/>
              <w:tabs>
                <w:tab w:val="left" w:pos="864"/>
              </w:tabs>
              <w:spacing w:before="0" w:after="60"/>
              <w:rPr>
                <w:rFonts w:ascii="Arial Narrow" w:hAnsi="Arial Narrow" w:cs="Arial"/>
                <w:b w:val="0"/>
                <w:i w:val="0"/>
                <w:color w:val="auto"/>
                <w:sz w:val="24"/>
                <w:szCs w:val="24"/>
              </w:rPr>
            </w:pPr>
            <w:r w:rsidRPr="00383845">
              <w:rPr>
                <w:rFonts w:ascii="Arial Narrow" w:hAnsi="Arial Narrow" w:cs="Arial"/>
                <w:b w:val="0"/>
                <w:i w:val="0"/>
                <w:color w:val="auto"/>
                <w:sz w:val="24"/>
                <w:szCs w:val="24"/>
              </w:rPr>
              <w:t>OCHRONA PRZECIWPOŻAROWA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40136070" w14:textId="7898961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1</w:t>
            </w:r>
            <w:r w:rsidR="00AB642D">
              <w:rPr>
                <w:rFonts w:ascii="Arial Narrow" w:eastAsia="Times New Roman" w:hAnsi="Arial Narrow" w:cs="Arial"/>
                <w:b/>
                <w:sz w:val="28"/>
                <w:szCs w:val="40"/>
              </w:rPr>
              <w:t>0</w:t>
            </w:r>
          </w:p>
        </w:tc>
      </w:tr>
      <w:tr w:rsidR="00DC466A" w:rsidRPr="00315467" w14:paraId="23A93C9F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982B5A5" w14:textId="77777777" w:rsidR="00DC466A" w:rsidRPr="00315467" w:rsidRDefault="00DC466A" w:rsidP="001E5C8B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  <w:bCs/>
              </w:rPr>
            </w:pPr>
            <w:r>
              <w:rPr>
                <w:rFonts w:ascii="Arial Narrow" w:hAnsi="Arial Narrow" w:cs="Arial"/>
                <w:bCs/>
              </w:rPr>
              <w:t>7.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467F4D70" w14:textId="77777777" w:rsidR="00DC466A" w:rsidRPr="00383845" w:rsidRDefault="00DC466A" w:rsidP="001E5C8B">
            <w:pPr>
              <w:pStyle w:val="Nagwek4"/>
              <w:keepLines w:val="0"/>
              <w:tabs>
                <w:tab w:val="left" w:pos="864"/>
              </w:tabs>
              <w:spacing w:before="0" w:after="60"/>
              <w:rPr>
                <w:rFonts w:ascii="Arial Narrow" w:eastAsia="Times New Roman" w:hAnsi="Arial Narrow" w:cs="Arial"/>
                <w:b w:val="0"/>
                <w:i w:val="0"/>
                <w:color w:val="auto"/>
                <w:sz w:val="24"/>
                <w:szCs w:val="24"/>
              </w:rPr>
            </w:pPr>
            <w:r w:rsidRPr="00383845">
              <w:rPr>
                <w:rFonts w:ascii="Arial Narrow" w:hAnsi="Arial Narrow" w:cs="Arial"/>
                <w:b w:val="0"/>
                <w:i w:val="0"/>
                <w:color w:val="auto"/>
                <w:sz w:val="24"/>
                <w:szCs w:val="24"/>
              </w:rPr>
              <w:t>OBSZAR ODDZIAŁYWAŃ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1CCA9B01" w14:textId="221A89B2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1</w:t>
            </w:r>
            <w:r w:rsidR="00AB642D">
              <w:rPr>
                <w:rFonts w:ascii="Arial Narrow" w:eastAsia="Times New Roman" w:hAnsi="Arial Narrow" w:cs="Arial"/>
                <w:b/>
                <w:sz w:val="28"/>
                <w:szCs w:val="40"/>
              </w:rPr>
              <w:t>0</w:t>
            </w:r>
          </w:p>
        </w:tc>
      </w:tr>
      <w:tr w:rsidR="00DC466A" w:rsidRPr="00315467" w14:paraId="716ED643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D8BA75A" w14:textId="675833B4" w:rsidR="00DC466A" w:rsidRPr="00315467" w:rsidRDefault="00AB642D" w:rsidP="001E5C8B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  <w:bCs/>
              </w:rPr>
            </w:pPr>
            <w:r>
              <w:rPr>
                <w:rFonts w:ascii="Arial Narrow" w:hAnsi="Arial Narrow" w:cs="Arial"/>
                <w:bCs/>
              </w:rPr>
              <w:t>8</w:t>
            </w:r>
            <w:r w:rsidR="00DC466A">
              <w:rPr>
                <w:rFonts w:ascii="Arial Narrow" w:hAnsi="Arial Narrow" w:cs="Arial"/>
                <w:bCs/>
              </w:rPr>
              <w:t>.</w:t>
            </w:r>
          </w:p>
        </w:tc>
        <w:tc>
          <w:tcPr>
            <w:tcW w:w="663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119FDE06" w14:textId="77777777" w:rsidR="00DC466A" w:rsidRPr="00383845" w:rsidRDefault="00DC466A" w:rsidP="001E5C8B">
            <w:pPr>
              <w:pStyle w:val="Nagwek4"/>
              <w:keepLines w:val="0"/>
              <w:tabs>
                <w:tab w:val="left" w:pos="864"/>
              </w:tabs>
              <w:spacing w:before="0" w:after="60"/>
              <w:rPr>
                <w:rFonts w:ascii="Arial Narrow" w:eastAsia="Times New Roman" w:hAnsi="Arial Narrow" w:cs="Arial"/>
                <w:b w:val="0"/>
                <w:i w:val="0"/>
                <w:color w:val="auto"/>
                <w:sz w:val="24"/>
                <w:szCs w:val="24"/>
              </w:rPr>
            </w:pPr>
            <w:r w:rsidRPr="00383845">
              <w:rPr>
                <w:rFonts w:ascii="Arial Narrow" w:hAnsi="Arial Narrow" w:cs="Arial"/>
                <w:b w:val="0"/>
                <w:i w:val="0"/>
                <w:color w:val="auto"/>
                <w:sz w:val="24"/>
                <w:szCs w:val="24"/>
              </w:rPr>
              <w:t>UWAGI KOŃCOWE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3D1533BE" w14:textId="32BA849B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1</w:t>
            </w:r>
            <w:r w:rsidR="00AB642D">
              <w:rPr>
                <w:rFonts w:ascii="Arial Narrow" w:eastAsia="Times New Roman" w:hAnsi="Arial Narrow" w:cs="Arial"/>
                <w:b/>
                <w:sz w:val="28"/>
                <w:szCs w:val="40"/>
              </w:rPr>
              <w:t>2</w:t>
            </w:r>
          </w:p>
        </w:tc>
      </w:tr>
      <w:tr w:rsidR="00DC466A" w:rsidRPr="00315467" w14:paraId="6C64E9CA" w14:textId="77777777" w:rsidTr="001E5C8B">
        <w:trPr>
          <w:trHeight w:val="397"/>
        </w:trPr>
        <w:tc>
          <w:tcPr>
            <w:tcW w:w="9062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BE5F1" w:themeFill="accent1" w:themeFillTint="33"/>
            <w:vAlign w:val="center"/>
          </w:tcPr>
          <w:p w14:paraId="441ECB2A" w14:textId="77777777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 w:rsidRPr="00315467">
              <w:rPr>
                <w:rFonts w:ascii="Arial Narrow" w:eastAsia="Times New Roman" w:hAnsi="Arial Narrow" w:cs="Arial"/>
                <w:b/>
                <w:sz w:val="24"/>
                <w:szCs w:val="24"/>
              </w:rPr>
              <w:t>CZĘŚĆ RYSUNKOWA</w:t>
            </w:r>
          </w:p>
        </w:tc>
      </w:tr>
      <w:tr w:rsidR="00DC466A" w:rsidRPr="00315467" w14:paraId="237E637D" w14:textId="77777777" w:rsidTr="001E5C8B">
        <w:trPr>
          <w:trHeight w:val="397"/>
        </w:trPr>
        <w:tc>
          <w:tcPr>
            <w:tcW w:w="1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7669DAEC" w14:textId="77777777" w:rsidR="00DC466A" w:rsidRPr="00C6127B" w:rsidRDefault="00DC466A" w:rsidP="001E5C8B">
            <w:pPr>
              <w:pStyle w:val="Akapitzlist"/>
              <w:ind w:left="142"/>
              <w:rPr>
                <w:rFonts w:ascii="Arial Narrow" w:eastAsia="Times New Roman" w:hAnsi="Arial Narrow" w:cs="Arial"/>
                <w:bCs/>
                <w:sz w:val="24"/>
                <w:szCs w:val="24"/>
              </w:rPr>
            </w:pPr>
            <w:r w:rsidRPr="00C6127B">
              <w:rPr>
                <w:rFonts w:ascii="Arial Narrow" w:eastAsia="Times New Roman" w:hAnsi="Arial Narrow" w:cs="Arial"/>
                <w:bCs/>
                <w:sz w:val="24"/>
                <w:szCs w:val="24"/>
              </w:rPr>
              <w:t>Rys.</w:t>
            </w:r>
            <w:r>
              <w:rPr>
                <w:rFonts w:ascii="Arial Narrow" w:eastAsia="Times New Roman" w:hAnsi="Arial Narrow" w:cs="Arial"/>
                <w:bCs/>
                <w:sz w:val="24"/>
                <w:szCs w:val="24"/>
              </w:rPr>
              <w:t>PZT</w:t>
            </w:r>
            <w:r w:rsidRPr="00C6127B">
              <w:rPr>
                <w:rFonts w:ascii="Arial Narrow" w:eastAsia="Times New Roman" w:hAnsi="Arial Narrow" w:cs="Arial"/>
                <w:bCs/>
                <w:sz w:val="24"/>
                <w:szCs w:val="24"/>
              </w:rPr>
              <w:t xml:space="preserve">-01 </w:t>
            </w:r>
          </w:p>
        </w:tc>
        <w:tc>
          <w:tcPr>
            <w:tcW w:w="52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56008958" w14:textId="77777777" w:rsidR="00DC466A" w:rsidRPr="00315467" w:rsidRDefault="00DC466A" w:rsidP="001E5C8B">
            <w:pPr>
              <w:pStyle w:val="Akapitzlist"/>
              <w:ind w:left="142"/>
              <w:rPr>
                <w:rFonts w:ascii="Arial Narrow" w:eastAsia="Times New Roman" w:hAnsi="Arial Narrow" w:cs="Arial"/>
                <w:b/>
                <w:bCs/>
                <w:sz w:val="24"/>
                <w:szCs w:val="24"/>
              </w:rPr>
            </w:pPr>
            <w:r>
              <w:rPr>
                <w:rFonts w:ascii="Arial Narrow" w:eastAsia="Times New Roman" w:hAnsi="Arial Narrow" w:cs="Arial"/>
                <w:bCs/>
                <w:sz w:val="24"/>
                <w:szCs w:val="24"/>
              </w:rPr>
              <w:t>PROJEKT ZAGOSPODAROWANIA TERENU</w:t>
            </w:r>
          </w:p>
        </w:tc>
        <w:tc>
          <w:tcPr>
            <w:tcW w:w="13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6DA1C750" w14:textId="77777777" w:rsidR="00DC466A" w:rsidRPr="00C6127B" w:rsidRDefault="00DC466A" w:rsidP="001E5C8B">
            <w:pPr>
              <w:rPr>
                <w:rFonts w:ascii="Arial Narrow" w:eastAsia="Times New Roman" w:hAnsi="Arial Narrow" w:cs="Arial"/>
                <w:bCs/>
                <w:i/>
                <w:sz w:val="24"/>
                <w:szCs w:val="24"/>
              </w:rPr>
            </w:pPr>
            <w:r w:rsidRPr="00315467">
              <w:rPr>
                <w:rFonts w:ascii="Arial Narrow" w:eastAsia="Times New Roman" w:hAnsi="Arial Narrow" w:cs="Arial"/>
                <w:bCs/>
                <w:i/>
                <w:sz w:val="24"/>
                <w:szCs w:val="24"/>
              </w:rPr>
              <w:t>skala 1:</w:t>
            </w:r>
            <w:r>
              <w:rPr>
                <w:rFonts w:ascii="Arial Narrow" w:eastAsia="Times New Roman" w:hAnsi="Arial Narrow" w:cs="Arial"/>
                <w:bCs/>
                <w:i/>
                <w:sz w:val="24"/>
                <w:szCs w:val="24"/>
              </w:rPr>
              <w:t>50</w:t>
            </w:r>
            <w:r w:rsidRPr="00315467">
              <w:rPr>
                <w:rFonts w:ascii="Arial Narrow" w:eastAsia="Times New Roman" w:hAnsi="Arial Narrow" w:cs="Arial"/>
                <w:bCs/>
                <w:i/>
                <w:sz w:val="24"/>
                <w:szCs w:val="24"/>
              </w:rPr>
              <w:t>0</w:t>
            </w:r>
          </w:p>
        </w:tc>
        <w:tc>
          <w:tcPr>
            <w:tcW w:w="92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26839CD" w14:textId="52009A08" w:rsidR="00DC466A" w:rsidRPr="00315467" w:rsidRDefault="00DC466A" w:rsidP="001E5C8B">
            <w:pPr>
              <w:jc w:val="center"/>
              <w:rPr>
                <w:rFonts w:ascii="Arial Narrow" w:eastAsia="Times New Roman" w:hAnsi="Arial Narrow" w:cs="Arial"/>
                <w:b/>
                <w:sz w:val="28"/>
                <w:szCs w:val="40"/>
              </w:rPr>
            </w:pPr>
            <w:r>
              <w:rPr>
                <w:rFonts w:ascii="Arial Narrow" w:eastAsia="Times New Roman" w:hAnsi="Arial Narrow" w:cs="Arial"/>
                <w:b/>
                <w:sz w:val="28"/>
                <w:szCs w:val="40"/>
              </w:rPr>
              <w:t>1</w:t>
            </w:r>
            <w:r w:rsidR="00AB642D">
              <w:rPr>
                <w:rFonts w:ascii="Arial Narrow" w:eastAsia="Times New Roman" w:hAnsi="Arial Narrow" w:cs="Arial"/>
                <w:b/>
                <w:sz w:val="28"/>
                <w:szCs w:val="40"/>
              </w:rPr>
              <w:t>3</w:t>
            </w:r>
          </w:p>
        </w:tc>
      </w:tr>
    </w:tbl>
    <w:p w14:paraId="41CCCCFD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68E0D5EE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147C0B5E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75CCCAF2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4C928FCA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2DA30530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620ABCE1" w14:textId="77777777" w:rsidR="00161D4E" w:rsidRPr="00C300B0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50FCF7A7" w14:textId="77777777" w:rsidR="00161D4E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56AC6FAE" w14:textId="77777777" w:rsidR="009D612E" w:rsidRDefault="009D612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6C0A60A4" w14:textId="77777777" w:rsidR="009D612E" w:rsidRPr="00C300B0" w:rsidRDefault="009D612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13B59B6F" w14:textId="62718D97" w:rsidR="00161D4E" w:rsidRDefault="00161D4E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3951CC6C" w14:textId="121C1AA9" w:rsidR="00AA2EC6" w:rsidRDefault="00AA2EC6" w:rsidP="00161D4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3E09A83A" w14:textId="77777777" w:rsidR="00DC466A" w:rsidRPr="00040D90" w:rsidRDefault="00DC466A" w:rsidP="00DC466A">
      <w:pPr>
        <w:spacing w:after="0"/>
        <w:jc w:val="center"/>
        <w:rPr>
          <w:rFonts w:ascii="Arial Narrow" w:eastAsia="Times New Roman" w:hAnsi="Arial Narrow" w:cs="Arial"/>
          <w:sz w:val="28"/>
          <w:szCs w:val="28"/>
        </w:rPr>
      </w:pPr>
      <w:bookmarkStart w:id="1" w:name="_Hlk164685783"/>
      <w:r w:rsidRPr="00040D90">
        <w:rPr>
          <w:rFonts w:ascii="Arial Narrow" w:eastAsia="Times New Roman" w:hAnsi="Arial Narrow" w:cs="Arial"/>
          <w:b/>
          <w:bCs/>
          <w:sz w:val="28"/>
          <w:szCs w:val="28"/>
        </w:rPr>
        <w:t>OŚWIADCZENIE</w:t>
      </w:r>
    </w:p>
    <w:p w14:paraId="138784AD" w14:textId="77777777" w:rsidR="00DC466A" w:rsidRPr="00040D90" w:rsidRDefault="00DC466A" w:rsidP="00DC466A">
      <w:pPr>
        <w:spacing w:after="0"/>
        <w:jc w:val="both"/>
        <w:rPr>
          <w:rFonts w:ascii="Arial Narrow" w:eastAsia="Times New Roman" w:hAnsi="Arial Narrow" w:cs="Arial"/>
          <w:sz w:val="26"/>
          <w:szCs w:val="26"/>
        </w:rPr>
      </w:pPr>
    </w:p>
    <w:p w14:paraId="50F99EE3" w14:textId="3AA5358B" w:rsidR="00DC466A" w:rsidRPr="00DC466A" w:rsidRDefault="00DC466A" w:rsidP="00DC466A">
      <w:pPr>
        <w:spacing w:after="0"/>
        <w:jc w:val="both"/>
        <w:rPr>
          <w:rFonts w:ascii="Arial Narrow" w:eastAsia="Times New Roman" w:hAnsi="Arial Narrow" w:cs="Arial"/>
          <w:i/>
          <w:sz w:val="24"/>
          <w:szCs w:val="24"/>
        </w:rPr>
      </w:pPr>
      <w:r w:rsidRPr="00DC466A">
        <w:rPr>
          <w:rFonts w:ascii="Arial Narrow" w:eastAsia="Times New Roman" w:hAnsi="Arial Narrow" w:cs="Arial"/>
          <w:sz w:val="24"/>
          <w:szCs w:val="24"/>
        </w:rPr>
        <w:t>Na podstawie art</w:t>
      </w:r>
      <w:r w:rsidRPr="00DC466A">
        <w:rPr>
          <w:rFonts w:ascii="Arial Narrow" w:eastAsia="Times New Roman" w:hAnsi="Arial Narrow" w:cs="Arial"/>
          <w:i/>
          <w:sz w:val="24"/>
          <w:szCs w:val="24"/>
        </w:rPr>
        <w:t xml:space="preserve">. </w:t>
      </w:r>
      <w:r w:rsidRPr="00DC466A">
        <w:rPr>
          <w:rFonts w:ascii="Arial Narrow" w:eastAsia="Times New Roman" w:hAnsi="Arial Narrow" w:cs="Arial"/>
          <w:sz w:val="24"/>
          <w:szCs w:val="24"/>
        </w:rPr>
        <w:t xml:space="preserve">34ust. 3d) ustawy z dnia 7 lipca 1994 roku Prawo budowlane (tekst jednolity: </w:t>
      </w:r>
      <w:r w:rsidRPr="00DC466A">
        <w:rPr>
          <w:rFonts w:ascii="Arial Narrow" w:eastAsia="Times New Roman" w:hAnsi="Arial Narrow" w:cs="Arial"/>
          <w:sz w:val="24"/>
          <w:szCs w:val="24"/>
        </w:rPr>
        <w:br/>
        <w:t xml:space="preserve">Dz. U. z 2023 r. poz. 682 z </w:t>
      </w:r>
      <w:proofErr w:type="spellStart"/>
      <w:r w:rsidRPr="00DC466A">
        <w:rPr>
          <w:rFonts w:ascii="Arial Narrow" w:eastAsia="Times New Roman" w:hAnsi="Arial Narrow" w:cs="Arial"/>
          <w:sz w:val="24"/>
          <w:szCs w:val="24"/>
        </w:rPr>
        <w:t>późn</w:t>
      </w:r>
      <w:proofErr w:type="spellEnd"/>
      <w:r w:rsidRPr="00DC466A">
        <w:rPr>
          <w:rFonts w:ascii="Arial Narrow" w:eastAsia="Times New Roman" w:hAnsi="Arial Narrow" w:cs="Arial"/>
          <w:sz w:val="24"/>
          <w:szCs w:val="24"/>
        </w:rPr>
        <w:t xml:space="preserve">. zm.)  oświadczam, iż niniejszy projekt zagospodarowania terenu dla </w:t>
      </w:r>
      <w:r w:rsidR="00BD51FD">
        <w:rPr>
          <w:rFonts w:ascii="Arial Narrow" w:eastAsia="Times New Roman" w:hAnsi="Arial Narrow" w:cs="Arial"/>
          <w:sz w:val="24"/>
          <w:szCs w:val="24"/>
        </w:rPr>
        <w:t>„</w:t>
      </w:r>
      <w:r w:rsidRPr="00DC466A">
        <w:rPr>
          <w:rFonts w:ascii="Arial Narrow" w:hAnsi="Arial Narrow" w:cs="Arial"/>
          <w:b/>
          <w:bCs/>
          <w:iCs/>
          <w:sz w:val="24"/>
          <w:szCs w:val="24"/>
        </w:rPr>
        <w:t>BUDOW</w:t>
      </w:r>
      <w:r w:rsidR="00BD51FD">
        <w:rPr>
          <w:rFonts w:ascii="Arial Narrow" w:hAnsi="Arial Narrow" w:cs="Arial"/>
          <w:b/>
          <w:bCs/>
          <w:iCs/>
          <w:sz w:val="24"/>
          <w:szCs w:val="24"/>
        </w:rPr>
        <w:t>Y</w:t>
      </w:r>
      <w:r w:rsidRPr="00DC466A">
        <w:rPr>
          <w:rFonts w:ascii="Arial Narrow" w:hAnsi="Arial Narrow" w:cs="Arial"/>
          <w:b/>
          <w:bCs/>
          <w:iCs/>
          <w:sz w:val="24"/>
          <w:szCs w:val="24"/>
        </w:rPr>
        <w:t xml:space="preserve"> </w:t>
      </w:r>
      <w:r w:rsidR="00BD51FD">
        <w:rPr>
          <w:rFonts w:ascii="Arial Narrow" w:hAnsi="Arial Narrow" w:cs="Arial"/>
          <w:b/>
          <w:bCs/>
          <w:iCs/>
          <w:sz w:val="24"/>
          <w:szCs w:val="24"/>
        </w:rPr>
        <w:t>BUDYNKU MAGAZYNOWEGO</w:t>
      </w:r>
      <w:r w:rsidRPr="00DC466A">
        <w:rPr>
          <w:rFonts w:ascii="Arial Narrow" w:eastAsia="Times New Roman" w:hAnsi="Arial Narrow" w:cs="Arial"/>
          <w:sz w:val="24"/>
          <w:szCs w:val="24"/>
        </w:rPr>
        <w:t xml:space="preserve">" na dz. nr </w:t>
      </w:r>
      <w:r w:rsidR="00BD51FD">
        <w:rPr>
          <w:rFonts w:ascii="Arial Narrow" w:eastAsia="Times New Roman" w:hAnsi="Arial Narrow" w:cs="Arial"/>
          <w:sz w:val="24"/>
          <w:szCs w:val="24"/>
        </w:rPr>
        <w:t>136/6</w:t>
      </w:r>
      <w:r w:rsidRPr="00DC466A">
        <w:rPr>
          <w:rFonts w:ascii="Arial Narrow" w:eastAsia="Times New Roman" w:hAnsi="Arial Narrow" w:cs="Arial"/>
          <w:sz w:val="24"/>
          <w:szCs w:val="24"/>
        </w:rPr>
        <w:t xml:space="preserve"> </w:t>
      </w:r>
      <w:proofErr w:type="spellStart"/>
      <w:r w:rsidRPr="00DC466A">
        <w:rPr>
          <w:rFonts w:ascii="Arial Narrow" w:eastAsia="Times New Roman" w:hAnsi="Arial Narrow" w:cs="Arial"/>
          <w:sz w:val="24"/>
          <w:szCs w:val="24"/>
        </w:rPr>
        <w:t>obr</w:t>
      </w:r>
      <w:proofErr w:type="spellEnd"/>
      <w:r w:rsidRPr="00DC466A">
        <w:rPr>
          <w:rFonts w:ascii="Arial Narrow" w:eastAsia="Times New Roman" w:hAnsi="Arial Narrow" w:cs="Arial"/>
          <w:sz w:val="24"/>
          <w:szCs w:val="24"/>
        </w:rPr>
        <w:t xml:space="preserve">. </w:t>
      </w:r>
      <w:r w:rsidR="00BD51FD">
        <w:rPr>
          <w:rFonts w:ascii="Arial Narrow" w:eastAsia="Times New Roman" w:hAnsi="Arial Narrow" w:cs="Arial"/>
          <w:sz w:val="24"/>
          <w:szCs w:val="24"/>
        </w:rPr>
        <w:t>Nakło nad Notecią</w:t>
      </w:r>
      <w:r w:rsidRPr="00DC466A">
        <w:rPr>
          <w:rFonts w:ascii="Arial Narrow" w:eastAsia="Times New Roman" w:hAnsi="Arial Narrow" w:cs="Arial"/>
          <w:sz w:val="24"/>
          <w:szCs w:val="24"/>
        </w:rPr>
        <w:t xml:space="preserve">, gm. </w:t>
      </w:r>
      <w:r w:rsidR="00BD51FD">
        <w:rPr>
          <w:rFonts w:ascii="Arial Narrow" w:eastAsia="Times New Roman" w:hAnsi="Arial Narrow" w:cs="Arial"/>
          <w:sz w:val="24"/>
          <w:szCs w:val="24"/>
        </w:rPr>
        <w:t>Nakło nad Notecią</w:t>
      </w:r>
      <w:r w:rsidRPr="00DC466A">
        <w:rPr>
          <w:rFonts w:ascii="Arial Narrow" w:eastAsia="Times New Roman" w:hAnsi="Arial Narrow" w:cs="Arial"/>
          <w:sz w:val="24"/>
          <w:szCs w:val="24"/>
        </w:rPr>
        <w:t xml:space="preserve"> został sporządzony zgodnie z obowiązującymi przepisami oraz zasadami wiedzy technicznej.</w:t>
      </w:r>
    </w:p>
    <w:tbl>
      <w:tblPr>
        <w:tblStyle w:val="Tabela-Siatka"/>
        <w:tblW w:w="9214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985"/>
        <w:gridCol w:w="4111"/>
        <w:gridCol w:w="1984"/>
        <w:gridCol w:w="1134"/>
      </w:tblGrid>
      <w:tr w:rsidR="00DC466A" w:rsidRPr="00C1274F" w14:paraId="4F51335F" w14:textId="77777777" w:rsidTr="001E5C8B">
        <w:trPr>
          <w:trHeight w:val="1063"/>
        </w:trPr>
        <w:tc>
          <w:tcPr>
            <w:tcW w:w="198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13515398" w14:textId="77777777" w:rsidR="00DC466A" w:rsidRPr="00C81194" w:rsidRDefault="00DC466A" w:rsidP="001E5C8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</w:rPr>
              <w:br w:type="page"/>
            </w:r>
            <w:r w:rsidRPr="00C80CBD">
              <w:rPr>
                <w:rFonts w:ascii="Arial Narrow" w:hAnsi="Arial Narrow"/>
                <w:b/>
                <w:sz w:val="26"/>
                <w:szCs w:val="26"/>
              </w:rPr>
              <w:t>ZAKRES OPRACOWANIA</w:t>
            </w:r>
          </w:p>
        </w:tc>
        <w:tc>
          <w:tcPr>
            <w:tcW w:w="4111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32009BA0" w14:textId="77777777" w:rsidR="00DC466A" w:rsidRPr="00F33FC6" w:rsidRDefault="00DC466A" w:rsidP="001E5C8B">
            <w:pPr>
              <w:jc w:val="center"/>
              <w:rPr>
                <w:rFonts w:ascii="Arial Narrow" w:hAnsi="Arial Narrow"/>
                <w:b/>
                <w:sz w:val="26"/>
                <w:szCs w:val="26"/>
              </w:rPr>
            </w:pPr>
            <w:r w:rsidRPr="00F33FC6">
              <w:rPr>
                <w:rFonts w:ascii="Arial Narrow" w:hAnsi="Arial Narrow"/>
                <w:b/>
                <w:sz w:val="26"/>
                <w:szCs w:val="26"/>
              </w:rPr>
              <w:t>IMIĘ I NAZWISKO ORAZ</w:t>
            </w:r>
          </w:p>
          <w:p w14:paraId="5C5F25CF" w14:textId="77777777" w:rsidR="00DC466A" w:rsidRPr="00F33FC6" w:rsidRDefault="00DC466A" w:rsidP="001E5C8B">
            <w:pPr>
              <w:jc w:val="center"/>
              <w:rPr>
                <w:rFonts w:ascii="Arial Narrow" w:hAnsi="Arial Narrow"/>
                <w:b/>
                <w:sz w:val="26"/>
                <w:szCs w:val="26"/>
              </w:rPr>
            </w:pPr>
            <w:r w:rsidRPr="00F33FC6">
              <w:rPr>
                <w:rFonts w:ascii="Arial Narrow" w:hAnsi="Arial Narrow"/>
                <w:b/>
                <w:sz w:val="26"/>
                <w:szCs w:val="26"/>
              </w:rPr>
              <w:t>SPECJALNOŚĆ I NUMER</w:t>
            </w:r>
          </w:p>
          <w:p w14:paraId="493A6A7D" w14:textId="77777777" w:rsidR="00DC466A" w:rsidRPr="00C81194" w:rsidRDefault="00DC466A" w:rsidP="001E5C8B">
            <w:pPr>
              <w:jc w:val="center"/>
            </w:pPr>
            <w:r w:rsidRPr="00F33FC6">
              <w:rPr>
                <w:rFonts w:ascii="Arial Narrow" w:hAnsi="Arial Narrow"/>
                <w:b/>
                <w:sz w:val="26"/>
                <w:szCs w:val="26"/>
              </w:rPr>
              <w:t>UPRAWNIEŃ BUDOWLANYCH</w:t>
            </w:r>
          </w:p>
        </w:tc>
        <w:tc>
          <w:tcPr>
            <w:tcW w:w="198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611413A7" w14:textId="77777777" w:rsidR="00DC466A" w:rsidRPr="0033436A" w:rsidRDefault="00DC466A" w:rsidP="001E5C8B">
            <w:pPr>
              <w:pStyle w:val="Nagwek5"/>
              <w:tabs>
                <w:tab w:val="left" w:pos="0"/>
              </w:tabs>
              <w:suppressAutoHyphens/>
              <w:jc w:val="center"/>
              <w:rPr>
                <w:rFonts w:ascii="Arial Narrow" w:hAnsi="Arial Narrow"/>
                <w:b/>
                <w:color w:val="auto"/>
                <w:sz w:val="26"/>
                <w:szCs w:val="26"/>
              </w:rPr>
            </w:pPr>
            <w:r w:rsidRPr="0033436A">
              <w:rPr>
                <w:rFonts w:ascii="Arial Narrow" w:hAnsi="Arial Narrow" w:cs="Arial"/>
                <w:b/>
                <w:color w:val="auto"/>
                <w:sz w:val="26"/>
                <w:szCs w:val="26"/>
              </w:rPr>
              <w:t>FUNKCJA</w:t>
            </w:r>
          </w:p>
        </w:tc>
        <w:tc>
          <w:tcPr>
            <w:tcW w:w="113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5A42CA21" w14:textId="77777777" w:rsidR="00DC466A" w:rsidRPr="00C80CBD" w:rsidRDefault="00DC466A" w:rsidP="001E5C8B">
            <w:pPr>
              <w:pStyle w:val="Nagwek5"/>
              <w:rPr>
                <w:rFonts w:ascii="Arial Narrow" w:hAnsi="Arial Narrow"/>
                <w:b/>
                <w:color w:val="auto"/>
                <w:sz w:val="26"/>
                <w:szCs w:val="26"/>
              </w:rPr>
            </w:pPr>
            <w:r w:rsidRPr="00C80CBD">
              <w:rPr>
                <w:rFonts w:ascii="Arial Narrow" w:hAnsi="Arial Narrow"/>
                <w:b/>
                <w:color w:val="auto"/>
                <w:sz w:val="26"/>
                <w:szCs w:val="26"/>
              </w:rPr>
              <w:t>PODPIS</w:t>
            </w:r>
          </w:p>
        </w:tc>
      </w:tr>
      <w:tr w:rsidR="00DC466A" w:rsidRPr="00C1274F" w14:paraId="5C75E320" w14:textId="77777777" w:rsidTr="001E5C8B">
        <w:trPr>
          <w:trHeight w:val="795"/>
        </w:trPr>
        <w:tc>
          <w:tcPr>
            <w:tcW w:w="1985" w:type="dxa"/>
            <w:tcBorders>
              <w:top w:val="double" w:sz="4" w:space="0" w:color="4F81BD" w:themeColor="accent1"/>
              <w:left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92CA61D" w14:textId="77777777" w:rsidR="00DC466A" w:rsidRPr="00427943" w:rsidRDefault="00DC466A" w:rsidP="001E5C8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427943">
              <w:rPr>
                <w:rFonts w:ascii="Arial Narrow" w:hAnsi="Arial Narrow" w:cs="Arial"/>
                <w:b/>
                <w:sz w:val="24"/>
                <w:szCs w:val="24"/>
              </w:rPr>
              <w:t>ARCHITEKTURA</w:t>
            </w:r>
          </w:p>
          <w:p w14:paraId="40EDA83C" w14:textId="77777777" w:rsidR="00DC466A" w:rsidRPr="00427943" w:rsidRDefault="00DC466A" w:rsidP="001E5C8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A0C25F3" w14:textId="2F611093" w:rsidR="00DC466A" w:rsidRPr="00DC466A" w:rsidRDefault="00DC466A" w:rsidP="00DC466A">
            <w:pPr>
              <w:snapToGrid w:val="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t>inż. K. Kruczkowski</w:t>
            </w: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br/>
            </w:r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 xml:space="preserve">Uprawnienia budowlane do projektowania z ograniczeniami w specjalności architektonicznej nr </w:t>
            </w:r>
            <w:proofErr w:type="spellStart"/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ewid</w:t>
            </w:r>
            <w:proofErr w:type="spellEnd"/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 xml:space="preserve">. </w:t>
            </w:r>
            <w:r>
              <w:rPr>
                <w:rFonts w:ascii="Arial Narrow" w:hAnsi="Arial Narrow" w:cs="Arial"/>
                <w:sz w:val="16"/>
                <w:szCs w:val="16"/>
                <w:shd w:val="clear" w:color="auto" w:fill="FFFFFF"/>
              </w:rPr>
              <w:t>GP 7342/1859/94</w:t>
            </w:r>
          </w:p>
        </w:tc>
        <w:tc>
          <w:tcPr>
            <w:tcW w:w="198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3F18D363" w14:textId="77777777" w:rsidR="00DC466A" w:rsidRPr="00427943" w:rsidRDefault="00DC466A" w:rsidP="001E5C8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427943">
              <w:rPr>
                <w:rFonts w:ascii="Arial Narrow" w:hAnsi="Arial Narrow" w:cs="Arial"/>
                <w:b/>
                <w:sz w:val="24"/>
                <w:szCs w:val="24"/>
              </w:rPr>
              <w:t xml:space="preserve">PROJEKTANT </w:t>
            </w:r>
          </w:p>
        </w:tc>
        <w:tc>
          <w:tcPr>
            <w:tcW w:w="113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36725D66" w14:textId="77777777" w:rsidR="00DC466A" w:rsidRDefault="00DC466A" w:rsidP="001E5C8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</w:p>
        </w:tc>
      </w:tr>
      <w:tr w:rsidR="00EF08D2" w:rsidRPr="00C1274F" w14:paraId="2F3EB31B" w14:textId="77777777" w:rsidTr="001E5C8B">
        <w:trPr>
          <w:trHeight w:val="795"/>
        </w:trPr>
        <w:tc>
          <w:tcPr>
            <w:tcW w:w="1985" w:type="dxa"/>
            <w:tcBorders>
              <w:top w:val="double" w:sz="4" w:space="0" w:color="4F81BD" w:themeColor="accent1"/>
              <w:left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03F57036" w14:textId="77777777" w:rsidR="00EF08D2" w:rsidRPr="00427943" w:rsidRDefault="00EF08D2" w:rsidP="00EF08D2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427943">
              <w:rPr>
                <w:rFonts w:ascii="Arial Narrow" w:hAnsi="Arial Narrow" w:cs="Arial"/>
                <w:b/>
                <w:sz w:val="24"/>
                <w:szCs w:val="24"/>
              </w:rPr>
              <w:t>ARCHITEKTURA</w:t>
            </w:r>
          </w:p>
          <w:p w14:paraId="374B7A02" w14:textId="77777777" w:rsidR="00EF08D2" w:rsidRPr="00427943" w:rsidRDefault="00EF08D2" w:rsidP="001E5C8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DA270A0" w14:textId="77777777" w:rsidR="00EF08D2" w:rsidRPr="00EF08D2" w:rsidRDefault="00EF08D2" w:rsidP="00EF08D2">
            <w:pPr>
              <w:rPr>
                <w:rFonts w:ascii="Arial Narrow" w:hAnsi="Arial Narrow" w:cs="Times New Roman"/>
                <w:b/>
                <w:sz w:val="18"/>
                <w:szCs w:val="20"/>
              </w:rPr>
            </w:pPr>
            <w:r w:rsidRPr="00EF08D2">
              <w:rPr>
                <w:rFonts w:ascii="Arial Narrow" w:hAnsi="Arial Narrow" w:cs="Times New Roman"/>
                <w:b/>
                <w:sz w:val="18"/>
                <w:szCs w:val="20"/>
              </w:rPr>
              <w:t>mgr inż. arch. M. Wdowiak-</w:t>
            </w:r>
            <w:proofErr w:type="spellStart"/>
            <w:r w:rsidRPr="00EF08D2">
              <w:rPr>
                <w:rFonts w:ascii="Arial Narrow" w:hAnsi="Arial Narrow" w:cs="Times New Roman"/>
                <w:b/>
                <w:sz w:val="18"/>
                <w:szCs w:val="20"/>
              </w:rPr>
              <w:t>Jendrzejczak</w:t>
            </w:r>
            <w:proofErr w:type="spellEnd"/>
          </w:p>
          <w:p w14:paraId="659463F6" w14:textId="14CA36AE" w:rsidR="00EF08D2" w:rsidRPr="00EF08D2" w:rsidRDefault="00EF08D2" w:rsidP="00DC466A">
            <w:pPr>
              <w:snapToGrid w:val="0"/>
              <w:rPr>
                <w:rFonts w:ascii="Arial Narrow" w:hAnsi="Arial Narrow"/>
                <w:sz w:val="14"/>
                <w:szCs w:val="14"/>
              </w:rPr>
            </w:pPr>
            <w:r w:rsidRPr="00EF08D2">
              <w:rPr>
                <w:rFonts w:ascii="Arial Narrow" w:hAnsi="Arial Narrow" w:cs="Times New Roman"/>
                <w:sz w:val="16"/>
                <w:szCs w:val="18"/>
              </w:rPr>
              <w:t xml:space="preserve">Uprawnienia budowlane do projektowania bez ograniczeń w specjalności architektonicznej nr </w:t>
            </w:r>
            <w:proofErr w:type="spellStart"/>
            <w:r w:rsidRPr="00EF08D2">
              <w:rPr>
                <w:rFonts w:ascii="Arial Narrow" w:hAnsi="Arial Narrow" w:cs="Times New Roman"/>
                <w:sz w:val="16"/>
                <w:szCs w:val="18"/>
              </w:rPr>
              <w:t>ewid</w:t>
            </w:r>
            <w:proofErr w:type="spellEnd"/>
            <w:r w:rsidRPr="00EF08D2">
              <w:rPr>
                <w:rFonts w:ascii="Arial Narrow" w:hAnsi="Arial Narrow" w:cs="Times New Roman"/>
                <w:sz w:val="16"/>
                <w:szCs w:val="18"/>
              </w:rPr>
              <w:t>. 9/KPOKK/2018</w:t>
            </w:r>
          </w:p>
        </w:tc>
        <w:tc>
          <w:tcPr>
            <w:tcW w:w="198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08CBBEEB" w14:textId="6EA5B308" w:rsidR="00EF08D2" w:rsidRPr="00427943" w:rsidRDefault="00EF08D2" w:rsidP="001E5C8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SPRAWDZAJĄCY</w:t>
            </w:r>
          </w:p>
        </w:tc>
        <w:tc>
          <w:tcPr>
            <w:tcW w:w="113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0B67FC17" w14:textId="77777777" w:rsidR="00EF08D2" w:rsidRDefault="00EF08D2" w:rsidP="001E5C8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</w:p>
        </w:tc>
      </w:tr>
      <w:tr w:rsidR="00DC466A" w:rsidRPr="00C1274F" w14:paraId="029C7787" w14:textId="77777777" w:rsidTr="001E5C8B">
        <w:trPr>
          <w:trHeight w:val="930"/>
        </w:trPr>
        <w:tc>
          <w:tcPr>
            <w:tcW w:w="1985" w:type="dxa"/>
            <w:tcBorders>
              <w:top w:val="double" w:sz="4" w:space="0" w:color="4F81BD" w:themeColor="accent1"/>
              <w:left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1A4DE348" w14:textId="77777777" w:rsidR="00DC466A" w:rsidRPr="00427943" w:rsidRDefault="00DC466A" w:rsidP="001E5C8B">
            <w:pPr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427943">
              <w:rPr>
                <w:rFonts w:ascii="Arial Narrow" w:hAnsi="Arial Narrow" w:cs="Arial"/>
                <w:b/>
                <w:sz w:val="24"/>
                <w:szCs w:val="24"/>
              </w:rPr>
              <w:t>INSTALACJE ELEKTRYCZNE</w:t>
            </w:r>
          </w:p>
        </w:tc>
        <w:tc>
          <w:tcPr>
            <w:tcW w:w="4111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39150B1C" w14:textId="77777777" w:rsidR="00DC466A" w:rsidRPr="00DC466A" w:rsidRDefault="00DC466A" w:rsidP="001E5C8B">
            <w:pPr>
              <w:spacing w:after="40"/>
              <w:rPr>
                <w:rFonts w:ascii="Arial Narrow" w:hAnsi="Arial Narrow" w:cs="Times New Roman"/>
                <w:b/>
                <w:sz w:val="18"/>
                <w:szCs w:val="18"/>
              </w:rPr>
            </w:pPr>
            <w:r w:rsidRPr="00DC466A">
              <w:rPr>
                <w:rFonts w:ascii="Arial Narrow" w:hAnsi="Arial Narrow" w:cs="Times New Roman"/>
                <w:b/>
                <w:sz w:val="18"/>
                <w:szCs w:val="18"/>
              </w:rPr>
              <w:t>inż. Andrzej Polkowski</w:t>
            </w:r>
          </w:p>
          <w:p w14:paraId="775815B9" w14:textId="77777777" w:rsidR="00DC466A" w:rsidRPr="00DC466A" w:rsidRDefault="00DC466A" w:rsidP="001E5C8B">
            <w:pPr>
              <w:spacing w:after="40"/>
              <w:rPr>
                <w:rFonts w:ascii="Arial Narrow" w:hAnsi="Arial Narrow"/>
                <w:b/>
                <w:color w:val="FF0000"/>
                <w:sz w:val="16"/>
                <w:szCs w:val="16"/>
              </w:rPr>
            </w:pPr>
            <w:r w:rsidRPr="00DC466A">
              <w:rPr>
                <w:rFonts w:ascii="Arial Narrow" w:hAnsi="Arial Narrow" w:cs="Times New Roman"/>
                <w:sz w:val="16"/>
                <w:szCs w:val="16"/>
              </w:rPr>
              <w:t xml:space="preserve">Uprawnienia Budowlane do projektowania bez ograniczeń w specjalności instalacyjno-inżynieryjnej w instalacji elektrycznych nr </w:t>
            </w:r>
            <w:proofErr w:type="spellStart"/>
            <w:r w:rsidRPr="00DC466A">
              <w:rPr>
                <w:rFonts w:ascii="Arial Narrow" w:hAnsi="Arial Narrow" w:cs="Times New Roman"/>
                <w:sz w:val="16"/>
                <w:szCs w:val="16"/>
              </w:rPr>
              <w:t>ewid</w:t>
            </w:r>
            <w:proofErr w:type="spellEnd"/>
            <w:r w:rsidRPr="00DC466A">
              <w:rPr>
                <w:rFonts w:ascii="Arial Narrow" w:hAnsi="Arial Narrow" w:cs="Times New Roman"/>
                <w:sz w:val="16"/>
                <w:szCs w:val="16"/>
              </w:rPr>
              <w:t>. WBPP-NB-7210/36/83</w:t>
            </w:r>
          </w:p>
        </w:tc>
        <w:tc>
          <w:tcPr>
            <w:tcW w:w="198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09465146" w14:textId="77777777" w:rsidR="00DC466A" w:rsidRPr="00FD1357" w:rsidRDefault="00DC466A" w:rsidP="001E5C8B">
            <w:pPr>
              <w:jc w:val="center"/>
              <w:rPr>
                <w:rFonts w:ascii="Arial Narrow" w:hAnsi="Arial Narrow" w:cs="Arial"/>
                <w:b/>
                <w:color w:val="FF0000"/>
                <w:sz w:val="24"/>
                <w:szCs w:val="24"/>
              </w:rPr>
            </w:pPr>
            <w:r w:rsidRPr="0029246F">
              <w:rPr>
                <w:rFonts w:ascii="Arial Narrow" w:hAnsi="Arial Narrow" w:cs="Arial"/>
                <w:b/>
                <w:sz w:val="24"/>
                <w:szCs w:val="24"/>
              </w:rPr>
              <w:t>PROJEKTANT</w:t>
            </w:r>
            <w:r w:rsidRPr="00FD1357">
              <w:rPr>
                <w:rFonts w:ascii="Arial Narrow" w:hAnsi="Arial Narrow" w:cs="Arial"/>
                <w:b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69A88FAB" w14:textId="77777777" w:rsidR="00DC466A" w:rsidRPr="00FD1357" w:rsidRDefault="00DC466A" w:rsidP="001E5C8B">
            <w:pPr>
              <w:jc w:val="center"/>
              <w:rPr>
                <w:rFonts w:ascii="Arial Narrow" w:hAnsi="Arial Narrow" w:cs="Arial"/>
                <w:b/>
                <w:color w:val="FF0000"/>
                <w:sz w:val="26"/>
                <w:szCs w:val="26"/>
              </w:rPr>
            </w:pPr>
          </w:p>
        </w:tc>
      </w:tr>
    </w:tbl>
    <w:p w14:paraId="01E98C07" w14:textId="77777777" w:rsidR="00DC466A" w:rsidRPr="00040D90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6"/>
          <w:szCs w:val="26"/>
        </w:rPr>
      </w:pPr>
    </w:p>
    <w:p w14:paraId="7296BF22" w14:textId="77777777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  <w:bookmarkStart w:id="2" w:name="_Hlk163731987"/>
    </w:p>
    <w:p w14:paraId="60F4F2C0" w14:textId="77777777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</w:p>
    <w:p w14:paraId="6105C2BE" w14:textId="77777777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</w:p>
    <w:p w14:paraId="4C23D205" w14:textId="77777777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</w:p>
    <w:p w14:paraId="5B2D3EC1" w14:textId="77777777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</w:p>
    <w:p w14:paraId="77ADA8E7" w14:textId="153CDE6A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  <w:r>
        <w:rPr>
          <w:rFonts w:ascii="Arial Narrow" w:eastAsia="Times New Roman" w:hAnsi="Arial Narrow" w:cs="Times New Roman"/>
          <w:sz w:val="26"/>
          <w:szCs w:val="26"/>
        </w:rPr>
        <w:t>Projektanci biorący udział w opracowaniu dokumentacji:</w:t>
      </w:r>
    </w:p>
    <w:p w14:paraId="4F1EC0AD" w14:textId="77777777" w:rsidR="00DC466A" w:rsidRDefault="00DC466A" w:rsidP="00DC466A">
      <w:pPr>
        <w:spacing w:after="0"/>
        <w:rPr>
          <w:rFonts w:ascii="Arial Narrow" w:eastAsia="Times New Roman" w:hAnsi="Arial Narrow" w:cs="Times New Roman"/>
          <w:sz w:val="26"/>
          <w:szCs w:val="26"/>
        </w:rPr>
      </w:pPr>
    </w:p>
    <w:tbl>
      <w:tblPr>
        <w:tblStyle w:val="Zwykatabela5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49"/>
        <w:gridCol w:w="3621"/>
        <w:gridCol w:w="3502"/>
      </w:tblGrid>
      <w:tr w:rsidR="00EF08D2" w14:paraId="4ABECB92" w14:textId="1949C3EF" w:rsidTr="00EF08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1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949" w:type="dxa"/>
            <w:tcBorders>
              <w:top w:val="nil"/>
              <w:left w:val="nil"/>
            </w:tcBorders>
            <w:hideMark/>
          </w:tcPr>
          <w:p w14:paraId="5C35A73F" w14:textId="77777777" w:rsidR="00EF08D2" w:rsidRDefault="00EF08D2" w:rsidP="001E5C8B">
            <w:pPr>
              <w:jc w:val="center"/>
              <w:rPr>
                <w:rFonts w:ascii="Arial Narrow" w:hAnsi="Arial Narrow" w:cs="Arial"/>
                <w:b/>
                <w:sz w:val="24"/>
                <w:szCs w:val="20"/>
              </w:rPr>
            </w:pPr>
            <w:r>
              <w:rPr>
                <w:rFonts w:ascii="Arial Narrow" w:hAnsi="Arial Narrow" w:cs="Arial"/>
                <w:b/>
                <w:sz w:val="24"/>
                <w:szCs w:val="20"/>
              </w:rPr>
              <w:t>Branża:</w:t>
            </w:r>
          </w:p>
        </w:tc>
        <w:tc>
          <w:tcPr>
            <w:tcW w:w="3621" w:type="dxa"/>
            <w:tcBorders>
              <w:top w:val="nil"/>
              <w:left w:val="nil"/>
              <w:right w:val="nil"/>
            </w:tcBorders>
            <w:hideMark/>
          </w:tcPr>
          <w:p w14:paraId="115DFA13" w14:textId="77777777" w:rsidR="00EF08D2" w:rsidRDefault="00EF08D2" w:rsidP="001E5C8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 w:cs="Arial"/>
                <w:b/>
                <w:bCs/>
                <w:iCs w:val="0"/>
                <w:sz w:val="24"/>
                <w:szCs w:val="20"/>
              </w:rPr>
            </w:pPr>
            <w:r>
              <w:rPr>
                <w:rFonts w:ascii="Arial Narrow" w:hAnsi="Arial Narrow" w:cs="Arial"/>
                <w:b/>
                <w:sz w:val="24"/>
                <w:szCs w:val="20"/>
              </w:rPr>
              <w:t>Projektant:</w:t>
            </w:r>
          </w:p>
        </w:tc>
        <w:tc>
          <w:tcPr>
            <w:tcW w:w="3502" w:type="dxa"/>
            <w:tcBorders>
              <w:top w:val="nil"/>
              <w:left w:val="nil"/>
              <w:right w:val="nil"/>
            </w:tcBorders>
          </w:tcPr>
          <w:p w14:paraId="3DEE6BEF" w14:textId="18B0BF34" w:rsidR="00EF08D2" w:rsidRDefault="00EF08D2" w:rsidP="001E5C8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 w:cs="Arial"/>
                <w:b/>
                <w:sz w:val="24"/>
                <w:szCs w:val="20"/>
              </w:rPr>
            </w:pPr>
            <w:r>
              <w:rPr>
                <w:rFonts w:ascii="Arial Narrow" w:hAnsi="Arial Narrow" w:cs="Arial"/>
                <w:b/>
                <w:sz w:val="24"/>
                <w:szCs w:val="20"/>
              </w:rPr>
              <w:t>Sprawdzający</w:t>
            </w:r>
          </w:p>
        </w:tc>
      </w:tr>
      <w:tr w:rsidR="00EF08D2" w14:paraId="1A2D4ED4" w14:textId="7EAF8DEE" w:rsidTr="00EF08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9" w:type="dxa"/>
            <w:tcBorders>
              <w:top w:val="nil"/>
              <w:left w:val="nil"/>
              <w:bottom w:val="nil"/>
            </w:tcBorders>
            <w:hideMark/>
          </w:tcPr>
          <w:p w14:paraId="149483FF" w14:textId="77777777" w:rsidR="00EF08D2" w:rsidRDefault="00EF08D2" w:rsidP="001E5C8B">
            <w:pPr>
              <w:snapToGrid w:val="0"/>
              <w:jc w:val="center"/>
              <w:rPr>
                <w:rFonts w:ascii="Arial Narrow" w:hAnsi="Arial Narrow"/>
                <w:sz w:val="24"/>
                <w:szCs w:val="20"/>
              </w:rPr>
            </w:pPr>
            <w:r>
              <w:rPr>
                <w:rFonts w:ascii="Arial Narrow" w:hAnsi="Arial Narrow" w:cs="Arial"/>
                <w:sz w:val="24"/>
                <w:szCs w:val="20"/>
              </w:rPr>
              <w:t>Architektura:</w:t>
            </w:r>
          </w:p>
        </w:tc>
        <w:tc>
          <w:tcPr>
            <w:tcW w:w="3621" w:type="dxa"/>
            <w:hideMark/>
          </w:tcPr>
          <w:p w14:paraId="176432C7" w14:textId="16383B9D" w:rsidR="00EF08D2" w:rsidRDefault="00EF08D2" w:rsidP="001E5C8B">
            <w:pPr>
              <w:snapToGri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/>
                <w:bCs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t>inż. K. Kruczkowski</w:t>
            </w: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br/>
            </w:r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 xml:space="preserve">Uprawnienia budowlane nr </w:t>
            </w:r>
            <w:r>
              <w:rPr>
                <w:rFonts w:ascii="Arial Narrow" w:hAnsi="Arial Narrow" w:cs="Arial"/>
                <w:sz w:val="16"/>
                <w:szCs w:val="16"/>
                <w:shd w:val="clear" w:color="auto" w:fill="FFFFFF"/>
              </w:rPr>
              <w:t>GP 7342/1859/94</w:t>
            </w:r>
          </w:p>
        </w:tc>
        <w:tc>
          <w:tcPr>
            <w:tcW w:w="3502" w:type="dxa"/>
          </w:tcPr>
          <w:p w14:paraId="7714B967" w14:textId="77777777" w:rsidR="00EF08D2" w:rsidRPr="00EF08D2" w:rsidRDefault="00EF08D2" w:rsidP="00EF08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Times New Roman"/>
                <w:b/>
                <w:sz w:val="18"/>
                <w:szCs w:val="20"/>
              </w:rPr>
            </w:pPr>
            <w:r w:rsidRPr="00EF08D2">
              <w:rPr>
                <w:rFonts w:ascii="Arial Narrow" w:hAnsi="Arial Narrow" w:cs="Times New Roman"/>
                <w:b/>
                <w:sz w:val="18"/>
                <w:szCs w:val="20"/>
              </w:rPr>
              <w:t>mgr inż. arch. M. Wdowiak-</w:t>
            </w:r>
            <w:proofErr w:type="spellStart"/>
            <w:r w:rsidRPr="00EF08D2">
              <w:rPr>
                <w:rFonts w:ascii="Arial Narrow" w:hAnsi="Arial Narrow" w:cs="Times New Roman"/>
                <w:b/>
                <w:sz w:val="18"/>
                <w:szCs w:val="20"/>
              </w:rPr>
              <w:t>Jendrzejczak</w:t>
            </w:r>
            <w:proofErr w:type="spellEnd"/>
          </w:p>
          <w:p w14:paraId="2FE4E90F" w14:textId="7689936D" w:rsidR="00EF08D2" w:rsidRDefault="00EF08D2" w:rsidP="00EF08D2">
            <w:pPr>
              <w:snapToGri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</w:pPr>
            <w:r w:rsidRPr="00EF08D2">
              <w:rPr>
                <w:rFonts w:ascii="Arial Narrow" w:hAnsi="Arial Narrow" w:cs="Times New Roman"/>
                <w:sz w:val="16"/>
                <w:szCs w:val="18"/>
              </w:rPr>
              <w:t>Uprawnienia budowlane nr 9/KPOKK/2018</w:t>
            </w:r>
          </w:p>
        </w:tc>
      </w:tr>
      <w:tr w:rsidR="00EF08D2" w14:paraId="523778EB" w14:textId="7BCDB931" w:rsidTr="00EF08D2">
        <w:trPr>
          <w:trHeight w:val="48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9" w:type="dxa"/>
            <w:tcBorders>
              <w:top w:val="nil"/>
              <w:left w:val="nil"/>
              <w:bottom w:val="nil"/>
            </w:tcBorders>
            <w:hideMark/>
          </w:tcPr>
          <w:p w14:paraId="5735D3E3" w14:textId="77777777" w:rsidR="00EF08D2" w:rsidRDefault="00EF08D2" w:rsidP="001E5C8B">
            <w:pPr>
              <w:snapToGrid w:val="0"/>
              <w:jc w:val="center"/>
              <w:rPr>
                <w:rFonts w:ascii="Arial Narrow" w:hAnsi="Arial Narrow" w:cs="Arial"/>
                <w:i w:val="0"/>
                <w:sz w:val="24"/>
                <w:szCs w:val="20"/>
              </w:rPr>
            </w:pPr>
            <w:r>
              <w:rPr>
                <w:rFonts w:ascii="Arial Narrow" w:hAnsi="Arial Narrow" w:cs="Arial"/>
                <w:sz w:val="24"/>
                <w:szCs w:val="20"/>
              </w:rPr>
              <w:t>Konstrukcja</w:t>
            </w:r>
          </w:p>
        </w:tc>
        <w:tc>
          <w:tcPr>
            <w:tcW w:w="3621" w:type="dxa"/>
            <w:hideMark/>
          </w:tcPr>
          <w:p w14:paraId="470E8022" w14:textId="77777777" w:rsidR="00EF08D2" w:rsidRPr="00D31DCE" w:rsidRDefault="00EF08D2" w:rsidP="001E5C8B">
            <w:pPr>
              <w:snapToGri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/>
                <w:sz w:val="18"/>
                <w:szCs w:val="18"/>
              </w:rPr>
            </w:pPr>
            <w:r w:rsidRPr="00D31DCE">
              <w:rPr>
                <w:rFonts w:ascii="Arial Narrow" w:hAnsi="Arial Narrow"/>
                <w:b/>
                <w:sz w:val="18"/>
                <w:szCs w:val="18"/>
              </w:rPr>
              <w:t>mgr inż. M. Dyrla</w:t>
            </w:r>
          </w:p>
          <w:p w14:paraId="12567BEF" w14:textId="77777777" w:rsidR="00EF08D2" w:rsidRDefault="00EF08D2" w:rsidP="001E5C8B">
            <w:pPr>
              <w:snapToGri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Cs/>
                <w:sz w:val="16"/>
                <w:szCs w:val="16"/>
              </w:rPr>
            </w:pPr>
            <w:r>
              <w:rPr>
                <w:rFonts w:ascii="Arial Narrow" w:hAnsi="Arial Narrow"/>
                <w:bCs/>
                <w:sz w:val="18"/>
                <w:szCs w:val="18"/>
              </w:rPr>
              <w:t xml:space="preserve">Uprawnienia Budowlane nr </w:t>
            </w:r>
            <w:r w:rsidRPr="00D31DCE">
              <w:rPr>
                <w:rFonts w:ascii="Arial Narrow" w:eastAsia="Times New Roman" w:hAnsi="Arial Narrow" w:cs="Times New Roman"/>
                <w:sz w:val="16"/>
                <w:szCs w:val="16"/>
              </w:rPr>
              <w:t>KUP/0036/</w:t>
            </w:r>
            <w:proofErr w:type="spellStart"/>
            <w:r w:rsidRPr="00D31DCE">
              <w:rPr>
                <w:rFonts w:ascii="Arial Narrow" w:eastAsia="Times New Roman" w:hAnsi="Arial Narrow" w:cs="Times New Roman"/>
                <w:sz w:val="16"/>
                <w:szCs w:val="16"/>
              </w:rPr>
              <w:t>PWBKb</w:t>
            </w:r>
            <w:proofErr w:type="spellEnd"/>
            <w:r w:rsidRPr="00D31DCE">
              <w:rPr>
                <w:rFonts w:ascii="Arial Narrow" w:eastAsia="Times New Roman" w:hAnsi="Arial Narrow" w:cs="Times New Roman"/>
                <w:sz w:val="16"/>
                <w:szCs w:val="16"/>
              </w:rPr>
              <w:t>/17</w:t>
            </w:r>
          </w:p>
        </w:tc>
        <w:tc>
          <w:tcPr>
            <w:tcW w:w="3502" w:type="dxa"/>
          </w:tcPr>
          <w:p w14:paraId="027ADDF0" w14:textId="77777777" w:rsidR="00EF08D2" w:rsidRPr="00EF08D2" w:rsidRDefault="00EF08D2" w:rsidP="00EF08D2">
            <w:pPr>
              <w:snapToGri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/>
                <w:sz w:val="18"/>
                <w:szCs w:val="18"/>
              </w:rPr>
            </w:pPr>
            <w:r w:rsidRPr="00EF08D2">
              <w:rPr>
                <w:rFonts w:ascii="Arial Narrow" w:hAnsi="Arial Narrow"/>
                <w:b/>
                <w:sz w:val="18"/>
                <w:szCs w:val="18"/>
              </w:rPr>
              <w:t>mgr inż.  M. Młynarek</w:t>
            </w:r>
          </w:p>
          <w:p w14:paraId="1E46775A" w14:textId="66284310" w:rsidR="00EF08D2" w:rsidRPr="00EF08D2" w:rsidRDefault="00EF08D2" w:rsidP="00EF08D2">
            <w:pPr>
              <w:snapToGri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Cs/>
                <w:sz w:val="18"/>
                <w:szCs w:val="18"/>
              </w:rPr>
            </w:pPr>
            <w:r w:rsidRPr="00EF08D2">
              <w:rPr>
                <w:rFonts w:ascii="Arial Narrow" w:hAnsi="Arial Narrow"/>
                <w:bCs/>
                <w:sz w:val="16"/>
                <w:szCs w:val="16"/>
              </w:rPr>
              <w:t>Uprawnienia Budowlane nr KUP/0051/PWOK/15</w:t>
            </w:r>
          </w:p>
        </w:tc>
      </w:tr>
      <w:tr w:rsidR="00EF08D2" w14:paraId="34D35835" w14:textId="105D7690" w:rsidTr="00EF08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9" w:type="dxa"/>
            <w:tcBorders>
              <w:top w:val="nil"/>
              <w:left w:val="nil"/>
              <w:bottom w:val="nil"/>
            </w:tcBorders>
            <w:hideMark/>
          </w:tcPr>
          <w:p w14:paraId="3DE5B2AE" w14:textId="77777777" w:rsidR="00EF08D2" w:rsidRDefault="00EF08D2" w:rsidP="001E5C8B">
            <w:pPr>
              <w:snapToGrid w:val="0"/>
              <w:jc w:val="center"/>
              <w:rPr>
                <w:rFonts w:ascii="Arial Narrow" w:hAnsi="Arial Narrow" w:cs="Arial"/>
                <w:i w:val="0"/>
                <w:sz w:val="24"/>
                <w:szCs w:val="20"/>
              </w:rPr>
            </w:pPr>
            <w:r>
              <w:rPr>
                <w:rFonts w:ascii="Arial Narrow" w:hAnsi="Arial Narrow" w:cs="Arial"/>
                <w:sz w:val="24"/>
                <w:szCs w:val="20"/>
              </w:rPr>
              <w:t>Instalacje elektryczne:</w:t>
            </w:r>
          </w:p>
        </w:tc>
        <w:tc>
          <w:tcPr>
            <w:tcW w:w="3621" w:type="dxa"/>
            <w:hideMark/>
          </w:tcPr>
          <w:p w14:paraId="2A3D4E89" w14:textId="77777777" w:rsidR="00EF08D2" w:rsidRPr="00DC466A" w:rsidRDefault="00EF08D2" w:rsidP="00DC466A">
            <w:pPr>
              <w:spacing w:after="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Times New Roman"/>
                <w:b/>
                <w:sz w:val="18"/>
                <w:szCs w:val="18"/>
              </w:rPr>
            </w:pPr>
            <w:r w:rsidRPr="00DC466A">
              <w:rPr>
                <w:rFonts w:ascii="Arial Narrow" w:hAnsi="Arial Narrow" w:cs="Times New Roman"/>
                <w:b/>
                <w:sz w:val="18"/>
                <w:szCs w:val="18"/>
              </w:rPr>
              <w:t>inż. Andrzej Polkowski</w:t>
            </w:r>
          </w:p>
          <w:p w14:paraId="381002D5" w14:textId="629C1E4F" w:rsidR="00EF08D2" w:rsidRDefault="00EF08D2" w:rsidP="001E5C8B">
            <w:pPr>
              <w:snapToGri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Arial"/>
                <w:iCs/>
                <w:color w:val="000000"/>
                <w:sz w:val="16"/>
                <w:szCs w:val="14"/>
              </w:rPr>
            </w:pPr>
            <w:r>
              <w:rPr>
                <w:rFonts w:ascii="Arial Narrow" w:hAnsi="Arial Narrow" w:cs="Arial"/>
                <w:iCs/>
                <w:color w:val="000000"/>
                <w:sz w:val="16"/>
                <w:szCs w:val="14"/>
              </w:rPr>
              <w:t xml:space="preserve">Uprawnienia Budowlane nr </w:t>
            </w:r>
            <w:r w:rsidRPr="00DC466A">
              <w:rPr>
                <w:rFonts w:ascii="Arial Narrow" w:hAnsi="Arial Narrow" w:cs="Times New Roman"/>
                <w:sz w:val="16"/>
                <w:szCs w:val="16"/>
              </w:rPr>
              <w:t>WBPP-NB-7210/36/83</w:t>
            </w:r>
          </w:p>
        </w:tc>
        <w:tc>
          <w:tcPr>
            <w:tcW w:w="3502" w:type="dxa"/>
          </w:tcPr>
          <w:p w14:paraId="6C9A34FF" w14:textId="77777777" w:rsidR="00EF08D2" w:rsidRPr="00DC466A" w:rsidRDefault="00EF08D2" w:rsidP="00DC466A">
            <w:pPr>
              <w:spacing w:after="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Times New Roman"/>
                <w:b/>
                <w:sz w:val="18"/>
                <w:szCs w:val="18"/>
              </w:rPr>
            </w:pPr>
          </w:p>
        </w:tc>
      </w:tr>
      <w:bookmarkEnd w:id="2"/>
    </w:tbl>
    <w:p w14:paraId="2AEBBBC0" w14:textId="77777777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6"/>
          <w:szCs w:val="26"/>
        </w:rPr>
      </w:pPr>
    </w:p>
    <w:p w14:paraId="5B4D9B46" w14:textId="77777777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4"/>
          <w:szCs w:val="26"/>
        </w:rPr>
      </w:pPr>
    </w:p>
    <w:p w14:paraId="3185465F" w14:textId="77777777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4"/>
          <w:szCs w:val="26"/>
        </w:rPr>
      </w:pPr>
    </w:p>
    <w:p w14:paraId="6ED2FFAF" w14:textId="77777777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4"/>
          <w:szCs w:val="26"/>
        </w:rPr>
      </w:pPr>
    </w:p>
    <w:p w14:paraId="56298BE6" w14:textId="77777777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4"/>
          <w:szCs w:val="26"/>
        </w:rPr>
      </w:pPr>
    </w:p>
    <w:p w14:paraId="766DFD10" w14:textId="77777777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4"/>
          <w:szCs w:val="26"/>
        </w:rPr>
      </w:pPr>
    </w:p>
    <w:p w14:paraId="308E8E11" w14:textId="7A0B46C3" w:rsidR="00DC466A" w:rsidRDefault="00DC466A" w:rsidP="00DC466A">
      <w:pPr>
        <w:spacing w:after="0"/>
        <w:jc w:val="center"/>
        <w:rPr>
          <w:rFonts w:ascii="Arial Narrow" w:eastAsia="Times New Roman" w:hAnsi="Arial Narrow" w:cs="Times New Roman"/>
          <w:sz w:val="24"/>
          <w:szCs w:val="26"/>
        </w:rPr>
      </w:pPr>
      <w:r w:rsidRPr="00040D90">
        <w:rPr>
          <w:rFonts w:ascii="Arial Narrow" w:eastAsia="Times New Roman" w:hAnsi="Arial Narrow" w:cs="Times New Roman"/>
          <w:sz w:val="24"/>
          <w:szCs w:val="26"/>
        </w:rPr>
        <w:t xml:space="preserve">NAKŁO NAD NOTECIĄ, </w:t>
      </w:r>
      <w:r>
        <w:rPr>
          <w:rFonts w:ascii="Arial Narrow" w:eastAsia="Times New Roman" w:hAnsi="Arial Narrow" w:cs="Times New Roman"/>
          <w:sz w:val="24"/>
          <w:szCs w:val="26"/>
        </w:rPr>
        <w:t>22</w:t>
      </w:r>
      <w:r w:rsidRPr="00040D90">
        <w:rPr>
          <w:rFonts w:ascii="Arial Narrow" w:eastAsia="Times New Roman" w:hAnsi="Arial Narrow" w:cs="Times New Roman"/>
          <w:sz w:val="24"/>
          <w:szCs w:val="26"/>
        </w:rPr>
        <w:t>.</w:t>
      </w:r>
      <w:r>
        <w:rPr>
          <w:rFonts w:ascii="Arial Narrow" w:eastAsia="Times New Roman" w:hAnsi="Arial Narrow" w:cs="Times New Roman"/>
          <w:sz w:val="24"/>
          <w:szCs w:val="26"/>
        </w:rPr>
        <w:t>04.2024</w:t>
      </w:r>
    </w:p>
    <w:bookmarkEnd w:id="1"/>
    <w:p w14:paraId="04F2360F" w14:textId="1DD88E60" w:rsidR="00DC466A" w:rsidRDefault="00794BB6" w:rsidP="00794BB6">
      <w:pPr>
        <w:pStyle w:val="Standard"/>
        <w:spacing w:line="276" w:lineRule="auto"/>
        <w:rPr>
          <w:rFonts w:ascii="Arial Narrow" w:hAnsi="Arial Narrow" w:cs="Arial"/>
          <w:b/>
          <w:color w:val="FF0000"/>
          <w:sz w:val="26"/>
          <w:szCs w:val="26"/>
        </w:rPr>
      </w:pPr>
      <w:r w:rsidRPr="00C300B0">
        <w:rPr>
          <w:rFonts w:ascii="Arial Narrow" w:hAnsi="Arial Narrow" w:cs="Arial"/>
          <w:b/>
          <w:color w:val="FF0000"/>
          <w:sz w:val="26"/>
          <w:szCs w:val="26"/>
        </w:rPr>
        <w:lastRenderedPageBreak/>
        <w:br/>
      </w:r>
    </w:p>
    <w:p w14:paraId="0EF79619" w14:textId="2E999563" w:rsidR="00AB642D" w:rsidRDefault="009D612E">
      <w:pPr>
        <w:rPr>
          <w:rFonts w:ascii="Arial Narrow" w:hAnsi="Arial Narrow" w:cs="Arial"/>
          <w:b/>
          <w:color w:val="FF0000"/>
          <w:sz w:val="26"/>
          <w:szCs w:val="26"/>
        </w:rPr>
      </w:pPr>
      <w:r w:rsidRPr="009D612E">
        <w:rPr>
          <w:rFonts w:ascii="Arial Narrow" w:hAnsi="Arial Narrow" w:cs="Arial"/>
          <w:b/>
          <w:noProof/>
          <w:color w:val="FF0000"/>
          <w:sz w:val="26"/>
          <w:szCs w:val="26"/>
        </w:rPr>
        <w:drawing>
          <wp:inline distT="0" distB="0" distL="0" distR="0" wp14:anchorId="13D0F7A6" wp14:editId="15CB1BE0">
            <wp:extent cx="5760720" cy="8198485"/>
            <wp:effectExtent l="0" t="0" r="0" b="0"/>
            <wp:docPr id="1903225785" name="Obraz 1" descr="Obraz zawierający tekst, dokument, menu, czarne i biał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225785" name="Obraz 1" descr="Obraz zawierający tekst, dokument, menu, czarne i białe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9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D026A" w14:textId="77777777" w:rsidR="009D612E" w:rsidRDefault="009D612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34FE6A88" w14:textId="77777777" w:rsidR="009D612E" w:rsidRDefault="009D612E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697B1C3D" w14:textId="43B01B1C" w:rsidR="009D612E" w:rsidRDefault="009D612E">
      <w:pPr>
        <w:rPr>
          <w:rFonts w:ascii="Arial Narrow" w:hAnsi="Arial Narrow" w:cs="Arial"/>
          <w:b/>
          <w:color w:val="FF0000"/>
          <w:sz w:val="26"/>
          <w:szCs w:val="26"/>
        </w:rPr>
      </w:pPr>
      <w:r w:rsidRPr="009D612E">
        <w:rPr>
          <w:rFonts w:ascii="Arial Narrow" w:hAnsi="Arial Narrow" w:cs="Arial"/>
          <w:b/>
          <w:noProof/>
          <w:color w:val="FF0000"/>
          <w:sz w:val="26"/>
          <w:szCs w:val="26"/>
        </w:rPr>
        <w:drawing>
          <wp:inline distT="0" distB="0" distL="0" distR="0" wp14:anchorId="560CDCF5" wp14:editId="7185B659">
            <wp:extent cx="5760720" cy="8176260"/>
            <wp:effectExtent l="0" t="0" r="0" b="0"/>
            <wp:docPr id="1171375589" name="Obraz 1" descr="Obraz zawierający tekst, list, zrzut ekranu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375589" name="Obraz 1" descr="Obraz zawierający tekst, list, zrzut ekranu, dokument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7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C67FD" w14:textId="140E0ADD" w:rsidR="00EF08D2" w:rsidRDefault="00EF08D2">
      <w:pPr>
        <w:rPr>
          <w:rFonts w:ascii="Arial Narrow" w:hAnsi="Arial Narrow" w:cs="Arial"/>
          <w:b/>
          <w:color w:val="FF0000"/>
          <w:sz w:val="26"/>
          <w:szCs w:val="26"/>
        </w:rPr>
      </w:pPr>
      <w:r>
        <w:rPr>
          <w:rFonts w:ascii="Arial Narrow" w:hAnsi="Arial Narrow" w:cs="Arial"/>
          <w:b/>
          <w:color w:val="FF0000"/>
          <w:sz w:val="26"/>
          <w:szCs w:val="26"/>
        </w:rPr>
        <w:br w:type="page"/>
      </w:r>
    </w:p>
    <w:p w14:paraId="79C36B5E" w14:textId="2A342C70" w:rsidR="00EF08D2" w:rsidRDefault="00EF08D2">
      <w:pPr>
        <w:rPr>
          <w:rFonts w:ascii="Arial Narrow" w:hAnsi="Arial Narrow" w:cs="Arial"/>
          <w:b/>
          <w:color w:val="FF0000"/>
          <w:sz w:val="26"/>
          <w:szCs w:val="26"/>
        </w:rPr>
      </w:pPr>
      <w:r w:rsidRPr="00EF08D2">
        <w:rPr>
          <w:rFonts w:ascii="Arial Narrow" w:hAnsi="Arial Narrow" w:cs="Arial"/>
          <w:b/>
          <w:noProof/>
          <w:color w:val="FF0000"/>
          <w:sz w:val="26"/>
          <w:szCs w:val="26"/>
        </w:rPr>
        <w:lastRenderedPageBreak/>
        <w:drawing>
          <wp:inline distT="0" distB="0" distL="0" distR="0" wp14:anchorId="303C923A" wp14:editId="5D47E54A">
            <wp:extent cx="5760720" cy="8244205"/>
            <wp:effectExtent l="0" t="0" r="0" b="4445"/>
            <wp:docPr id="1777669322" name="Obraz 1" descr="Obraz zawierający tekst, list, zrzut ekranu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669322" name="Obraz 1" descr="Obraz zawierający tekst, list, zrzut ekranu, dokument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2DBFE" w14:textId="77777777" w:rsidR="00EF08D2" w:rsidRDefault="00EF08D2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2B701460" w14:textId="77777777" w:rsidR="00EF08D2" w:rsidRDefault="00EF08D2">
      <w:pPr>
        <w:rPr>
          <w:rFonts w:ascii="Arial Narrow" w:hAnsi="Arial Narrow" w:cs="Arial"/>
          <w:b/>
          <w:color w:val="FF0000"/>
          <w:sz w:val="26"/>
          <w:szCs w:val="26"/>
        </w:rPr>
      </w:pPr>
    </w:p>
    <w:p w14:paraId="55866B7B" w14:textId="69CA90EC" w:rsidR="00AB642D" w:rsidRDefault="00AB642D">
      <w:pPr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br w:type="page"/>
      </w:r>
      <w:r w:rsidR="00EF08D2" w:rsidRPr="00EF08D2">
        <w:rPr>
          <w:rFonts w:ascii="Arial Narrow" w:hAnsi="Arial Narrow" w:cs="Arial"/>
          <w:b/>
          <w:noProof/>
        </w:rPr>
        <w:lastRenderedPageBreak/>
        <w:drawing>
          <wp:inline distT="0" distB="0" distL="0" distR="0" wp14:anchorId="1B26AD31" wp14:editId="3D089F21">
            <wp:extent cx="5760720" cy="8209915"/>
            <wp:effectExtent l="0" t="0" r="0" b="635"/>
            <wp:docPr id="1031757566" name="Obraz 1" descr="Obraz zawierający tekst, list, Czcionka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757566" name="Obraz 1" descr="Obraz zawierający tekst, list, Czcionka, zrzut ekranu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D1286" w14:textId="77777777" w:rsidR="009D612E" w:rsidRDefault="009D612E">
      <w:pPr>
        <w:rPr>
          <w:rFonts w:ascii="Arial Narrow" w:hAnsi="Arial Narrow" w:cs="Arial"/>
          <w:b/>
        </w:rPr>
      </w:pPr>
      <w:r w:rsidRPr="009D612E">
        <w:rPr>
          <w:rFonts w:ascii="Arial Narrow" w:hAnsi="Arial Narrow" w:cs="Arial"/>
          <w:b/>
          <w:noProof/>
        </w:rPr>
        <w:lastRenderedPageBreak/>
        <w:drawing>
          <wp:inline distT="0" distB="0" distL="0" distR="0" wp14:anchorId="0EB75491" wp14:editId="4AD252FB">
            <wp:extent cx="5760720" cy="8244205"/>
            <wp:effectExtent l="0" t="0" r="0" b="4445"/>
            <wp:docPr id="2012556404" name="Obraz 1" descr="Obraz zawierający tekst, list, papier, atra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556404" name="Obraz 1" descr="Obraz zawierający tekst, list, papier, atramen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8EB5E" w14:textId="77777777" w:rsidR="009D612E" w:rsidRDefault="009D612E">
      <w:pPr>
        <w:rPr>
          <w:rFonts w:ascii="Arial Narrow" w:hAnsi="Arial Narrow" w:cs="Arial"/>
          <w:b/>
        </w:rPr>
      </w:pPr>
    </w:p>
    <w:p w14:paraId="275F202E" w14:textId="77777777" w:rsidR="009D612E" w:rsidRDefault="009D612E">
      <w:pPr>
        <w:rPr>
          <w:rFonts w:ascii="Arial Narrow" w:hAnsi="Arial Narrow" w:cs="Arial"/>
          <w:b/>
        </w:rPr>
      </w:pPr>
    </w:p>
    <w:p w14:paraId="55E1ACE1" w14:textId="188B7BBC" w:rsidR="00AB642D" w:rsidRDefault="00AB642D">
      <w:pPr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br w:type="page"/>
      </w:r>
      <w:r w:rsidR="009D612E" w:rsidRPr="009D612E">
        <w:rPr>
          <w:rFonts w:ascii="Arial Narrow" w:hAnsi="Arial Narrow" w:cs="Arial"/>
          <w:b/>
          <w:noProof/>
        </w:rPr>
        <w:lastRenderedPageBreak/>
        <w:drawing>
          <wp:inline distT="0" distB="0" distL="0" distR="0" wp14:anchorId="3A16AC85" wp14:editId="4C442C09">
            <wp:extent cx="5760720" cy="8184515"/>
            <wp:effectExtent l="0" t="0" r="0" b="6985"/>
            <wp:docPr id="1093426989" name="Obraz 1" descr="Obraz zawierający tekst, list, papi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426989" name="Obraz 1" descr="Obraz zawierający tekst, list, papier, Czcionka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8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F0A66" w14:textId="77777777" w:rsidR="00AB642D" w:rsidRDefault="00AB642D">
      <w:pPr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br w:type="page"/>
      </w:r>
    </w:p>
    <w:p w14:paraId="5B1084EF" w14:textId="4DB22840" w:rsidR="00683AAF" w:rsidRPr="0099447E" w:rsidRDefault="00794BB6" w:rsidP="00DC466A">
      <w:pPr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lastRenderedPageBreak/>
        <w:t>1</w:t>
      </w:r>
      <w:r w:rsidR="00683AAF" w:rsidRPr="0099447E">
        <w:rPr>
          <w:rFonts w:ascii="Arial Narrow" w:hAnsi="Arial Narrow" w:cs="Arial"/>
          <w:b/>
        </w:rPr>
        <w:t xml:space="preserve">. PRZEDMIOT </w:t>
      </w:r>
      <w:r w:rsidRPr="0099447E">
        <w:rPr>
          <w:rFonts w:ascii="Arial Narrow" w:hAnsi="Arial Narrow" w:cs="Arial"/>
          <w:b/>
        </w:rPr>
        <w:t>ZAMIERZENIA BUDOWLANEGO</w:t>
      </w:r>
    </w:p>
    <w:p w14:paraId="23C8BA77" w14:textId="77777777" w:rsidR="006F3B9D" w:rsidRPr="00B616B7" w:rsidRDefault="006F3B9D" w:rsidP="0099447E">
      <w:pPr>
        <w:pStyle w:val="Standard"/>
        <w:spacing w:line="276" w:lineRule="auto"/>
        <w:rPr>
          <w:rFonts w:ascii="Arial Narrow" w:hAnsi="Arial Narrow" w:cs="Arial"/>
          <w:b/>
          <w:sz w:val="20"/>
          <w:szCs w:val="20"/>
        </w:rPr>
      </w:pPr>
    </w:p>
    <w:p w14:paraId="66A62173" w14:textId="7E3E460D" w:rsidR="00683AAF" w:rsidRPr="0099447E" w:rsidRDefault="00683AAF" w:rsidP="0099447E">
      <w:pPr>
        <w:pStyle w:val="Standard"/>
        <w:spacing w:line="276" w:lineRule="auto"/>
        <w:jc w:val="both"/>
        <w:rPr>
          <w:rFonts w:ascii="Arial Narrow" w:eastAsia="Arial" w:hAnsi="Arial Narrow" w:cs="Arial"/>
        </w:rPr>
      </w:pPr>
      <w:r w:rsidRPr="0099447E">
        <w:rPr>
          <w:rFonts w:ascii="Arial Narrow" w:eastAsia="Arial" w:hAnsi="Arial Narrow" w:cs="Arial"/>
        </w:rPr>
        <w:tab/>
      </w:r>
      <w:r w:rsidRPr="0099447E">
        <w:rPr>
          <w:rFonts w:ascii="Arial Narrow" w:hAnsi="Arial Narrow" w:cs="Arial"/>
        </w:rPr>
        <w:t xml:space="preserve">Przedmiotem inwestycji jest budowa budynku </w:t>
      </w:r>
      <w:r w:rsidR="00DC466A">
        <w:rPr>
          <w:rFonts w:ascii="Arial Narrow" w:hAnsi="Arial Narrow" w:cs="Arial"/>
        </w:rPr>
        <w:t>magazynowego</w:t>
      </w:r>
      <w:r w:rsidR="007F23DC">
        <w:rPr>
          <w:rFonts w:ascii="Arial Narrow" w:hAnsi="Arial Narrow" w:cs="Arial"/>
        </w:rPr>
        <w:t xml:space="preserve"> </w:t>
      </w:r>
      <w:r w:rsidRPr="0099447E">
        <w:rPr>
          <w:rFonts w:ascii="Arial Narrow" w:hAnsi="Arial Narrow" w:cs="Arial"/>
        </w:rPr>
        <w:t xml:space="preserve">na działce nr </w:t>
      </w:r>
      <w:r w:rsidR="00DC466A">
        <w:rPr>
          <w:rFonts w:ascii="Arial Narrow" w:hAnsi="Arial Narrow" w:cs="Arial"/>
        </w:rPr>
        <w:t>136/6</w:t>
      </w:r>
      <w:r w:rsidR="00511562" w:rsidRPr="0099447E">
        <w:rPr>
          <w:rFonts w:ascii="Arial Narrow" w:hAnsi="Arial Narrow" w:cs="Arial"/>
        </w:rPr>
        <w:t xml:space="preserve"> </w:t>
      </w:r>
      <w:r w:rsidR="00C51810">
        <w:rPr>
          <w:rFonts w:ascii="Arial Narrow" w:hAnsi="Arial Narrow" w:cs="Arial"/>
        </w:rPr>
        <w:t xml:space="preserve">obręb </w:t>
      </w:r>
      <w:r w:rsidR="00DC466A">
        <w:rPr>
          <w:rFonts w:ascii="Arial Narrow" w:hAnsi="Arial Narrow" w:cs="Arial"/>
        </w:rPr>
        <w:t>Nakło nad Notecią</w:t>
      </w:r>
      <w:r w:rsidR="00511562" w:rsidRPr="0099447E">
        <w:rPr>
          <w:rFonts w:ascii="Arial Narrow" w:hAnsi="Arial Narrow" w:cs="Arial"/>
        </w:rPr>
        <w:t>, gmina</w:t>
      </w:r>
      <w:r w:rsidR="00DC466A">
        <w:rPr>
          <w:rFonts w:ascii="Arial Narrow" w:hAnsi="Arial Narrow" w:cs="Arial"/>
        </w:rPr>
        <w:t xml:space="preserve"> Nakło nad Notecią</w:t>
      </w:r>
      <w:r w:rsidR="007D18AC" w:rsidRPr="0099447E">
        <w:rPr>
          <w:rFonts w:ascii="Arial Narrow" w:hAnsi="Arial Narrow" w:cs="Arial"/>
        </w:rPr>
        <w:t>.</w:t>
      </w:r>
      <w:r w:rsidRPr="0099447E">
        <w:rPr>
          <w:rFonts w:ascii="Arial Narrow" w:hAnsi="Arial Narrow" w:cs="Arial"/>
        </w:rPr>
        <w:t xml:space="preserve"> </w:t>
      </w:r>
      <w:r w:rsidRPr="0099447E">
        <w:rPr>
          <w:rFonts w:ascii="Arial Narrow" w:eastAsia="Arial" w:hAnsi="Arial Narrow" w:cs="Arial"/>
        </w:rPr>
        <w:t>Niniejsze opracowanie zawiera projekt</w:t>
      </w:r>
      <w:r w:rsidR="006F3B9D" w:rsidRPr="0099447E">
        <w:rPr>
          <w:rFonts w:ascii="Arial Narrow" w:eastAsia="Arial" w:hAnsi="Arial Narrow" w:cs="Arial"/>
        </w:rPr>
        <w:t xml:space="preserve"> zagospodarowania terenu dla</w:t>
      </w:r>
      <w:r w:rsidRPr="0099447E">
        <w:rPr>
          <w:rFonts w:ascii="Arial Narrow" w:eastAsia="Arial" w:hAnsi="Arial Narrow" w:cs="Arial"/>
        </w:rPr>
        <w:t xml:space="preserve"> budowy budynku </w:t>
      </w:r>
      <w:r w:rsidR="00DC466A">
        <w:rPr>
          <w:rFonts w:ascii="Arial Narrow" w:hAnsi="Arial Narrow" w:cs="Arial"/>
        </w:rPr>
        <w:t xml:space="preserve">magazynowego </w:t>
      </w:r>
      <w:r w:rsidR="00DC466A" w:rsidRPr="0099447E">
        <w:rPr>
          <w:rFonts w:ascii="Arial Narrow" w:hAnsi="Arial Narrow" w:cs="Arial"/>
        </w:rPr>
        <w:t xml:space="preserve">na działce nr </w:t>
      </w:r>
      <w:r w:rsidR="00DC466A">
        <w:rPr>
          <w:rFonts w:ascii="Arial Narrow" w:hAnsi="Arial Narrow" w:cs="Arial"/>
        </w:rPr>
        <w:t>136/6</w:t>
      </w:r>
      <w:r w:rsidR="00DC466A" w:rsidRPr="0099447E">
        <w:rPr>
          <w:rFonts w:ascii="Arial Narrow" w:hAnsi="Arial Narrow" w:cs="Arial"/>
        </w:rPr>
        <w:t xml:space="preserve"> </w:t>
      </w:r>
      <w:r w:rsidR="00DC466A">
        <w:rPr>
          <w:rFonts w:ascii="Arial Narrow" w:hAnsi="Arial Narrow" w:cs="Arial"/>
        </w:rPr>
        <w:t>obręb Nakło nad Notecią</w:t>
      </w:r>
      <w:r w:rsidR="00DC466A" w:rsidRPr="0099447E">
        <w:rPr>
          <w:rFonts w:ascii="Arial Narrow" w:hAnsi="Arial Narrow" w:cs="Arial"/>
        </w:rPr>
        <w:t>, gmina</w:t>
      </w:r>
      <w:r w:rsidR="00DC466A">
        <w:rPr>
          <w:rFonts w:ascii="Arial Narrow" w:hAnsi="Arial Narrow" w:cs="Arial"/>
        </w:rPr>
        <w:t xml:space="preserve"> Nakło nad Notecią</w:t>
      </w:r>
      <w:r w:rsidRPr="0099447E">
        <w:rPr>
          <w:rFonts w:ascii="Arial Narrow" w:eastAsia="Arial" w:hAnsi="Arial Narrow" w:cs="Arial"/>
        </w:rPr>
        <w:t>.</w:t>
      </w:r>
    </w:p>
    <w:p w14:paraId="0E5E17CA" w14:textId="77777777" w:rsidR="006F3B9D" w:rsidRPr="00057A29" w:rsidRDefault="006F3B9D" w:rsidP="0099447E">
      <w:pPr>
        <w:pStyle w:val="Standard"/>
        <w:spacing w:line="276" w:lineRule="auto"/>
        <w:jc w:val="both"/>
        <w:rPr>
          <w:rFonts w:ascii="Arial Narrow" w:eastAsia="Arial" w:hAnsi="Arial Narrow" w:cs="Arial"/>
          <w:sz w:val="20"/>
          <w:szCs w:val="20"/>
        </w:rPr>
      </w:pPr>
    </w:p>
    <w:p w14:paraId="4AC36025" w14:textId="77777777" w:rsidR="006F3B9D" w:rsidRPr="00FE630E" w:rsidRDefault="006F3B9D" w:rsidP="00057A29">
      <w:pPr>
        <w:pStyle w:val="Standard"/>
        <w:jc w:val="both"/>
        <w:rPr>
          <w:rFonts w:ascii="Arial Narrow" w:hAnsi="Arial Narrow" w:cs="Arial"/>
        </w:rPr>
      </w:pPr>
      <w:r w:rsidRPr="0099447E">
        <w:rPr>
          <w:rFonts w:ascii="Arial Narrow" w:eastAsia="Arial" w:hAnsi="Arial Narrow" w:cs="Arial"/>
        </w:rPr>
        <w:t xml:space="preserve">Podstawa </w:t>
      </w:r>
      <w:r w:rsidRPr="00FE630E">
        <w:rPr>
          <w:rFonts w:ascii="Arial Narrow" w:hAnsi="Arial Narrow" w:cs="Arial"/>
        </w:rPr>
        <w:t>opracowania</w:t>
      </w:r>
      <w:r w:rsidR="00DA2F6E" w:rsidRPr="00FE630E">
        <w:rPr>
          <w:rFonts w:ascii="Arial Narrow" w:hAnsi="Arial Narrow" w:cs="Arial"/>
        </w:rPr>
        <w:t>:</w:t>
      </w:r>
    </w:p>
    <w:p w14:paraId="444C5B62" w14:textId="7C66E9C7" w:rsidR="006F3B9D" w:rsidRPr="0099447E" w:rsidRDefault="00DC466A" w:rsidP="00057A29">
      <w:pPr>
        <w:pStyle w:val="Standard"/>
        <w:numPr>
          <w:ilvl w:val="0"/>
          <w:numId w:val="20"/>
        </w:numPr>
        <w:jc w:val="both"/>
        <w:rPr>
          <w:rFonts w:ascii="Arial Narrow" w:hAnsi="Arial Narrow" w:cs="Arial"/>
        </w:rPr>
      </w:pPr>
      <w:bookmarkStart w:id="3" w:name="_Hlk97020633"/>
      <w:r>
        <w:rPr>
          <w:rFonts w:ascii="Arial Narrow" w:hAnsi="Arial Narrow" w:cs="Arial"/>
        </w:rPr>
        <w:t>Miejscowy Plan Zagospodarowania Przestrzennego</w:t>
      </w:r>
      <w:r w:rsidR="00094C7E">
        <w:rPr>
          <w:rFonts w:ascii="Arial Narrow" w:hAnsi="Arial Narrow" w:cs="Arial"/>
        </w:rPr>
        <w:t xml:space="preserve"> (Uchwała nr XL/432/97 z dn. 14 listopada 1997r.)</w:t>
      </w:r>
      <w:r>
        <w:rPr>
          <w:rFonts w:ascii="Arial Narrow" w:hAnsi="Arial Narrow" w:cs="Arial"/>
        </w:rPr>
        <w:t xml:space="preserve"> </w:t>
      </w:r>
      <w:r w:rsidR="00B53399">
        <w:rPr>
          <w:rFonts w:ascii="Arial Narrow" w:hAnsi="Arial Narrow" w:cs="Arial"/>
        </w:rPr>
        <w:t>.</w:t>
      </w:r>
    </w:p>
    <w:bookmarkEnd w:id="3"/>
    <w:p w14:paraId="405AA6AD" w14:textId="77777777" w:rsidR="006F3B9D" w:rsidRPr="0099447E" w:rsidRDefault="006F3B9D" w:rsidP="00057A29">
      <w:pPr>
        <w:pStyle w:val="Standard"/>
        <w:numPr>
          <w:ilvl w:val="0"/>
          <w:numId w:val="20"/>
        </w:numPr>
        <w:jc w:val="both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>Mapa sytuacyjno-wysokościowa, skala 1:500,</w:t>
      </w:r>
    </w:p>
    <w:p w14:paraId="70B92026" w14:textId="77777777" w:rsidR="006F3B9D" w:rsidRPr="0099447E" w:rsidRDefault="006F3B9D" w:rsidP="00057A29">
      <w:pPr>
        <w:pStyle w:val="Standard"/>
        <w:numPr>
          <w:ilvl w:val="0"/>
          <w:numId w:val="20"/>
        </w:numPr>
        <w:jc w:val="both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>Uzgodnienia z inwestorem,</w:t>
      </w:r>
    </w:p>
    <w:p w14:paraId="091341D3" w14:textId="77777777" w:rsidR="006F3B9D" w:rsidRPr="0099447E" w:rsidRDefault="006F3B9D" w:rsidP="00057A29">
      <w:pPr>
        <w:pStyle w:val="Standard"/>
        <w:numPr>
          <w:ilvl w:val="0"/>
          <w:numId w:val="20"/>
        </w:numPr>
        <w:jc w:val="both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>Wizja lokalna w terenie,</w:t>
      </w:r>
    </w:p>
    <w:p w14:paraId="42D10468" w14:textId="77777777" w:rsidR="006F3B9D" w:rsidRPr="0099447E" w:rsidRDefault="006F3B9D" w:rsidP="00057A29">
      <w:pPr>
        <w:pStyle w:val="Standard"/>
        <w:numPr>
          <w:ilvl w:val="0"/>
          <w:numId w:val="20"/>
        </w:numPr>
        <w:jc w:val="both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>Oświadczenie Inwestora o posiadanym prawie do dysponowania nieruchomością na cele budowlane.</w:t>
      </w:r>
    </w:p>
    <w:p w14:paraId="67A2F1EE" w14:textId="77777777" w:rsidR="00794BB6" w:rsidRPr="00057A29" w:rsidRDefault="00794BB6" w:rsidP="0099447E">
      <w:pPr>
        <w:pStyle w:val="Standard"/>
        <w:spacing w:line="276" w:lineRule="auto"/>
        <w:jc w:val="both"/>
        <w:rPr>
          <w:rFonts w:ascii="Arial Narrow" w:eastAsia="Arial" w:hAnsi="Arial Narrow" w:cs="Arial"/>
        </w:rPr>
      </w:pPr>
    </w:p>
    <w:p w14:paraId="712823BB" w14:textId="77777777" w:rsidR="00057A29" w:rsidRDefault="00794BB6" w:rsidP="00057A29">
      <w:pPr>
        <w:pStyle w:val="Akapitzlist1"/>
        <w:spacing w:line="276" w:lineRule="auto"/>
        <w:ind w:left="0"/>
        <w:rPr>
          <w:rFonts w:cs="Arial"/>
          <w:b/>
        </w:rPr>
      </w:pPr>
      <w:r w:rsidRPr="0099447E">
        <w:rPr>
          <w:rFonts w:cs="Arial"/>
          <w:b/>
        </w:rPr>
        <w:t>2. OPIS ISTNIEJĄCEGO ZAGOSPODAROWANIA TERENU</w:t>
      </w:r>
    </w:p>
    <w:p w14:paraId="2BEFA8D5" w14:textId="2E0341FD" w:rsidR="00794BB6" w:rsidRPr="003A5AB8" w:rsidRDefault="00794BB6" w:rsidP="003A5AB8">
      <w:pPr>
        <w:pStyle w:val="Akapitzlist1"/>
        <w:spacing w:line="276" w:lineRule="auto"/>
        <w:ind w:left="0"/>
        <w:jc w:val="both"/>
        <w:rPr>
          <w:rFonts w:cs="Arial"/>
          <w:b/>
        </w:rPr>
      </w:pPr>
      <w:r w:rsidRPr="0099447E">
        <w:rPr>
          <w:rFonts w:cs="Arial"/>
          <w:b/>
        </w:rPr>
        <w:br/>
      </w:r>
      <w:r w:rsidR="00511562" w:rsidRPr="0099447E">
        <w:rPr>
          <w:rFonts w:eastAsia="Arial" w:cs="Arial"/>
        </w:rPr>
        <w:tab/>
      </w:r>
      <w:r w:rsidRPr="0099447E">
        <w:rPr>
          <w:rFonts w:eastAsia="Arial" w:cs="Arial"/>
        </w:rPr>
        <w:t>T</w:t>
      </w:r>
      <w:r w:rsidR="007D18AC" w:rsidRPr="0099447E">
        <w:rPr>
          <w:rFonts w:eastAsia="Arial" w:cs="Arial"/>
        </w:rPr>
        <w:t xml:space="preserve">eren przeznaczony pod budowę jest </w:t>
      </w:r>
      <w:r w:rsidR="00925B08">
        <w:rPr>
          <w:rFonts w:eastAsia="Arial" w:cs="Arial"/>
        </w:rPr>
        <w:t xml:space="preserve">częściowo </w:t>
      </w:r>
      <w:r w:rsidR="007D18AC" w:rsidRPr="0099447E">
        <w:rPr>
          <w:rFonts w:eastAsia="Arial" w:cs="Arial"/>
        </w:rPr>
        <w:t>zagospodarowany.</w:t>
      </w:r>
      <w:r w:rsidR="00094C7E">
        <w:rPr>
          <w:rFonts w:eastAsia="Arial" w:cs="Arial"/>
        </w:rPr>
        <w:t xml:space="preserve"> Na dz. nr  136/6 zlokalizowany jest Stadion Miejski wraz z budynkami oraz obiektami towarzyszącymi.</w:t>
      </w:r>
      <w:r w:rsidR="00B53399">
        <w:rPr>
          <w:rFonts w:eastAsia="Arial" w:cs="Arial"/>
        </w:rPr>
        <w:t xml:space="preserve"> Działka jest płaska</w:t>
      </w:r>
      <w:r w:rsidR="00094C7E">
        <w:rPr>
          <w:rFonts w:eastAsia="Arial" w:cs="Arial"/>
        </w:rPr>
        <w:t>, w całości ogrodzona.</w:t>
      </w:r>
      <w:r w:rsidR="00B53399">
        <w:rPr>
          <w:rFonts w:eastAsia="Arial" w:cs="Arial"/>
        </w:rPr>
        <w:t xml:space="preserve"> </w:t>
      </w:r>
      <w:r w:rsidRPr="0099447E">
        <w:rPr>
          <w:rFonts w:eastAsia="Arial" w:cs="Arial"/>
        </w:rPr>
        <w:t>Działka przeznaczona pod inwestycję ma zapewniony dostęp do drogi publicznej, infrastruktury technicznej: sieci elektroenergetyczne</w:t>
      </w:r>
      <w:r w:rsidR="0096763D" w:rsidRPr="0099447E">
        <w:rPr>
          <w:rFonts w:eastAsia="Arial" w:cs="Arial"/>
        </w:rPr>
        <w:t>j</w:t>
      </w:r>
      <w:r w:rsidR="00FA2F76">
        <w:rPr>
          <w:rFonts w:eastAsia="Arial" w:cs="Arial"/>
        </w:rPr>
        <w:t xml:space="preserve"> oraz</w:t>
      </w:r>
      <w:r w:rsidR="00FA27C3">
        <w:rPr>
          <w:rFonts w:eastAsia="Arial" w:cs="Arial"/>
        </w:rPr>
        <w:t xml:space="preserve"> wodociągowej.</w:t>
      </w:r>
      <w:r w:rsidR="003A5AB8">
        <w:rPr>
          <w:rFonts w:eastAsia="Arial" w:cs="Arial"/>
        </w:rPr>
        <w:t xml:space="preserve"> Na działce nie znajduje się żadna infrastruktura techniczna ani urządzenia techniczne, któr</w:t>
      </w:r>
      <w:r w:rsidR="00FA27C3">
        <w:rPr>
          <w:rFonts w:eastAsia="Arial" w:cs="Arial"/>
        </w:rPr>
        <w:t>e</w:t>
      </w:r>
      <w:r w:rsidR="003A5AB8">
        <w:rPr>
          <w:rFonts w:eastAsia="Arial" w:cs="Arial"/>
        </w:rPr>
        <w:t xml:space="preserve"> mogłyby kolidować z projektowaną</w:t>
      </w:r>
      <w:r w:rsidR="00FE630E">
        <w:rPr>
          <w:rFonts w:eastAsia="Arial" w:cs="Arial"/>
        </w:rPr>
        <w:t xml:space="preserve"> budową.</w:t>
      </w:r>
      <w:r w:rsidR="003A5AB8">
        <w:rPr>
          <w:rFonts w:eastAsia="Arial" w:cs="Arial"/>
        </w:rPr>
        <w:t xml:space="preserve"> W związku z powyższym w ramach opracowania nie wystąpią żadne kolizje wymagające  uzgodnienia z gestorami sieci. </w:t>
      </w:r>
      <w:r w:rsidRPr="0099447E">
        <w:rPr>
          <w:rFonts w:eastAsia="Arial" w:cs="Arial"/>
        </w:rPr>
        <w:t>Przedmiotow</w:t>
      </w:r>
      <w:r w:rsidR="0096763D" w:rsidRPr="0099447E">
        <w:rPr>
          <w:rFonts w:eastAsia="Arial" w:cs="Arial"/>
        </w:rPr>
        <w:t>a</w:t>
      </w:r>
      <w:r w:rsidRPr="0099447E">
        <w:rPr>
          <w:rFonts w:eastAsia="Arial" w:cs="Arial"/>
        </w:rPr>
        <w:t xml:space="preserve"> działk</w:t>
      </w:r>
      <w:r w:rsidR="0096763D" w:rsidRPr="0099447E">
        <w:rPr>
          <w:rFonts w:eastAsia="Arial" w:cs="Arial"/>
        </w:rPr>
        <w:t>a</w:t>
      </w:r>
      <w:r w:rsidRPr="0099447E">
        <w:rPr>
          <w:rFonts w:eastAsia="Arial" w:cs="Arial"/>
        </w:rPr>
        <w:t xml:space="preserve"> nr </w:t>
      </w:r>
      <w:r w:rsidR="00094C7E">
        <w:rPr>
          <w:rFonts w:eastAsia="Arial" w:cs="Arial"/>
        </w:rPr>
        <w:t>136/6</w:t>
      </w:r>
      <w:r w:rsidR="00FE630E">
        <w:rPr>
          <w:rFonts w:eastAsia="Arial" w:cs="Arial"/>
        </w:rPr>
        <w:t xml:space="preserve"> obręb </w:t>
      </w:r>
      <w:r w:rsidR="00094C7E">
        <w:rPr>
          <w:rFonts w:cs="Arial"/>
        </w:rPr>
        <w:t>Nakło nad Notecią</w:t>
      </w:r>
      <w:r w:rsidR="00094C7E" w:rsidRPr="0099447E">
        <w:rPr>
          <w:rFonts w:cs="Arial"/>
        </w:rPr>
        <w:t>, gmina</w:t>
      </w:r>
      <w:r w:rsidR="00094C7E">
        <w:rPr>
          <w:rFonts w:cs="Arial"/>
        </w:rPr>
        <w:t xml:space="preserve"> Nakło nad Notecią</w:t>
      </w:r>
      <w:r w:rsidR="00094C7E" w:rsidRPr="0099447E">
        <w:rPr>
          <w:rFonts w:eastAsia="Arial" w:cs="Arial"/>
        </w:rPr>
        <w:t>.</w:t>
      </w:r>
      <w:r w:rsidR="00FE630E">
        <w:rPr>
          <w:rFonts w:eastAsia="Arial" w:cs="Arial"/>
        </w:rPr>
        <w:t>,</w:t>
      </w:r>
      <w:r w:rsidRPr="0099447E">
        <w:rPr>
          <w:rFonts w:eastAsia="Arial" w:cs="Arial"/>
        </w:rPr>
        <w:t xml:space="preserve"> stanowi własność inwestor</w:t>
      </w:r>
      <w:r w:rsidR="00094C7E">
        <w:rPr>
          <w:rFonts w:eastAsia="Arial" w:cs="Arial"/>
        </w:rPr>
        <w:t>a</w:t>
      </w:r>
      <w:r w:rsidR="008738A4">
        <w:rPr>
          <w:rFonts w:eastAsia="Arial" w:cs="Arial"/>
        </w:rPr>
        <w:t xml:space="preserve">. </w:t>
      </w:r>
    </w:p>
    <w:p w14:paraId="242CBC70" w14:textId="77777777" w:rsidR="00BD3958" w:rsidRPr="0099447E" w:rsidRDefault="00BD3958" w:rsidP="0099447E">
      <w:pPr>
        <w:pStyle w:val="Standard"/>
        <w:spacing w:line="276" w:lineRule="auto"/>
        <w:jc w:val="both"/>
        <w:rPr>
          <w:rFonts w:ascii="Arial Narrow" w:eastAsia="Arial" w:hAnsi="Arial Narrow" w:cs="Arial"/>
        </w:rPr>
      </w:pPr>
    </w:p>
    <w:p w14:paraId="6345CBFC" w14:textId="77777777" w:rsidR="0099447E" w:rsidRDefault="00794BB6" w:rsidP="0099447E">
      <w:pPr>
        <w:pStyle w:val="Textbodyindent"/>
        <w:spacing w:after="0" w:line="276" w:lineRule="auto"/>
        <w:ind w:left="0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t>3. OPIS PROJEKTOWANEGO ZAGOSPODAROWANIA TERENU</w:t>
      </w:r>
    </w:p>
    <w:p w14:paraId="07AF5E56" w14:textId="77777777" w:rsidR="0099447E" w:rsidRPr="00057A29" w:rsidRDefault="0099447E" w:rsidP="0099447E">
      <w:pPr>
        <w:pStyle w:val="Textbodyindent"/>
        <w:spacing w:after="0" w:line="276" w:lineRule="auto"/>
        <w:ind w:left="0"/>
        <w:rPr>
          <w:rFonts w:ascii="Arial Narrow" w:hAnsi="Arial Narrow" w:cs="Arial"/>
          <w:b/>
          <w:sz w:val="18"/>
          <w:szCs w:val="18"/>
        </w:rPr>
      </w:pPr>
    </w:p>
    <w:p w14:paraId="6DC2D046" w14:textId="10627F3F" w:rsidR="006F4429" w:rsidRDefault="00DA2F6E" w:rsidP="00057A29">
      <w:pPr>
        <w:pStyle w:val="Textbodyindent"/>
        <w:spacing w:after="0" w:line="276" w:lineRule="auto"/>
        <w:ind w:left="0"/>
        <w:rPr>
          <w:rFonts w:ascii="Arial Narrow" w:hAnsi="Arial Narrow" w:cs="Arial"/>
          <w:bCs/>
        </w:rPr>
      </w:pPr>
      <w:r>
        <w:rPr>
          <w:rFonts w:ascii="Arial Narrow" w:hAnsi="Arial Narrow" w:cs="Arial"/>
          <w:bCs/>
        </w:rPr>
        <w:tab/>
      </w:r>
      <w:r w:rsidR="00BD3958" w:rsidRPr="0099447E">
        <w:rPr>
          <w:rFonts w:ascii="Arial Narrow" w:hAnsi="Arial Narrow" w:cs="Arial"/>
          <w:bCs/>
        </w:rPr>
        <w:t xml:space="preserve">Projektuje się budynek </w:t>
      </w:r>
      <w:r w:rsidR="00094C7E">
        <w:rPr>
          <w:rFonts w:ascii="Arial Narrow" w:hAnsi="Arial Narrow" w:cs="Arial"/>
          <w:bCs/>
        </w:rPr>
        <w:t>magazynowy</w:t>
      </w:r>
      <w:r w:rsidR="00C945E9">
        <w:rPr>
          <w:rFonts w:ascii="Arial Narrow" w:hAnsi="Arial Narrow" w:cs="Arial"/>
          <w:bCs/>
        </w:rPr>
        <w:t>,</w:t>
      </w:r>
      <w:r w:rsidR="00BD3958" w:rsidRPr="0099447E">
        <w:rPr>
          <w:rFonts w:ascii="Arial Narrow" w:hAnsi="Arial Narrow" w:cs="Arial"/>
          <w:bCs/>
        </w:rPr>
        <w:t xml:space="preserve"> parterow</w:t>
      </w:r>
      <w:r w:rsidR="00C945E9">
        <w:rPr>
          <w:rFonts w:ascii="Arial Narrow" w:hAnsi="Arial Narrow" w:cs="Arial"/>
          <w:bCs/>
        </w:rPr>
        <w:t>y</w:t>
      </w:r>
      <w:r w:rsidR="007D18AC" w:rsidRPr="0099447E">
        <w:rPr>
          <w:rFonts w:ascii="Arial Narrow" w:hAnsi="Arial Narrow" w:cs="Arial"/>
          <w:bCs/>
        </w:rPr>
        <w:t xml:space="preserve">, </w:t>
      </w:r>
      <w:r w:rsidR="006F3B9D" w:rsidRPr="0099447E">
        <w:rPr>
          <w:rFonts w:ascii="Arial Narrow" w:hAnsi="Arial Narrow" w:cs="Arial"/>
          <w:bCs/>
        </w:rPr>
        <w:t xml:space="preserve"> </w:t>
      </w:r>
      <w:r>
        <w:rPr>
          <w:rFonts w:ascii="Arial Narrow" w:hAnsi="Arial Narrow" w:cs="Arial"/>
          <w:bCs/>
        </w:rPr>
        <w:t>nie</w:t>
      </w:r>
      <w:r w:rsidR="003114E5">
        <w:rPr>
          <w:rFonts w:ascii="Arial Narrow" w:hAnsi="Arial Narrow" w:cs="Arial"/>
          <w:bCs/>
        </w:rPr>
        <w:t>pod</w:t>
      </w:r>
      <w:r w:rsidR="0096763D" w:rsidRPr="0099447E">
        <w:rPr>
          <w:rFonts w:ascii="Arial Narrow" w:hAnsi="Arial Narrow" w:cs="Arial"/>
          <w:bCs/>
        </w:rPr>
        <w:t>piwnicz</w:t>
      </w:r>
      <w:r w:rsidR="00511562" w:rsidRPr="0099447E">
        <w:rPr>
          <w:rFonts w:ascii="Arial Narrow" w:hAnsi="Arial Narrow" w:cs="Arial"/>
          <w:bCs/>
        </w:rPr>
        <w:t>o</w:t>
      </w:r>
      <w:r w:rsidR="0096763D" w:rsidRPr="0099447E">
        <w:rPr>
          <w:rFonts w:ascii="Arial Narrow" w:hAnsi="Arial Narrow" w:cs="Arial"/>
          <w:bCs/>
        </w:rPr>
        <w:t>n</w:t>
      </w:r>
      <w:r w:rsidR="00511562" w:rsidRPr="0099447E">
        <w:rPr>
          <w:rFonts w:ascii="Arial Narrow" w:hAnsi="Arial Narrow" w:cs="Arial"/>
          <w:bCs/>
        </w:rPr>
        <w:t>y</w:t>
      </w:r>
      <w:r w:rsidR="00BD3958" w:rsidRPr="0099447E">
        <w:rPr>
          <w:rFonts w:ascii="Arial Narrow" w:hAnsi="Arial Narrow" w:cs="Arial"/>
          <w:bCs/>
        </w:rPr>
        <w:t>.</w:t>
      </w:r>
      <w:r w:rsidR="00EB7F13" w:rsidRPr="0099447E">
        <w:rPr>
          <w:rFonts w:ascii="Arial Narrow" w:hAnsi="Arial Narrow" w:cs="Arial"/>
          <w:bCs/>
        </w:rPr>
        <w:t xml:space="preserve"> </w:t>
      </w:r>
      <w:r w:rsidR="008738A4">
        <w:rPr>
          <w:rFonts w:ascii="Arial Narrow" w:hAnsi="Arial Narrow" w:cs="Arial"/>
          <w:bCs/>
        </w:rPr>
        <w:t xml:space="preserve">Projektuje się </w:t>
      </w:r>
      <w:r w:rsidR="00094C7E">
        <w:rPr>
          <w:rFonts w:ascii="Arial Narrow" w:hAnsi="Arial Narrow" w:cs="Arial"/>
          <w:bCs/>
        </w:rPr>
        <w:t>utwardzenie części terenu bezpośrednio przed wejściem do projektowanego budynku. Ponadto projektuje się przesunięcie jednej lampy zewnętrznej.</w:t>
      </w:r>
      <w:r w:rsidR="008738A4">
        <w:rPr>
          <w:rFonts w:ascii="Arial Narrow" w:hAnsi="Arial Narrow" w:cs="Arial"/>
          <w:bCs/>
        </w:rPr>
        <w:t xml:space="preserve"> </w:t>
      </w:r>
    </w:p>
    <w:p w14:paraId="54C368BD" w14:textId="59377685" w:rsidR="00094C7E" w:rsidRDefault="00094C7E" w:rsidP="00057A29">
      <w:pPr>
        <w:pStyle w:val="Textbodyindent"/>
        <w:spacing w:after="0" w:line="276" w:lineRule="auto"/>
        <w:ind w:left="0"/>
        <w:rPr>
          <w:rFonts w:ascii="Arial Narrow" w:hAnsi="Arial Narrow" w:cs="Arial"/>
          <w:bCs/>
        </w:rPr>
      </w:pPr>
      <w:r>
        <w:rPr>
          <w:rFonts w:ascii="Arial Narrow" w:hAnsi="Arial Narrow" w:cs="Arial"/>
          <w:bCs/>
        </w:rPr>
        <w:tab/>
        <w:t>Projektowany budynek magazynowy, będzie służył na cele składowania i magazynowania sprzętu sportowego. Budynek projektuje się o konstrukcji stalowej w postaci ram. Poszycie ścian i pokrycie dachu z płyt warstwowych. Budynek  w kształcie prostokąta o wym. 9,00x12,0m, dach dwuspadowy o pochyleniu 10 stopni.</w:t>
      </w:r>
      <w:r w:rsidR="001C411D">
        <w:rPr>
          <w:rFonts w:ascii="Arial Narrow" w:hAnsi="Arial Narrow" w:cs="Arial"/>
          <w:bCs/>
        </w:rPr>
        <w:t xml:space="preserve"> Odprowadzenie wód opadowych powierzchniowo na teren działki.</w:t>
      </w:r>
    </w:p>
    <w:p w14:paraId="65BCEEC2" w14:textId="77777777" w:rsidR="0039791E" w:rsidRPr="0099447E" w:rsidRDefault="0039791E" w:rsidP="00057A29">
      <w:pPr>
        <w:pStyle w:val="Textbodyindent"/>
        <w:spacing w:after="0" w:line="276" w:lineRule="auto"/>
        <w:ind w:left="0"/>
        <w:rPr>
          <w:rFonts w:ascii="Arial Narrow" w:hAnsi="Arial Narrow" w:cs="Arial"/>
          <w:bCs/>
        </w:rPr>
      </w:pPr>
    </w:p>
    <w:p w14:paraId="1C2086E2" w14:textId="28A33F03" w:rsidR="00BD3958" w:rsidRPr="0099447E" w:rsidRDefault="00BD3958" w:rsidP="00057A29">
      <w:pPr>
        <w:pStyle w:val="Textbodyindent"/>
        <w:spacing w:before="40" w:line="276" w:lineRule="auto"/>
        <w:ind w:left="0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t>Dane techniczne budynku m</w:t>
      </w:r>
      <w:r w:rsidR="00094C7E">
        <w:rPr>
          <w:rFonts w:ascii="Arial Narrow" w:hAnsi="Arial Narrow" w:cs="Arial"/>
          <w:b/>
        </w:rPr>
        <w:t>agazynowego</w:t>
      </w:r>
    </w:p>
    <w:p w14:paraId="31C313F6" w14:textId="2DB066EA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 w:cs="Arial"/>
          <w:sz w:val="26"/>
          <w:szCs w:val="26"/>
        </w:rPr>
      </w:pPr>
      <w:bookmarkStart w:id="4" w:name="_Hlk77688959"/>
      <w:bookmarkStart w:id="5" w:name="_Hlk91059604"/>
      <w:r w:rsidRPr="003B12C1">
        <w:rPr>
          <w:rFonts w:ascii="Arial Narrow" w:hAnsi="Arial Narrow" w:cs="Arial"/>
          <w:sz w:val="26"/>
          <w:szCs w:val="26"/>
        </w:rPr>
        <w:t xml:space="preserve">powierzchnia zabudowy                                                </w:t>
      </w:r>
      <w:r w:rsidRPr="003B12C1">
        <w:rPr>
          <w:rFonts w:ascii="Arial Narrow" w:hAnsi="Arial Narrow" w:cs="Arial"/>
          <w:sz w:val="26"/>
          <w:szCs w:val="26"/>
        </w:rPr>
        <w:tab/>
        <w:t xml:space="preserve">- </w:t>
      </w:r>
      <w:r w:rsidR="001C411D">
        <w:rPr>
          <w:rFonts w:ascii="Arial Narrow" w:hAnsi="Arial Narrow" w:cs="Arial"/>
          <w:sz w:val="26"/>
          <w:szCs w:val="26"/>
        </w:rPr>
        <w:t>108,00</w:t>
      </w:r>
      <w:r w:rsidRPr="003B12C1">
        <w:rPr>
          <w:rFonts w:ascii="Arial Narrow" w:hAnsi="Arial Narrow" w:cs="Arial"/>
          <w:sz w:val="26"/>
          <w:szCs w:val="26"/>
        </w:rPr>
        <w:t xml:space="preserve"> m</w:t>
      </w:r>
      <w:r w:rsidRPr="003B12C1">
        <w:rPr>
          <w:rFonts w:ascii="Arial Narrow" w:hAnsi="Arial Narrow" w:cs="Arial"/>
          <w:sz w:val="26"/>
          <w:szCs w:val="26"/>
          <w:vertAlign w:val="superscript"/>
        </w:rPr>
        <w:t>2</w:t>
      </w:r>
    </w:p>
    <w:p w14:paraId="23E197EA" w14:textId="0D57E229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 w:cs="Arial"/>
          <w:sz w:val="26"/>
          <w:szCs w:val="26"/>
        </w:rPr>
      </w:pPr>
      <w:r w:rsidRPr="003B12C1">
        <w:rPr>
          <w:rFonts w:ascii="Arial Narrow" w:hAnsi="Arial Narrow" w:cs="Arial"/>
          <w:sz w:val="26"/>
          <w:szCs w:val="26"/>
        </w:rPr>
        <w:t>powierzchnia użytkowa</w:t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  <w:t>- 1</w:t>
      </w:r>
      <w:r w:rsidR="001C411D">
        <w:rPr>
          <w:rFonts w:ascii="Arial Narrow" w:hAnsi="Arial Narrow" w:cs="Arial"/>
          <w:sz w:val="26"/>
          <w:szCs w:val="26"/>
        </w:rPr>
        <w:t>06,48</w:t>
      </w:r>
      <w:r w:rsidRPr="003B12C1">
        <w:rPr>
          <w:rFonts w:ascii="Arial Narrow" w:hAnsi="Arial Narrow" w:cs="Arial"/>
          <w:sz w:val="26"/>
          <w:szCs w:val="26"/>
        </w:rPr>
        <w:t xml:space="preserve"> m</w:t>
      </w:r>
      <w:r w:rsidRPr="003B12C1">
        <w:rPr>
          <w:rFonts w:ascii="Arial Narrow" w:hAnsi="Arial Narrow" w:cs="Arial"/>
          <w:sz w:val="26"/>
          <w:szCs w:val="26"/>
          <w:vertAlign w:val="superscript"/>
        </w:rPr>
        <w:t>2</w:t>
      </w:r>
    </w:p>
    <w:p w14:paraId="208DB3CB" w14:textId="16E19E1A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 w:cs="Arial"/>
          <w:sz w:val="26"/>
          <w:szCs w:val="26"/>
        </w:rPr>
      </w:pPr>
      <w:r w:rsidRPr="003B12C1">
        <w:rPr>
          <w:rFonts w:ascii="Arial Narrow" w:hAnsi="Arial Narrow" w:cs="Arial"/>
          <w:sz w:val="26"/>
          <w:szCs w:val="26"/>
        </w:rPr>
        <w:t xml:space="preserve">kubatura brutto                                             </w:t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  <w:t xml:space="preserve">- </w:t>
      </w:r>
      <w:r w:rsidR="001C411D">
        <w:rPr>
          <w:rFonts w:ascii="Arial Narrow" w:hAnsi="Arial Narrow" w:cs="Arial"/>
          <w:sz w:val="26"/>
          <w:szCs w:val="26"/>
        </w:rPr>
        <w:t>351,76</w:t>
      </w:r>
      <w:r w:rsidRPr="003B12C1">
        <w:rPr>
          <w:rFonts w:ascii="Arial Narrow" w:hAnsi="Arial Narrow" w:cs="Arial"/>
          <w:sz w:val="26"/>
          <w:szCs w:val="26"/>
        </w:rPr>
        <w:t>m</w:t>
      </w:r>
      <w:r w:rsidRPr="003B12C1">
        <w:rPr>
          <w:rFonts w:ascii="Arial Narrow" w:hAnsi="Arial Narrow" w:cs="Arial"/>
          <w:sz w:val="26"/>
          <w:szCs w:val="26"/>
          <w:vertAlign w:val="superscript"/>
        </w:rPr>
        <w:t>3</w:t>
      </w:r>
    </w:p>
    <w:p w14:paraId="773726AB" w14:textId="1354FD1F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 w:cs="Arial"/>
          <w:sz w:val="26"/>
          <w:szCs w:val="26"/>
        </w:rPr>
      </w:pPr>
      <w:r w:rsidRPr="003B12C1">
        <w:rPr>
          <w:rFonts w:ascii="Arial Narrow" w:hAnsi="Arial Narrow" w:cs="Arial"/>
          <w:sz w:val="26"/>
          <w:szCs w:val="26"/>
        </w:rPr>
        <w:t>wysokość budynku</w:t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  <w:t xml:space="preserve">- </w:t>
      </w:r>
      <w:r w:rsidR="009D612E">
        <w:rPr>
          <w:rFonts w:ascii="Arial Narrow" w:hAnsi="Arial Narrow" w:cs="Arial"/>
          <w:sz w:val="26"/>
          <w:szCs w:val="26"/>
        </w:rPr>
        <w:t>4,10</w:t>
      </w:r>
      <w:r w:rsidRPr="003B12C1">
        <w:rPr>
          <w:rFonts w:ascii="Arial Narrow" w:hAnsi="Arial Narrow" w:cs="Arial"/>
          <w:sz w:val="26"/>
          <w:szCs w:val="26"/>
        </w:rPr>
        <w:t xml:space="preserve"> m  </w:t>
      </w:r>
    </w:p>
    <w:p w14:paraId="19D3699B" w14:textId="3953641B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 w:cs="Arial"/>
          <w:sz w:val="26"/>
          <w:szCs w:val="26"/>
        </w:rPr>
      </w:pPr>
      <w:r w:rsidRPr="003B12C1">
        <w:rPr>
          <w:rFonts w:ascii="Arial Narrow" w:hAnsi="Arial Narrow" w:cs="Arial"/>
          <w:sz w:val="26"/>
          <w:szCs w:val="26"/>
        </w:rPr>
        <w:t xml:space="preserve">wymiary budynku    </w:t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  <w:t xml:space="preserve">                                 </w:t>
      </w:r>
      <w:r w:rsidRPr="003B12C1">
        <w:rPr>
          <w:rFonts w:ascii="Arial Narrow" w:hAnsi="Arial Narrow" w:cs="Arial"/>
          <w:sz w:val="26"/>
          <w:szCs w:val="26"/>
        </w:rPr>
        <w:tab/>
        <w:t xml:space="preserve">- </w:t>
      </w:r>
      <w:r w:rsidR="001C411D">
        <w:rPr>
          <w:rFonts w:ascii="Arial Narrow" w:hAnsi="Arial Narrow" w:cs="Arial"/>
          <w:sz w:val="26"/>
          <w:szCs w:val="26"/>
        </w:rPr>
        <w:t>9,00</w:t>
      </w:r>
      <w:r w:rsidRPr="003B12C1">
        <w:rPr>
          <w:rFonts w:ascii="Arial Narrow" w:hAnsi="Arial Narrow" w:cs="Arial"/>
          <w:sz w:val="26"/>
          <w:szCs w:val="26"/>
        </w:rPr>
        <w:t xml:space="preserve">x </w:t>
      </w:r>
      <w:r w:rsidR="001C411D">
        <w:rPr>
          <w:rFonts w:ascii="Arial Narrow" w:hAnsi="Arial Narrow" w:cs="Arial"/>
          <w:sz w:val="26"/>
          <w:szCs w:val="26"/>
        </w:rPr>
        <w:t>12,00</w:t>
      </w:r>
      <w:r w:rsidRPr="003B12C1">
        <w:rPr>
          <w:rFonts w:ascii="Arial Narrow" w:hAnsi="Arial Narrow" w:cs="Arial"/>
          <w:sz w:val="26"/>
          <w:szCs w:val="26"/>
        </w:rPr>
        <w:t xml:space="preserve"> m</w:t>
      </w:r>
    </w:p>
    <w:p w14:paraId="5E871FF8" w14:textId="2307364C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 w:cs="Arial"/>
          <w:sz w:val="26"/>
          <w:szCs w:val="26"/>
        </w:rPr>
      </w:pPr>
      <w:r w:rsidRPr="003B12C1">
        <w:rPr>
          <w:rFonts w:ascii="Arial Narrow" w:hAnsi="Arial Narrow" w:cs="Arial"/>
          <w:sz w:val="26"/>
          <w:szCs w:val="26"/>
        </w:rPr>
        <w:t>kąt nachylenia połaci dachowej</w:t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  <w:t xml:space="preserve">           </w:t>
      </w:r>
      <w:r w:rsidRPr="003B12C1">
        <w:rPr>
          <w:rFonts w:ascii="Arial Narrow" w:hAnsi="Arial Narrow" w:cs="Arial"/>
          <w:sz w:val="26"/>
          <w:szCs w:val="26"/>
        </w:rPr>
        <w:tab/>
        <w:t>- 1</w:t>
      </w:r>
      <w:r w:rsidR="001C411D">
        <w:rPr>
          <w:rFonts w:ascii="Arial Narrow" w:hAnsi="Arial Narrow" w:cs="Arial"/>
          <w:sz w:val="26"/>
          <w:szCs w:val="26"/>
        </w:rPr>
        <w:t>0</w:t>
      </w:r>
      <w:r w:rsidRPr="003B12C1">
        <w:rPr>
          <w:rFonts w:ascii="Arial Narrow" w:hAnsi="Arial Narrow" w:cs="Arial"/>
          <w:sz w:val="26"/>
          <w:szCs w:val="26"/>
        </w:rPr>
        <w:t xml:space="preserve">,0°  </w:t>
      </w:r>
    </w:p>
    <w:p w14:paraId="00E263EF" w14:textId="77777777" w:rsidR="00C945E9" w:rsidRPr="003B12C1" w:rsidRDefault="00C945E9" w:rsidP="00C945E9">
      <w:pPr>
        <w:pStyle w:val="Listawypunktowana2"/>
        <w:numPr>
          <w:ilvl w:val="3"/>
          <w:numId w:val="5"/>
        </w:numPr>
        <w:tabs>
          <w:tab w:val="left" w:pos="1080"/>
        </w:tabs>
        <w:spacing w:line="276" w:lineRule="auto"/>
        <w:ind w:left="1418"/>
        <w:rPr>
          <w:rFonts w:ascii="Arial Narrow" w:hAnsi="Arial Narrow"/>
          <w:sz w:val="26"/>
          <w:szCs w:val="26"/>
          <w:u w:val="single"/>
        </w:rPr>
      </w:pPr>
      <w:r w:rsidRPr="003B12C1">
        <w:rPr>
          <w:rFonts w:ascii="Arial Narrow" w:hAnsi="Arial Narrow" w:cs="Arial"/>
          <w:sz w:val="26"/>
          <w:szCs w:val="26"/>
        </w:rPr>
        <w:t xml:space="preserve">liczba kondygnacji </w:t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</w:r>
      <w:r w:rsidRPr="003B12C1">
        <w:rPr>
          <w:rFonts w:ascii="Arial Narrow" w:hAnsi="Arial Narrow" w:cs="Arial"/>
          <w:sz w:val="26"/>
          <w:szCs w:val="26"/>
        </w:rPr>
        <w:tab/>
        <w:t xml:space="preserve">- </w:t>
      </w:r>
      <w:bookmarkStart w:id="6" w:name="__RefHeading__25_2042767634"/>
      <w:bookmarkEnd w:id="4"/>
      <w:bookmarkEnd w:id="6"/>
      <w:r w:rsidRPr="003B12C1">
        <w:rPr>
          <w:rFonts w:ascii="Arial Narrow" w:hAnsi="Arial Narrow" w:cs="Arial"/>
          <w:sz w:val="26"/>
          <w:szCs w:val="26"/>
        </w:rPr>
        <w:t xml:space="preserve">1 </w:t>
      </w:r>
    </w:p>
    <w:bookmarkEnd w:id="5"/>
    <w:p w14:paraId="408AD398" w14:textId="77777777" w:rsidR="00B632F0" w:rsidRPr="0099447E" w:rsidRDefault="00B632F0" w:rsidP="00B06930">
      <w:pPr>
        <w:pStyle w:val="Listawypunktowana2"/>
        <w:tabs>
          <w:tab w:val="left" w:pos="1080"/>
        </w:tabs>
        <w:spacing w:line="276" w:lineRule="auto"/>
        <w:ind w:left="1418"/>
        <w:rPr>
          <w:rFonts w:ascii="Arial Narrow" w:hAnsi="Arial Narrow" w:cs="Arial"/>
          <w:u w:val="single"/>
        </w:rPr>
      </w:pPr>
    </w:p>
    <w:p w14:paraId="4DF3199F" w14:textId="77777777" w:rsidR="006F4429" w:rsidRPr="0099447E" w:rsidRDefault="00794BB6" w:rsidP="0099447E">
      <w:pPr>
        <w:pStyle w:val="Nagwek4"/>
        <w:keepLines w:val="0"/>
        <w:tabs>
          <w:tab w:val="left" w:pos="864"/>
        </w:tabs>
        <w:spacing w:before="0" w:after="240"/>
        <w:rPr>
          <w:rFonts w:ascii="Arial Narrow" w:hAnsi="Arial Narrow" w:cs="Arial"/>
          <w:bCs w:val="0"/>
          <w:color w:val="auto"/>
          <w:sz w:val="24"/>
          <w:szCs w:val="24"/>
        </w:rPr>
      </w:pPr>
      <w:r w:rsidRPr="004224C8">
        <w:rPr>
          <w:rFonts w:ascii="Arial Narrow" w:hAnsi="Arial Narrow" w:cs="Arial"/>
          <w:bCs w:val="0"/>
          <w:i w:val="0"/>
          <w:color w:val="auto"/>
          <w:sz w:val="24"/>
          <w:szCs w:val="24"/>
        </w:rPr>
        <w:t>3.1</w:t>
      </w:r>
      <w:r w:rsidRPr="0099447E">
        <w:rPr>
          <w:rFonts w:ascii="Arial Narrow" w:hAnsi="Arial Narrow" w:cs="Arial"/>
          <w:bCs w:val="0"/>
          <w:color w:val="auto"/>
          <w:sz w:val="24"/>
          <w:szCs w:val="24"/>
        </w:rPr>
        <w:t xml:space="preserve"> </w:t>
      </w:r>
      <w:r w:rsidR="006F4429" w:rsidRPr="004224C8">
        <w:rPr>
          <w:rFonts w:ascii="Arial Narrow" w:hAnsi="Arial Narrow" w:cs="Arial"/>
          <w:bCs w:val="0"/>
          <w:i w:val="0"/>
          <w:color w:val="auto"/>
          <w:sz w:val="24"/>
          <w:szCs w:val="24"/>
        </w:rPr>
        <w:t>Urządzenia budowlane związane z obiektem</w:t>
      </w:r>
      <w:r w:rsidR="00BD3958" w:rsidRPr="004224C8">
        <w:rPr>
          <w:rFonts w:ascii="Arial Narrow" w:hAnsi="Arial Narrow" w:cs="Arial"/>
          <w:bCs w:val="0"/>
          <w:i w:val="0"/>
          <w:color w:val="auto"/>
          <w:sz w:val="24"/>
          <w:szCs w:val="24"/>
        </w:rPr>
        <w:t xml:space="preserve"> wraz z parametrami technicznymi</w:t>
      </w:r>
    </w:p>
    <w:p w14:paraId="022AC228" w14:textId="77777777" w:rsidR="006F4429" w:rsidRPr="0099447E" w:rsidRDefault="006F4429" w:rsidP="0099447E">
      <w:pPr>
        <w:pStyle w:val="Nagwek4"/>
        <w:keepLines w:val="0"/>
        <w:tabs>
          <w:tab w:val="left" w:pos="864"/>
        </w:tabs>
        <w:spacing w:before="0"/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</w:pPr>
      <w:r w:rsidRPr="0099447E"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  <w:t>3.1.1. Zaopatrzenie w wodę</w:t>
      </w:r>
    </w:p>
    <w:p w14:paraId="3D672065" w14:textId="1B6CB3D1" w:rsidR="006F4429" w:rsidRPr="003250C8" w:rsidRDefault="00C945E9" w:rsidP="000566B6">
      <w:pPr>
        <w:pStyle w:val="Standard"/>
        <w:spacing w:after="140" w:line="276" w:lineRule="auto"/>
        <w:jc w:val="both"/>
        <w:rPr>
          <w:rFonts w:ascii="Arial Narrow" w:eastAsia="Arial" w:hAnsi="Arial Narrow"/>
          <w:sz w:val="26"/>
          <w:szCs w:val="26"/>
        </w:rPr>
      </w:pPr>
      <w:r>
        <w:rPr>
          <w:rFonts w:ascii="Arial Narrow" w:hAnsi="Arial Narrow" w:cs="Arial"/>
        </w:rPr>
        <w:t>- nie dotyczy</w:t>
      </w:r>
    </w:p>
    <w:p w14:paraId="38528E72" w14:textId="77777777" w:rsidR="006F4429" w:rsidRPr="0099447E" w:rsidRDefault="006F4429" w:rsidP="0099447E">
      <w:pPr>
        <w:pStyle w:val="Nagwek4"/>
        <w:keepLines w:val="0"/>
        <w:tabs>
          <w:tab w:val="left" w:pos="864"/>
        </w:tabs>
        <w:spacing w:before="0"/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</w:pPr>
      <w:r w:rsidRPr="0099447E"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  <w:t>3.1.2. Zaopatrzenie w energię</w:t>
      </w:r>
    </w:p>
    <w:p w14:paraId="522F8E65" w14:textId="424D1B4E" w:rsidR="006F4429" w:rsidRPr="0099447E" w:rsidRDefault="00C945E9" w:rsidP="0099447E">
      <w:pPr>
        <w:pStyle w:val="Textbodyindent"/>
        <w:spacing w:line="276" w:lineRule="auto"/>
        <w:ind w:left="0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- </w:t>
      </w:r>
      <w:proofErr w:type="spellStart"/>
      <w:r w:rsidR="001C411D">
        <w:rPr>
          <w:rFonts w:ascii="Arial Narrow" w:hAnsi="Arial Narrow" w:cs="Arial"/>
        </w:rPr>
        <w:t>zalicznikowo</w:t>
      </w:r>
      <w:proofErr w:type="spellEnd"/>
      <w:r w:rsidR="001C411D">
        <w:rPr>
          <w:rFonts w:ascii="Arial Narrow" w:hAnsi="Arial Narrow" w:cs="Arial"/>
        </w:rPr>
        <w:t xml:space="preserve"> z istniejącego budynku szatniowo-biurowego</w:t>
      </w:r>
    </w:p>
    <w:p w14:paraId="05769083" w14:textId="77777777" w:rsidR="006F4429" w:rsidRPr="0099447E" w:rsidRDefault="006F4429" w:rsidP="0099447E">
      <w:pPr>
        <w:pStyle w:val="Nagwek4"/>
        <w:keepLines w:val="0"/>
        <w:tabs>
          <w:tab w:val="left" w:pos="864"/>
        </w:tabs>
        <w:spacing w:before="0"/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</w:pPr>
      <w:r w:rsidRPr="0099447E"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  <w:t>3.1.3. Odprowadzenie wód deszczowych i roztopowych</w:t>
      </w:r>
    </w:p>
    <w:p w14:paraId="3092A092" w14:textId="77777777" w:rsidR="006F4429" w:rsidRPr="0099447E" w:rsidRDefault="006F4429" w:rsidP="0099447E">
      <w:pPr>
        <w:pStyle w:val="Textbodyindent"/>
        <w:spacing w:line="276" w:lineRule="auto"/>
        <w:ind w:left="0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>Odprowadzenie wód deszczowych i roztopowych powierzchniowo na teren nieutwardzony własnej działki.</w:t>
      </w:r>
    </w:p>
    <w:p w14:paraId="0426D69C" w14:textId="77777777" w:rsidR="006F4429" w:rsidRPr="0099447E" w:rsidRDefault="006F4429" w:rsidP="0099447E">
      <w:pPr>
        <w:pStyle w:val="Nagwek4"/>
        <w:keepLines w:val="0"/>
        <w:tabs>
          <w:tab w:val="left" w:pos="864"/>
        </w:tabs>
        <w:spacing w:before="0"/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</w:pPr>
      <w:r w:rsidRPr="0099447E"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  <w:t>3.1.4. Miejsca postojowe</w:t>
      </w:r>
    </w:p>
    <w:p w14:paraId="1DB5F542" w14:textId="77777777" w:rsidR="001C411D" w:rsidRPr="003250C8" w:rsidRDefault="001C411D" w:rsidP="001C411D">
      <w:pPr>
        <w:pStyle w:val="Standard"/>
        <w:spacing w:after="140" w:line="276" w:lineRule="auto"/>
        <w:jc w:val="both"/>
        <w:rPr>
          <w:rFonts w:ascii="Arial Narrow" w:eastAsia="Arial" w:hAnsi="Arial Narrow"/>
          <w:sz w:val="26"/>
          <w:szCs w:val="26"/>
        </w:rPr>
      </w:pPr>
      <w:r>
        <w:rPr>
          <w:rFonts w:ascii="Arial Narrow" w:hAnsi="Arial Narrow" w:cs="Arial"/>
        </w:rPr>
        <w:t>- nie dotyczy</w:t>
      </w:r>
    </w:p>
    <w:p w14:paraId="6D1FF0C4" w14:textId="77777777" w:rsidR="006F4429" w:rsidRPr="0099447E" w:rsidRDefault="006F4429" w:rsidP="0099447E">
      <w:pPr>
        <w:pStyle w:val="Nagwek4"/>
        <w:keepLines w:val="0"/>
        <w:tabs>
          <w:tab w:val="left" w:pos="864"/>
        </w:tabs>
        <w:spacing w:before="0"/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</w:pPr>
      <w:r w:rsidRPr="0099447E"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  <w:t>3.1.5. Place pod śmietniki</w:t>
      </w:r>
    </w:p>
    <w:p w14:paraId="688E96F4" w14:textId="77777777" w:rsidR="001C411D" w:rsidRPr="003250C8" w:rsidRDefault="001C411D" w:rsidP="001C411D">
      <w:pPr>
        <w:pStyle w:val="Standard"/>
        <w:spacing w:after="140" w:line="276" w:lineRule="auto"/>
        <w:jc w:val="both"/>
        <w:rPr>
          <w:rFonts w:ascii="Arial Narrow" w:eastAsia="Arial" w:hAnsi="Arial Narrow"/>
          <w:sz w:val="26"/>
          <w:szCs w:val="26"/>
        </w:rPr>
      </w:pPr>
      <w:r>
        <w:rPr>
          <w:rFonts w:ascii="Arial Narrow" w:hAnsi="Arial Narrow" w:cs="Arial"/>
        </w:rPr>
        <w:t>- nie dotyczy</w:t>
      </w:r>
    </w:p>
    <w:p w14:paraId="6340CA56" w14:textId="77777777" w:rsidR="006F4429" w:rsidRPr="0099447E" w:rsidRDefault="006F4429" w:rsidP="0099447E">
      <w:pPr>
        <w:pStyle w:val="Nagwek4"/>
        <w:keepLines w:val="0"/>
        <w:tabs>
          <w:tab w:val="left" w:pos="864"/>
        </w:tabs>
        <w:spacing w:before="0"/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</w:pPr>
      <w:r w:rsidRPr="0099447E">
        <w:rPr>
          <w:rFonts w:ascii="Arial Narrow" w:hAnsi="Arial Narrow" w:cs="Arial"/>
          <w:b w:val="0"/>
          <w:i w:val="0"/>
          <w:color w:val="auto"/>
          <w:sz w:val="24"/>
          <w:szCs w:val="24"/>
          <w:u w:val="single"/>
        </w:rPr>
        <w:t>3.2 Sposób odprowadzania ścieków</w:t>
      </w:r>
    </w:p>
    <w:p w14:paraId="479F4106" w14:textId="30888710" w:rsidR="006F4429" w:rsidRDefault="00C945E9" w:rsidP="0099447E">
      <w:pPr>
        <w:pStyle w:val="Textbodyindent"/>
        <w:spacing w:line="276" w:lineRule="auto"/>
        <w:ind w:left="0"/>
        <w:jc w:val="left"/>
        <w:rPr>
          <w:rFonts w:ascii="Arial Narrow" w:hAnsi="Arial Narrow" w:cs="Arial"/>
        </w:rPr>
      </w:pPr>
      <w:r>
        <w:rPr>
          <w:rFonts w:ascii="Arial Narrow" w:hAnsi="Arial Narrow" w:cs="Arial"/>
        </w:rPr>
        <w:t>- nie dotyczy.</w:t>
      </w:r>
    </w:p>
    <w:p w14:paraId="0ED2334C" w14:textId="77777777" w:rsidR="0099447E" w:rsidRPr="00D87FE8" w:rsidRDefault="0099447E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  <w:sz w:val="6"/>
          <w:szCs w:val="6"/>
        </w:rPr>
      </w:pPr>
    </w:p>
    <w:p w14:paraId="3106AB0D" w14:textId="77777777" w:rsidR="002D3D03" w:rsidRPr="0099447E" w:rsidRDefault="00BD3958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t xml:space="preserve">4. </w:t>
      </w:r>
      <w:r w:rsidR="006F3B9D" w:rsidRPr="0099447E">
        <w:rPr>
          <w:rFonts w:ascii="Arial Narrow" w:hAnsi="Arial Narrow" w:cs="Arial"/>
          <w:b/>
        </w:rPr>
        <w:t>ZESTAWIENIE – BILANS TERENU</w:t>
      </w:r>
    </w:p>
    <w:p w14:paraId="67DCCD4A" w14:textId="1ED53F5B" w:rsidR="00BD3958" w:rsidRPr="00717551" w:rsidRDefault="00BD3958" w:rsidP="0099447E">
      <w:pPr>
        <w:pStyle w:val="Standard"/>
        <w:numPr>
          <w:ilvl w:val="0"/>
          <w:numId w:val="16"/>
        </w:numPr>
        <w:spacing w:line="276" w:lineRule="auto"/>
        <w:rPr>
          <w:rFonts w:ascii="Arial Narrow" w:hAnsi="Arial Narrow" w:cs="Arial"/>
          <w:u w:val="single"/>
          <w:lang w:eastAsia="ar-SA"/>
        </w:rPr>
      </w:pPr>
      <w:r w:rsidRPr="00717551">
        <w:rPr>
          <w:rFonts w:ascii="Arial Narrow" w:hAnsi="Arial Narrow" w:cs="Arial"/>
          <w:u w:val="single"/>
          <w:lang w:eastAsia="ar-SA"/>
        </w:rPr>
        <w:t xml:space="preserve">powierzchnia </w:t>
      </w:r>
      <w:r w:rsidR="0096763D" w:rsidRPr="00717551">
        <w:rPr>
          <w:rFonts w:ascii="Arial Narrow" w:hAnsi="Arial Narrow" w:cs="Arial"/>
          <w:u w:val="single"/>
          <w:lang w:eastAsia="ar-SA"/>
        </w:rPr>
        <w:t>opracowania</w:t>
      </w:r>
      <w:r w:rsidR="00A05B59" w:rsidRPr="00717551">
        <w:rPr>
          <w:rFonts w:ascii="Arial Narrow" w:hAnsi="Arial Narrow" w:cs="Arial"/>
          <w:u w:val="single"/>
          <w:lang w:eastAsia="ar-SA"/>
        </w:rPr>
        <w:tab/>
        <w:t xml:space="preserve">           </w:t>
      </w:r>
      <w:r w:rsidR="00A05B59" w:rsidRPr="00717551">
        <w:rPr>
          <w:rFonts w:ascii="Arial Narrow" w:hAnsi="Arial Narrow" w:cs="Arial"/>
          <w:u w:val="single"/>
          <w:lang w:eastAsia="ar-SA"/>
        </w:rPr>
        <w:tab/>
      </w:r>
      <w:r w:rsidR="00A05B59" w:rsidRPr="00717551">
        <w:rPr>
          <w:rFonts w:ascii="Arial Narrow" w:hAnsi="Arial Narrow" w:cs="Arial"/>
          <w:u w:val="single"/>
          <w:lang w:eastAsia="ar-SA"/>
        </w:rPr>
        <w:tab/>
      </w:r>
      <w:r w:rsidR="004A7F61" w:rsidRPr="00717551">
        <w:rPr>
          <w:rFonts w:ascii="Arial Narrow" w:hAnsi="Arial Narrow" w:cs="Arial"/>
          <w:u w:val="single"/>
          <w:lang w:eastAsia="ar-SA"/>
        </w:rPr>
        <w:tab/>
      </w:r>
      <w:r w:rsidR="00F31B39">
        <w:rPr>
          <w:rFonts w:ascii="Arial Narrow" w:hAnsi="Arial Narrow" w:cs="Arial"/>
          <w:u w:val="single"/>
          <w:lang w:eastAsia="ar-SA"/>
        </w:rPr>
        <w:t>3574</w:t>
      </w:r>
      <w:r w:rsidRPr="00717551">
        <w:rPr>
          <w:rFonts w:ascii="Arial Narrow" w:hAnsi="Arial Narrow" w:cs="Arial"/>
          <w:u w:val="single"/>
          <w:lang w:eastAsia="ar-SA"/>
        </w:rPr>
        <w:t xml:space="preserve"> m²         </w:t>
      </w:r>
      <w:r w:rsidR="0099447E" w:rsidRPr="00717551">
        <w:rPr>
          <w:rFonts w:ascii="Arial Narrow" w:hAnsi="Arial Narrow" w:cs="Arial"/>
          <w:u w:val="single"/>
          <w:lang w:eastAsia="ar-SA"/>
        </w:rPr>
        <w:tab/>
        <w:t xml:space="preserve"> </w:t>
      </w:r>
      <w:r w:rsidRPr="00717551">
        <w:rPr>
          <w:rFonts w:ascii="Arial Narrow" w:hAnsi="Arial Narrow" w:cs="Arial"/>
          <w:u w:val="single"/>
          <w:lang w:eastAsia="ar-SA"/>
        </w:rPr>
        <w:t>-    100,00 %</w:t>
      </w:r>
    </w:p>
    <w:p w14:paraId="1CBC793C" w14:textId="0DF4FB8B" w:rsidR="00BD3958" w:rsidRPr="00717551" w:rsidRDefault="00BD3958" w:rsidP="0099447E">
      <w:pPr>
        <w:pStyle w:val="Standard"/>
        <w:numPr>
          <w:ilvl w:val="0"/>
          <w:numId w:val="16"/>
        </w:numPr>
        <w:spacing w:line="276" w:lineRule="auto"/>
        <w:rPr>
          <w:rFonts w:ascii="Arial Narrow" w:hAnsi="Arial Narrow" w:cs="Arial"/>
          <w:u w:val="single"/>
          <w:lang w:eastAsia="ar-SA"/>
        </w:rPr>
      </w:pPr>
      <w:r w:rsidRPr="00717551">
        <w:rPr>
          <w:rFonts w:ascii="Arial Narrow" w:hAnsi="Arial Narrow" w:cs="Arial"/>
          <w:u w:val="single"/>
          <w:lang w:eastAsia="ar-SA"/>
        </w:rPr>
        <w:t xml:space="preserve">powierzchnia zabudowy                   </w:t>
      </w:r>
      <w:r w:rsidRPr="00717551">
        <w:rPr>
          <w:rFonts w:ascii="Arial Narrow" w:hAnsi="Arial Narrow" w:cs="Arial"/>
          <w:u w:val="single"/>
          <w:lang w:eastAsia="ar-SA"/>
        </w:rPr>
        <w:tab/>
      </w:r>
      <w:r w:rsidRPr="00717551">
        <w:rPr>
          <w:rFonts w:ascii="Arial Narrow" w:hAnsi="Arial Narrow" w:cs="Arial"/>
          <w:u w:val="single"/>
          <w:lang w:eastAsia="ar-SA"/>
        </w:rPr>
        <w:tab/>
      </w:r>
      <w:r w:rsidR="0099447E" w:rsidRPr="00717551">
        <w:rPr>
          <w:rFonts w:ascii="Arial Narrow" w:hAnsi="Arial Narrow" w:cs="Arial"/>
          <w:u w:val="single"/>
          <w:lang w:eastAsia="ar-SA"/>
        </w:rPr>
        <w:tab/>
      </w:r>
      <w:r w:rsidR="00F31B39">
        <w:rPr>
          <w:rFonts w:ascii="Arial Narrow" w:hAnsi="Arial Narrow" w:cs="Arial"/>
          <w:u w:val="single"/>
        </w:rPr>
        <w:t>305,48</w:t>
      </w:r>
      <w:r w:rsidR="00F02EA7">
        <w:rPr>
          <w:rFonts w:ascii="Arial Narrow" w:hAnsi="Arial Narrow" w:cs="Arial"/>
          <w:u w:val="single"/>
        </w:rPr>
        <w:t xml:space="preserve"> m</w:t>
      </w:r>
      <w:r w:rsidR="004224C8" w:rsidRPr="00717551">
        <w:rPr>
          <w:rFonts w:ascii="Arial Narrow" w:hAnsi="Arial Narrow" w:cs="Arial"/>
          <w:u w:val="single"/>
        </w:rPr>
        <w:t xml:space="preserve"> </w:t>
      </w:r>
      <w:r w:rsidRPr="00717551">
        <w:rPr>
          <w:rFonts w:ascii="Arial Narrow" w:hAnsi="Arial Narrow" w:cs="Arial"/>
          <w:u w:val="single"/>
          <w:lang w:eastAsia="ar-SA"/>
        </w:rPr>
        <w:t xml:space="preserve">² </w:t>
      </w:r>
      <w:r w:rsidRPr="00717551">
        <w:rPr>
          <w:rFonts w:ascii="Arial Narrow" w:hAnsi="Arial Narrow" w:cs="Arial"/>
          <w:u w:val="single"/>
          <w:lang w:eastAsia="ar-SA"/>
        </w:rPr>
        <w:tab/>
        <w:t xml:space="preserve"> -      </w:t>
      </w:r>
      <w:r w:rsidR="00F31B39">
        <w:rPr>
          <w:rFonts w:ascii="Arial Narrow" w:hAnsi="Arial Narrow" w:cs="Arial"/>
          <w:u w:val="single"/>
          <w:lang w:eastAsia="ar-SA"/>
        </w:rPr>
        <w:t>8,5</w:t>
      </w:r>
      <w:r w:rsidRPr="00717551">
        <w:rPr>
          <w:rFonts w:ascii="Arial Narrow" w:hAnsi="Arial Narrow" w:cs="Arial"/>
          <w:u w:val="single"/>
          <w:lang w:eastAsia="ar-SA"/>
        </w:rPr>
        <w:t xml:space="preserve"> %</w:t>
      </w:r>
    </w:p>
    <w:p w14:paraId="0583B51D" w14:textId="2272B01F" w:rsidR="00BD3958" w:rsidRPr="00717551" w:rsidRDefault="00BD3958" w:rsidP="0099447E">
      <w:pPr>
        <w:pStyle w:val="Standard"/>
        <w:numPr>
          <w:ilvl w:val="0"/>
          <w:numId w:val="16"/>
        </w:numPr>
        <w:spacing w:line="276" w:lineRule="auto"/>
        <w:rPr>
          <w:rFonts w:ascii="Arial Narrow" w:hAnsi="Arial Narrow" w:cs="Arial"/>
          <w:u w:val="single"/>
          <w:lang w:eastAsia="ar-SA"/>
        </w:rPr>
      </w:pPr>
      <w:r w:rsidRPr="00717551">
        <w:rPr>
          <w:rFonts w:ascii="Arial Narrow" w:hAnsi="Arial Narrow" w:cs="Arial"/>
          <w:u w:val="single"/>
          <w:lang w:eastAsia="ar-SA"/>
        </w:rPr>
        <w:t xml:space="preserve">powierzchnie </w:t>
      </w:r>
      <w:r w:rsidR="00A05B59" w:rsidRPr="00717551">
        <w:rPr>
          <w:rFonts w:ascii="Arial Narrow" w:hAnsi="Arial Narrow" w:cs="Arial"/>
          <w:u w:val="single"/>
          <w:lang w:eastAsia="ar-SA"/>
        </w:rPr>
        <w:t xml:space="preserve">utwardzone                   </w:t>
      </w:r>
      <w:r w:rsidR="00A05B59" w:rsidRPr="00717551">
        <w:rPr>
          <w:rFonts w:ascii="Arial Narrow" w:hAnsi="Arial Narrow" w:cs="Arial"/>
          <w:u w:val="single"/>
          <w:lang w:eastAsia="ar-SA"/>
        </w:rPr>
        <w:tab/>
      </w:r>
      <w:r w:rsidR="00A05B59" w:rsidRPr="00717551">
        <w:rPr>
          <w:rFonts w:ascii="Arial Narrow" w:hAnsi="Arial Narrow" w:cs="Arial"/>
          <w:u w:val="single"/>
          <w:lang w:eastAsia="ar-SA"/>
        </w:rPr>
        <w:tab/>
      </w:r>
      <w:r w:rsidR="00925B08">
        <w:rPr>
          <w:rFonts w:ascii="Arial Narrow" w:hAnsi="Arial Narrow" w:cs="Arial"/>
          <w:u w:val="single"/>
          <w:lang w:eastAsia="ar-SA"/>
        </w:rPr>
        <w:t>424</w:t>
      </w:r>
      <w:r w:rsidRPr="00717551">
        <w:rPr>
          <w:rFonts w:ascii="Arial Narrow" w:hAnsi="Arial Narrow" w:cs="Arial"/>
          <w:u w:val="single"/>
          <w:lang w:eastAsia="ar-SA"/>
        </w:rPr>
        <w:t xml:space="preserve"> m²   </w:t>
      </w:r>
      <w:r w:rsidRPr="00717551">
        <w:rPr>
          <w:rFonts w:ascii="Arial Narrow" w:hAnsi="Arial Narrow" w:cs="Arial"/>
          <w:u w:val="single"/>
          <w:lang w:eastAsia="ar-SA"/>
        </w:rPr>
        <w:tab/>
        <w:t xml:space="preserve"> -      </w:t>
      </w:r>
      <w:r w:rsidR="00925B08">
        <w:rPr>
          <w:rFonts w:ascii="Arial Narrow" w:hAnsi="Arial Narrow" w:cs="Arial"/>
          <w:u w:val="single"/>
          <w:lang w:eastAsia="ar-SA"/>
        </w:rPr>
        <w:t>11,9</w:t>
      </w:r>
      <w:r w:rsidRPr="00717551">
        <w:rPr>
          <w:rFonts w:ascii="Arial Narrow" w:hAnsi="Arial Narrow" w:cs="Arial"/>
          <w:u w:val="single"/>
          <w:lang w:eastAsia="ar-SA"/>
        </w:rPr>
        <w:t>%</w:t>
      </w:r>
    </w:p>
    <w:p w14:paraId="28C7C37F" w14:textId="38A2E947" w:rsidR="0080303C" w:rsidRPr="00717551" w:rsidRDefault="00BD3958" w:rsidP="0099447E">
      <w:pPr>
        <w:pStyle w:val="Standard"/>
        <w:numPr>
          <w:ilvl w:val="0"/>
          <w:numId w:val="16"/>
        </w:numPr>
        <w:spacing w:line="276" w:lineRule="auto"/>
        <w:rPr>
          <w:rFonts w:ascii="Arial Narrow" w:hAnsi="Arial Narrow" w:cs="Arial"/>
          <w:u w:val="single"/>
          <w:lang w:eastAsia="ar-SA"/>
        </w:rPr>
      </w:pPr>
      <w:r w:rsidRPr="00717551">
        <w:rPr>
          <w:rFonts w:ascii="Arial Narrow" w:hAnsi="Arial Narrow" w:cs="Arial"/>
          <w:u w:val="single"/>
          <w:lang w:eastAsia="ar-SA"/>
        </w:rPr>
        <w:t xml:space="preserve">powierzchnia terenu biol. czynnego     </w:t>
      </w:r>
      <w:r w:rsidRPr="00717551">
        <w:rPr>
          <w:rFonts w:ascii="Arial Narrow" w:hAnsi="Arial Narrow" w:cs="Arial"/>
          <w:u w:val="single"/>
          <w:lang w:eastAsia="ar-SA"/>
        </w:rPr>
        <w:tab/>
      </w:r>
      <w:r w:rsidRPr="00717551">
        <w:rPr>
          <w:rFonts w:ascii="Arial Narrow" w:hAnsi="Arial Narrow" w:cs="Arial"/>
          <w:u w:val="single"/>
          <w:lang w:eastAsia="ar-SA"/>
        </w:rPr>
        <w:tab/>
      </w:r>
      <w:r w:rsidR="00B260EA">
        <w:rPr>
          <w:rFonts w:ascii="Arial Narrow" w:hAnsi="Arial Narrow" w:cs="Arial"/>
          <w:u w:val="single"/>
          <w:lang w:eastAsia="ar-SA"/>
        </w:rPr>
        <w:t xml:space="preserve">  </w:t>
      </w:r>
      <w:r w:rsidR="00F31B39">
        <w:rPr>
          <w:rFonts w:ascii="Arial Narrow" w:hAnsi="Arial Narrow" w:cs="Arial"/>
          <w:u w:val="single"/>
          <w:lang w:eastAsia="ar-SA"/>
        </w:rPr>
        <w:t>2</w:t>
      </w:r>
      <w:r w:rsidR="00925B08">
        <w:rPr>
          <w:rFonts w:ascii="Arial Narrow" w:hAnsi="Arial Narrow" w:cs="Arial"/>
          <w:u w:val="single"/>
          <w:lang w:eastAsia="ar-SA"/>
        </w:rPr>
        <w:t>844,52</w:t>
      </w:r>
      <w:r w:rsidR="005E71A6">
        <w:rPr>
          <w:rFonts w:ascii="Arial Narrow" w:hAnsi="Arial Narrow" w:cs="Arial"/>
          <w:u w:val="single"/>
          <w:lang w:eastAsia="ar-SA"/>
        </w:rPr>
        <w:t>m</w:t>
      </w:r>
      <w:r w:rsidRPr="00717551">
        <w:rPr>
          <w:rFonts w:ascii="Arial Narrow" w:hAnsi="Arial Narrow" w:cs="Arial"/>
          <w:u w:val="single"/>
          <w:lang w:eastAsia="ar-SA"/>
        </w:rPr>
        <w:t xml:space="preserve">² </w:t>
      </w:r>
      <w:r w:rsidRPr="00717551">
        <w:rPr>
          <w:rFonts w:ascii="Arial Narrow" w:hAnsi="Arial Narrow" w:cs="Arial"/>
          <w:u w:val="single"/>
          <w:lang w:eastAsia="ar-SA"/>
        </w:rPr>
        <w:tab/>
        <w:t xml:space="preserve"> -      </w:t>
      </w:r>
      <w:r w:rsidR="00FB2847">
        <w:rPr>
          <w:rFonts w:ascii="Arial Narrow" w:hAnsi="Arial Narrow" w:cs="Arial"/>
          <w:u w:val="single"/>
          <w:lang w:eastAsia="ar-SA"/>
        </w:rPr>
        <w:t>7</w:t>
      </w:r>
      <w:r w:rsidR="00925B08">
        <w:rPr>
          <w:rFonts w:ascii="Arial Narrow" w:hAnsi="Arial Narrow" w:cs="Arial"/>
          <w:u w:val="single"/>
          <w:lang w:eastAsia="ar-SA"/>
        </w:rPr>
        <w:t>9,6</w:t>
      </w:r>
      <w:r w:rsidR="00F31B39">
        <w:rPr>
          <w:rFonts w:ascii="Arial Narrow" w:hAnsi="Arial Narrow" w:cs="Arial"/>
          <w:u w:val="single"/>
          <w:lang w:eastAsia="ar-SA"/>
        </w:rPr>
        <w:t xml:space="preserve"> </w:t>
      </w:r>
      <w:r w:rsidRPr="00717551">
        <w:rPr>
          <w:rFonts w:ascii="Arial Narrow" w:hAnsi="Arial Narrow" w:cs="Arial"/>
          <w:u w:val="single"/>
          <w:lang w:eastAsia="ar-SA"/>
        </w:rPr>
        <w:t>%</w:t>
      </w:r>
    </w:p>
    <w:p w14:paraId="2F9A2D44" w14:textId="48C757C7" w:rsidR="00A70F82" w:rsidRDefault="00A70F82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  <w:sz w:val="14"/>
          <w:szCs w:val="14"/>
        </w:rPr>
      </w:pPr>
    </w:p>
    <w:p w14:paraId="138C30B3" w14:textId="77777777" w:rsidR="00570720" w:rsidRDefault="00570720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  <w:sz w:val="14"/>
          <w:szCs w:val="14"/>
        </w:rPr>
      </w:pPr>
    </w:p>
    <w:p w14:paraId="2C5E331E" w14:textId="77777777" w:rsidR="00BD3958" w:rsidRPr="0099447E" w:rsidRDefault="00BD3958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t xml:space="preserve">5. </w:t>
      </w:r>
      <w:r w:rsidR="006F3B9D" w:rsidRPr="0099447E">
        <w:rPr>
          <w:rFonts w:ascii="Arial Narrow" w:hAnsi="Arial Narrow" w:cs="Arial"/>
          <w:b/>
        </w:rPr>
        <w:t>POZOSTAŁE INFORMACJE I DANE</w:t>
      </w:r>
    </w:p>
    <w:p w14:paraId="34DBCAE9" w14:textId="3FD440CA" w:rsidR="00BD3958" w:rsidRPr="0099447E" w:rsidRDefault="00BD3958" w:rsidP="0099447E">
      <w:pPr>
        <w:pStyle w:val="Standard"/>
        <w:spacing w:after="240" w:line="276" w:lineRule="auto"/>
        <w:jc w:val="both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t xml:space="preserve">5.1 </w:t>
      </w:r>
      <w:r w:rsidR="0080303C" w:rsidRPr="0099447E">
        <w:rPr>
          <w:rFonts w:ascii="Arial Narrow" w:hAnsi="Arial Narrow" w:cs="Arial"/>
          <w:b/>
        </w:rPr>
        <w:t xml:space="preserve">Zgodność zagospodarowania terenu z </w:t>
      </w:r>
      <w:r w:rsidR="00FB2847">
        <w:rPr>
          <w:rFonts w:ascii="Arial Narrow" w:hAnsi="Arial Narrow" w:cs="Arial"/>
          <w:b/>
        </w:rPr>
        <w:t>MPZP</w:t>
      </w:r>
    </w:p>
    <w:p w14:paraId="29496B79" w14:textId="2EF40D4E" w:rsidR="009C3A44" w:rsidRPr="0099447E" w:rsidRDefault="00BD3958" w:rsidP="009C3A44">
      <w:pPr>
        <w:pStyle w:val="Standard"/>
        <w:ind w:left="360"/>
        <w:jc w:val="both"/>
        <w:rPr>
          <w:rFonts w:ascii="Arial Narrow" w:hAnsi="Arial Narrow" w:cs="Arial"/>
        </w:rPr>
      </w:pPr>
      <w:r w:rsidRPr="0099447E">
        <w:rPr>
          <w:rFonts w:ascii="Arial Narrow" w:eastAsia="Arial" w:hAnsi="Arial Narrow" w:cs="Arial"/>
        </w:rPr>
        <w:t xml:space="preserve">Podstawą opracowania dokumentacji </w:t>
      </w:r>
      <w:r w:rsidR="008B79B7">
        <w:rPr>
          <w:rFonts w:ascii="Arial Narrow" w:hAnsi="Arial Narrow" w:cs="Arial"/>
        </w:rPr>
        <w:t>MPZP (Uchwała nr XL/432/97 z dn. 14 listopada 1997r.)</w:t>
      </w:r>
      <w:r w:rsidR="00C945E9">
        <w:rPr>
          <w:rFonts w:ascii="Arial Narrow" w:hAnsi="Arial Narrow" w:cs="Arial"/>
        </w:rPr>
        <w:t>.</w:t>
      </w:r>
    </w:p>
    <w:p w14:paraId="0931C3AB" w14:textId="24932706" w:rsidR="00BD3958" w:rsidRPr="009C3A44" w:rsidRDefault="00BD3958" w:rsidP="009C3A44">
      <w:pPr>
        <w:pStyle w:val="Standard"/>
        <w:ind w:left="360"/>
        <w:jc w:val="both"/>
        <w:rPr>
          <w:rFonts w:ascii="Arial Narrow" w:hAnsi="Arial Narrow" w:cs="Arial"/>
        </w:rPr>
      </w:pPr>
      <w:r w:rsidRPr="009C3A44">
        <w:rPr>
          <w:rFonts w:ascii="Arial Narrow" w:eastAsia="Arial" w:hAnsi="Arial Narrow" w:cs="Arial"/>
        </w:rPr>
        <w:t xml:space="preserve">Projektowana zabudowa spełnia wymagania </w:t>
      </w:r>
      <w:r w:rsidR="00C945E9">
        <w:rPr>
          <w:rFonts w:ascii="Arial Narrow" w:eastAsia="Arial" w:hAnsi="Arial Narrow" w:cs="Arial"/>
        </w:rPr>
        <w:t xml:space="preserve">zawarte w w/wym. </w:t>
      </w:r>
      <w:r w:rsidR="008B79B7">
        <w:rPr>
          <w:rFonts w:ascii="Arial Narrow" w:eastAsia="Arial" w:hAnsi="Arial Narrow" w:cs="Arial"/>
        </w:rPr>
        <w:t>Planie</w:t>
      </w:r>
      <w:r w:rsidRPr="009C3A44">
        <w:rPr>
          <w:rFonts w:ascii="Arial Narrow" w:eastAsia="Arial" w:hAnsi="Arial Narrow" w:cs="Arial"/>
        </w:rPr>
        <w:t xml:space="preserve"> w zakresie kształtowania ładu przestrzennego i lokalizacji.</w:t>
      </w:r>
    </w:p>
    <w:p w14:paraId="7C7A5585" w14:textId="6F4E92EC" w:rsidR="00A70F82" w:rsidRDefault="009C3A44" w:rsidP="0099447E">
      <w:pPr>
        <w:pStyle w:val="Standard"/>
        <w:spacing w:line="276" w:lineRule="auto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ab/>
      </w:r>
      <w:r w:rsidR="008B79B7">
        <w:rPr>
          <w:rFonts w:ascii="Arial Narrow" w:hAnsi="Arial Narrow" w:cs="Arial"/>
        </w:rPr>
        <w:t xml:space="preserve">Przedmiotowa działka zlokalizowana jest na terenie oznaczonym C18US – teren usług sportu i rekreacji. Projektowany budynek będzie pełnił funkcję uzupełniającą </w:t>
      </w:r>
      <w:r w:rsidR="007E03A7">
        <w:rPr>
          <w:rFonts w:ascii="Arial Narrow" w:hAnsi="Arial Narrow" w:cs="Arial"/>
        </w:rPr>
        <w:t>na Stadionie Miejskim. Magazynowany będzie sprzęt sportowy wykorzystywany podczas treningów i zawodów sportowych.</w:t>
      </w:r>
    </w:p>
    <w:p w14:paraId="6C236488" w14:textId="77777777" w:rsidR="008B79B7" w:rsidRDefault="008B79B7" w:rsidP="0099447E">
      <w:pPr>
        <w:pStyle w:val="Standard"/>
        <w:spacing w:line="276" w:lineRule="auto"/>
        <w:rPr>
          <w:rFonts w:ascii="Arial Narrow" w:hAnsi="Arial Narrow" w:cs="Arial"/>
        </w:rPr>
      </w:pPr>
    </w:p>
    <w:p w14:paraId="344E1055" w14:textId="7ACAC68B" w:rsidR="00F856C5" w:rsidRPr="00F856C5" w:rsidRDefault="005D2F6A" w:rsidP="0099447E">
      <w:pPr>
        <w:pStyle w:val="Standard"/>
        <w:spacing w:line="276" w:lineRule="auto"/>
        <w:rPr>
          <w:rFonts w:ascii="Arial Narrow" w:hAnsi="Arial Narrow" w:cs="Arial"/>
        </w:rPr>
      </w:pPr>
      <w:r w:rsidRPr="0099447E">
        <w:rPr>
          <w:rFonts w:ascii="Arial Narrow" w:hAnsi="Arial Narrow" w:cs="Arial"/>
          <w:b/>
        </w:rPr>
        <w:t xml:space="preserve">5.2 </w:t>
      </w:r>
      <w:r w:rsidR="0080303C" w:rsidRPr="0099447E">
        <w:rPr>
          <w:rFonts w:ascii="Arial Narrow" w:hAnsi="Arial Narrow" w:cs="Arial"/>
          <w:b/>
        </w:rPr>
        <w:t>Dane o ochronie konserwatorskiej</w:t>
      </w:r>
      <w:r w:rsidR="00794BB6" w:rsidRPr="0099447E">
        <w:rPr>
          <w:rFonts w:ascii="Arial Narrow" w:hAnsi="Arial Narrow" w:cs="Arial"/>
        </w:rPr>
        <w:br/>
        <w:t xml:space="preserve">Teren inwestycji </w:t>
      </w:r>
      <w:r w:rsidR="00512AF9" w:rsidRPr="0099447E">
        <w:rPr>
          <w:rFonts w:ascii="Arial Narrow" w:hAnsi="Arial Narrow" w:cs="Arial"/>
        </w:rPr>
        <w:t xml:space="preserve">nie </w:t>
      </w:r>
      <w:r w:rsidR="009A7741" w:rsidRPr="0099447E">
        <w:rPr>
          <w:rFonts w:ascii="Arial Narrow" w:hAnsi="Arial Narrow" w:cs="Arial"/>
        </w:rPr>
        <w:t>jest zlokalizowan</w:t>
      </w:r>
      <w:r w:rsidR="003B606C">
        <w:rPr>
          <w:rFonts w:ascii="Arial Narrow" w:hAnsi="Arial Narrow" w:cs="Arial"/>
        </w:rPr>
        <w:t>y</w:t>
      </w:r>
      <w:r w:rsidR="009A7741" w:rsidRPr="0099447E">
        <w:rPr>
          <w:rFonts w:ascii="Arial Narrow" w:hAnsi="Arial Narrow" w:cs="Arial"/>
        </w:rPr>
        <w:t xml:space="preserve"> na terenie objętym formą ochrony zabytków</w:t>
      </w:r>
      <w:r w:rsidR="00794BB6" w:rsidRPr="0099447E">
        <w:rPr>
          <w:rFonts w:ascii="Arial Narrow" w:hAnsi="Arial Narrow" w:cs="Arial"/>
        </w:rPr>
        <w:t>.</w:t>
      </w:r>
    </w:p>
    <w:p w14:paraId="102C730B" w14:textId="77777777" w:rsidR="0099447E" w:rsidRPr="007215B2" w:rsidRDefault="0099447E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  <w:bCs/>
          <w:sz w:val="10"/>
          <w:szCs w:val="10"/>
        </w:rPr>
      </w:pPr>
    </w:p>
    <w:p w14:paraId="14461815" w14:textId="77777777" w:rsidR="005D2F6A" w:rsidRPr="0099447E" w:rsidRDefault="005D2F6A" w:rsidP="0099447E">
      <w:pPr>
        <w:pStyle w:val="Textbodyindent"/>
        <w:spacing w:line="276" w:lineRule="auto"/>
        <w:ind w:left="0"/>
        <w:rPr>
          <w:rFonts w:ascii="Arial Narrow" w:hAnsi="Arial Narrow" w:cs="Arial"/>
          <w:b/>
          <w:bCs/>
        </w:rPr>
      </w:pPr>
      <w:r w:rsidRPr="0099447E">
        <w:rPr>
          <w:rFonts w:ascii="Arial Narrow" w:hAnsi="Arial Narrow" w:cs="Arial"/>
          <w:b/>
          <w:bCs/>
        </w:rPr>
        <w:t xml:space="preserve">5.3 </w:t>
      </w:r>
      <w:r w:rsidR="0080303C" w:rsidRPr="0099447E">
        <w:rPr>
          <w:rFonts w:ascii="Arial Narrow" w:hAnsi="Arial Narrow" w:cs="Arial"/>
          <w:b/>
          <w:bCs/>
        </w:rPr>
        <w:t>Dane o obszarach szkód górniczych</w:t>
      </w:r>
    </w:p>
    <w:p w14:paraId="1C8E68BC" w14:textId="4EBE6F90" w:rsidR="00570720" w:rsidRPr="00060F6E" w:rsidRDefault="00794BB6" w:rsidP="00060F6E">
      <w:pPr>
        <w:pStyle w:val="Textbodyindent"/>
        <w:spacing w:line="276" w:lineRule="auto"/>
        <w:ind w:left="0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>Teren inwestycji nie znajduje się na obszarze szkód górniczych.</w:t>
      </w:r>
    </w:p>
    <w:p w14:paraId="03424F42" w14:textId="6132942D" w:rsidR="005D2F6A" w:rsidRPr="00F631C8" w:rsidRDefault="005D2F6A" w:rsidP="0099447E">
      <w:pPr>
        <w:pStyle w:val="Standard"/>
        <w:spacing w:line="276" w:lineRule="auto"/>
        <w:jc w:val="both"/>
        <w:rPr>
          <w:rFonts w:ascii="Arial Narrow" w:hAnsi="Arial Narrow" w:cs="Arial"/>
          <w:b/>
          <w:bCs/>
        </w:rPr>
      </w:pPr>
      <w:r w:rsidRPr="0099447E">
        <w:rPr>
          <w:rFonts w:ascii="Arial Narrow" w:hAnsi="Arial Narrow" w:cs="Arial"/>
          <w:b/>
          <w:bCs/>
        </w:rPr>
        <w:t>5.4 C</w:t>
      </w:r>
      <w:r w:rsidR="0080303C" w:rsidRPr="0099447E">
        <w:rPr>
          <w:rFonts w:ascii="Arial Narrow" w:hAnsi="Arial Narrow" w:cs="Arial"/>
          <w:b/>
          <w:bCs/>
        </w:rPr>
        <w:t>harakterystyka wpływu obiektu na środowisko oraz higieny i zdrowia użytkowników</w:t>
      </w:r>
    </w:p>
    <w:p w14:paraId="63BB8AFA" w14:textId="28E434E1" w:rsidR="00F856C5" w:rsidRDefault="005D2F6A" w:rsidP="0099447E">
      <w:pPr>
        <w:pStyle w:val="Textbodyindent"/>
        <w:spacing w:line="276" w:lineRule="auto"/>
        <w:ind w:left="0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ab/>
        <w:t xml:space="preserve">Zastosowane rozwiązania projektowe zapewniają spełnienie wymogów przepisów budowlanych w zakresie ewentualnych zagrożeń dla środowiska oraz higieny i zdrowia. Planowana inwestycja zgodnie z ustawą z dnia 03.10.2008 r. – o udostępnianiu informacji o środowisku i jego ochronie, udziale </w:t>
      </w:r>
      <w:r w:rsidRPr="0099447E">
        <w:rPr>
          <w:rFonts w:ascii="Arial Narrow" w:hAnsi="Arial Narrow" w:cs="Arial"/>
        </w:rPr>
        <w:lastRenderedPageBreak/>
        <w:t>społeczeństwa w ochronie środowiska oraz o ocenach oddziaływania na środowisko (Dz. U. z 2008 r. Nr 199, poz. 1227) w związku z – Rozporządzenia Rady Ministrów z dnia 09.11.2010r. w sprawie określenia rodzajów przedsięwzięć mogących znacząco oddziaływać na środowisko (Dz. U. z 2016 r. poz. 71) – nie wymaga przeprowadzenia oceny oddziaływania na środowisko.</w:t>
      </w:r>
    </w:p>
    <w:p w14:paraId="2463ED9D" w14:textId="36755804" w:rsidR="005D2F6A" w:rsidRPr="00F856C5" w:rsidRDefault="005D2F6A" w:rsidP="00F856C5">
      <w:pPr>
        <w:pStyle w:val="Nagwek4"/>
        <w:keepLines w:val="0"/>
        <w:tabs>
          <w:tab w:val="left" w:pos="864"/>
        </w:tabs>
        <w:spacing w:before="240" w:after="60"/>
        <w:rPr>
          <w:rFonts w:ascii="Arial Narrow" w:hAnsi="Arial Narrow" w:cs="Arial"/>
          <w:i w:val="0"/>
          <w:color w:val="auto"/>
          <w:sz w:val="24"/>
          <w:szCs w:val="24"/>
        </w:rPr>
      </w:pPr>
      <w:r w:rsidRPr="0099447E">
        <w:rPr>
          <w:rFonts w:ascii="Arial Narrow" w:hAnsi="Arial Narrow" w:cs="Arial"/>
          <w:i w:val="0"/>
          <w:color w:val="auto"/>
          <w:sz w:val="24"/>
          <w:szCs w:val="24"/>
        </w:rPr>
        <w:t>6. OCHRONA PRZECIWPOŻAROWA</w:t>
      </w:r>
    </w:p>
    <w:p w14:paraId="29308237" w14:textId="1B43E543" w:rsidR="00C945E9" w:rsidRPr="00C945E9" w:rsidRDefault="002247AC" w:rsidP="00C945E9">
      <w:pPr>
        <w:pStyle w:val="Textbodyindent"/>
        <w:spacing w:after="0" w:line="276" w:lineRule="auto"/>
        <w:ind w:left="0"/>
        <w:rPr>
          <w:rFonts w:ascii="Arial Narrow" w:hAnsi="Arial Narrow" w:cs="Arial"/>
          <w:kern w:val="0"/>
          <w:lang w:eastAsia="pl-PL" w:bidi="ar-SA"/>
        </w:rPr>
      </w:pPr>
      <w:r>
        <w:rPr>
          <w:rFonts w:ascii="Arial Narrow" w:hAnsi="Arial Narrow" w:cs="Arial"/>
        </w:rPr>
        <w:tab/>
      </w:r>
      <w:r w:rsidR="00C945E9" w:rsidRPr="00C945E9">
        <w:rPr>
          <w:rFonts w:ascii="Arial Narrow" w:hAnsi="Arial Narrow" w:cs="Arial"/>
          <w:kern w:val="0"/>
          <w:lang w:eastAsia="pl-PL" w:bidi="ar-SA"/>
        </w:rPr>
        <w:t xml:space="preserve">Budynek z uwagi na przeznaczenie i sposób użytkowania określono jako PM. zgodnie z Rozporządzeniem Ministra Infrastruktury z dn. 12 kwietnia 2002r., w sprawie warunków technicznych jakimi powinny odpowiadać budynki i ich usytuowanie (Dz. U. Nr 2015, poz. 1422 </w:t>
      </w:r>
      <w:proofErr w:type="spellStart"/>
      <w:r w:rsidR="00C945E9" w:rsidRPr="00C945E9">
        <w:rPr>
          <w:rFonts w:ascii="Arial Narrow" w:hAnsi="Arial Narrow" w:cs="Arial"/>
          <w:kern w:val="0"/>
          <w:lang w:eastAsia="pl-PL" w:bidi="ar-SA"/>
        </w:rPr>
        <w:t>tj</w:t>
      </w:r>
      <w:proofErr w:type="spellEnd"/>
      <w:r w:rsidR="00C945E9" w:rsidRPr="00C945E9">
        <w:rPr>
          <w:rFonts w:ascii="Arial Narrow" w:hAnsi="Arial Narrow" w:cs="Arial"/>
          <w:kern w:val="0"/>
          <w:lang w:eastAsia="pl-PL" w:bidi="ar-SA"/>
        </w:rPr>
        <w:t>) §213.</w:t>
      </w:r>
    </w:p>
    <w:p w14:paraId="63BF0AF1" w14:textId="77777777" w:rsidR="00C945E9" w:rsidRPr="00C945E9" w:rsidRDefault="00C945E9" w:rsidP="007E03A7">
      <w:pPr>
        <w:pStyle w:val="Textbodyindent"/>
        <w:spacing w:after="0" w:line="276" w:lineRule="auto"/>
        <w:ind w:left="0" w:firstLine="708"/>
        <w:rPr>
          <w:rFonts w:ascii="Arial Narrow" w:hAnsi="Arial Narrow" w:cs="Arial"/>
          <w:kern w:val="0"/>
          <w:lang w:eastAsia="pl-PL" w:bidi="ar-SA"/>
        </w:rPr>
      </w:pPr>
      <w:r w:rsidRPr="00C945E9">
        <w:rPr>
          <w:rFonts w:ascii="Arial Narrow" w:hAnsi="Arial Narrow" w:cs="Arial"/>
          <w:kern w:val="0"/>
          <w:lang w:eastAsia="pl-PL" w:bidi="ar-SA"/>
        </w:rPr>
        <w:t xml:space="preserve">Maksymalna gęstość obciążenia ogniowego strefy pożarowej w budynku wyniesie Q 500 MJ / m². </w:t>
      </w:r>
    </w:p>
    <w:p w14:paraId="3313998A" w14:textId="5798EDD9" w:rsidR="00C945E9" w:rsidRPr="00C945E9" w:rsidRDefault="00C945E9" w:rsidP="007E03A7">
      <w:pPr>
        <w:pStyle w:val="Textbodyindent"/>
        <w:spacing w:after="0" w:line="276" w:lineRule="auto"/>
        <w:ind w:left="0" w:firstLine="708"/>
        <w:rPr>
          <w:rFonts w:ascii="Arial Narrow" w:eastAsiaTheme="minorEastAsia" w:hAnsi="Arial Narrow" w:cs="Arial"/>
          <w:kern w:val="0"/>
          <w:lang w:eastAsia="pl-PL" w:bidi="ar-SA"/>
        </w:rPr>
      </w:pPr>
      <w:r w:rsidRPr="00C945E9">
        <w:rPr>
          <w:rFonts w:ascii="Arial Narrow" w:eastAsiaTheme="minorEastAsia" w:hAnsi="Arial Narrow" w:cs="Arial"/>
          <w:kern w:val="0"/>
          <w:lang w:eastAsia="pl-PL" w:bidi="ar-SA"/>
        </w:rPr>
        <w:t>Budynek zaliczy się więc do klasy odporności ogniowej „E”</w:t>
      </w:r>
    </w:p>
    <w:p w14:paraId="3A4CF461" w14:textId="420B4FA4" w:rsidR="00C945E9" w:rsidRDefault="00C945E9" w:rsidP="00C945E9">
      <w:pPr>
        <w:pStyle w:val="Textbodyindent"/>
        <w:spacing w:after="0" w:line="276" w:lineRule="auto"/>
        <w:ind w:left="0"/>
        <w:rPr>
          <w:rFonts w:ascii="Arial Narrow" w:hAnsi="Arial Narrow" w:cs="Arial"/>
          <w:bCs/>
        </w:rPr>
      </w:pPr>
      <w:r w:rsidRPr="00C945E9">
        <w:rPr>
          <w:rFonts w:ascii="Arial Narrow" w:hAnsi="Arial Narrow" w:cs="Arial"/>
          <w:bCs/>
        </w:rPr>
        <w:t>Projektowana lokalizacja budynku spełnia wymagania minimalnych odległości od granic działek oraz od budynków sąsiednich  zawartych w "Warunkach technicznych".</w:t>
      </w:r>
    </w:p>
    <w:p w14:paraId="71BAA28F" w14:textId="77777777" w:rsidR="002E4BCC" w:rsidRPr="0099447E" w:rsidRDefault="002E4BCC" w:rsidP="0099447E">
      <w:pPr>
        <w:pStyle w:val="Standard"/>
        <w:spacing w:line="276" w:lineRule="auto"/>
        <w:jc w:val="both"/>
        <w:rPr>
          <w:rFonts w:ascii="Arial Narrow" w:hAnsi="Arial Narrow" w:cs="Arial"/>
          <w:b/>
        </w:rPr>
      </w:pPr>
    </w:p>
    <w:p w14:paraId="02265EB8" w14:textId="39ACD508" w:rsidR="00683AAF" w:rsidRPr="0099447E" w:rsidRDefault="005D2F6A" w:rsidP="0099447E">
      <w:pPr>
        <w:pStyle w:val="Standard"/>
        <w:spacing w:line="276" w:lineRule="auto"/>
        <w:jc w:val="both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  <w:b/>
        </w:rPr>
        <w:t>7</w:t>
      </w:r>
      <w:r w:rsidR="00683AAF" w:rsidRPr="0099447E">
        <w:rPr>
          <w:rFonts w:ascii="Arial Narrow" w:hAnsi="Arial Narrow" w:cs="Arial"/>
          <w:b/>
        </w:rPr>
        <w:t xml:space="preserve">. </w:t>
      </w:r>
      <w:r w:rsidRPr="0099447E">
        <w:rPr>
          <w:rFonts w:ascii="Arial Narrow" w:hAnsi="Arial Narrow" w:cs="Arial"/>
          <w:b/>
        </w:rPr>
        <w:t>OBSZAR ODDZIAŁYWAŃ</w:t>
      </w:r>
    </w:p>
    <w:p w14:paraId="150C7670" w14:textId="77777777" w:rsidR="00683AAF" w:rsidRPr="0099447E" w:rsidRDefault="00683AAF" w:rsidP="0099447E">
      <w:pPr>
        <w:pStyle w:val="Standard"/>
        <w:tabs>
          <w:tab w:val="left" w:pos="0"/>
        </w:tabs>
        <w:spacing w:line="276" w:lineRule="auto"/>
        <w:jc w:val="both"/>
        <w:rPr>
          <w:rFonts w:ascii="Arial Narrow" w:hAnsi="Arial Narrow" w:cs="Arial"/>
        </w:rPr>
      </w:pPr>
      <w:r w:rsidRPr="0099447E">
        <w:rPr>
          <w:rFonts w:ascii="Arial Narrow" w:hAnsi="Arial Narrow" w:cs="Arial"/>
        </w:rPr>
        <w:t xml:space="preserve">           W myśl znowelizowanego Art. 20 pkt.1 Prawa budowlanego, od 28 czerwca 2015 r. do obowiązków projektanta należy określenie obszaru oddziaływania obiektu. Art. 3 pkt 20 Ustawy w następujący sposób definiuje obszar oddziaływania obiektu: należy przez to rozumieć teren wyznaczony w otoczeniu obiektu budowlanego na podstawie przepisów odrębnych, wprowadzających związane z tym obiektem ograniczenia w zagospodarowaniu, w tym zabudowy, tego terenu.</w:t>
      </w:r>
    </w:p>
    <w:p w14:paraId="1210813F" w14:textId="49481857" w:rsidR="00955AA0" w:rsidRDefault="00683AAF" w:rsidP="0099447E">
      <w:pPr>
        <w:pStyle w:val="Standard"/>
        <w:tabs>
          <w:tab w:val="left" w:pos="0"/>
        </w:tabs>
        <w:spacing w:line="276" w:lineRule="auto"/>
        <w:jc w:val="both"/>
        <w:rPr>
          <w:rFonts w:ascii="Arial Narrow" w:hAnsi="Arial Narrow" w:cs="Arial"/>
          <w:b/>
        </w:rPr>
      </w:pPr>
      <w:r w:rsidRPr="0099447E">
        <w:rPr>
          <w:rFonts w:ascii="Arial Narrow" w:hAnsi="Arial Narrow" w:cs="Arial"/>
        </w:rPr>
        <w:tab/>
        <w:t xml:space="preserve">Ze względu na usytuowanie obiektu i po przeanalizowaniu jego wpływu na sąsiednie  nieruchomości, w oparciu o Rozporządzenie Ministra Infrastruktury z dn. 12 kwietnia 2002r., w sprawie warunków technicznych jakimi powinny odpowiadać budynki i ich usytuowanie (Dz. U. Nr 2015, poz. 1422 </w:t>
      </w:r>
      <w:proofErr w:type="spellStart"/>
      <w:r w:rsidRPr="0099447E">
        <w:rPr>
          <w:rFonts w:ascii="Arial Narrow" w:hAnsi="Arial Narrow" w:cs="Arial"/>
        </w:rPr>
        <w:t>tj</w:t>
      </w:r>
      <w:proofErr w:type="spellEnd"/>
      <w:r w:rsidRPr="0099447E">
        <w:rPr>
          <w:rFonts w:ascii="Arial Narrow" w:hAnsi="Arial Narrow" w:cs="Arial"/>
        </w:rPr>
        <w:t xml:space="preserve">) §12, §13, §60, §271-273 i dział VI - bezpieczeństwo pożarowe, stwierdzam, że obszar </w:t>
      </w:r>
      <w:r w:rsidRPr="0099447E">
        <w:rPr>
          <w:rFonts w:ascii="Arial Narrow" w:hAnsi="Arial Narrow" w:cs="Arial"/>
          <w:b/>
        </w:rPr>
        <w:t xml:space="preserve">oddziaływania obiektu zamyka się w granicach działki </w:t>
      </w:r>
      <w:r w:rsidRPr="004254F2">
        <w:rPr>
          <w:rFonts w:ascii="Arial Narrow" w:hAnsi="Arial Narrow" w:cs="Arial"/>
          <w:b/>
        </w:rPr>
        <w:t>inwestora</w:t>
      </w:r>
      <w:r w:rsidR="00D87FE8">
        <w:rPr>
          <w:rFonts w:ascii="Arial Narrow" w:hAnsi="Arial Narrow" w:cs="Arial"/>
          <w:b/>
        </w:rPr>
        <w:t>.</w:t>
      </w:r>
    </w:p>
    <w:p w14:paraId="1ADE1180" w14:textId="77777777" w:rsidR="00683AAF" w:rsidRPr="0099447E" w:rsidRDefault="00683AAF" w:rsidP="0099447E">
      <w:pPr>
        <w:pStyle w:val="Standard"/>
        <w:tabs>
          <w:tab w:val="left" w:pos="0"/>
        </w:tabs>
        <w:spacing w:line="276" w:lineRule="auto"/>
        <w:jc w:val="both"/>
        <w:rPr>
          <w:rFonts w:ascii="Arial Narrow" w:hAnsi="Arial Narrow" w:cs="Arial"/>
        </w:rPr>
      </w:pPr>
    </w:p>
    <w:p w14:paraId="54522CDF" w14:textId="77777777" w:rsidR="00683AAF" w:rsidRPr="0099447E" w:rsidRDefault="00683AAF" w:rsidP="0099447E">
      <w:pPr>
        <w:pStyle w:val="Standard"/>
        <w:numPr>
          <w:ilvl w:val="0"/>
          <w:numId w:val="18"/>
        </w:numPr>
        <w:tabs>
          <w:tab w:val="left" w:pos="1120"/>
        </w:tabs>
        <w:spacing w:line="276" w:lineRule="auto"/>
        <w:ind w:left="560" w:hanging="268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Analiza oddziaływania obiektu kubaturowego:</w:t>
      </w:r>
    </w:p>
    <w:tbl>
      <w:tblPr>
        <w:tblW w:w="874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76"/>
        <w:gridCol w:w="3422"/>
        <w:gridCol w:w="1642"/>
      </w:tblGrid>
      <w:tr w:rsidR="0060003D" w:rsidRPr="0099447E" w14:paraId="693B1C49" w14:textId="77777777" w:rsidTr="0099447E">
        <w:tc>
          <w:tcPr>
            <w:tcW w:w="3676" w:type="dxa"/>
            <w:tcBorders>
              <w:top w:val="single" w:sz="4" w:space="0" w:color="00000A"/>
              <w:left w:val="single" w:sz="8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6F904AE3" w14:textId="77777777" w:rsidR="00683AAF" w:rsidRPr="0099447E" w:rsidRDefault="00683AAF" w:rsidP="0099447E">
            <w:pPr>
              <w:pStyle w:val="Standard"/>
              <w:tabs>
                <w:tab w:val="left" w:pos="0"/>
              </w:tabs>
              <w:spacing w:line="276" w:lineRule="auto"/>
              <w:jc w:val="center"/>
              <w:rPr>
                <w:rFonts w:ascii="Arial Narrow" w:hAnsi="Arial Narrow" w:cs="Arial"/>
              </w:rPr>
            </w:pPr>
            <w:r w:rsidRPr="0099447E">
              <w:rPr>
                <w:rFonts w:ascii="Arial Narrow" w:hAnsi="Arial Narrow" w:cs="Arial"/>
              </w:rPr>
              <w:t>Warunki   usytuowania   budynku   w</w:t>
            </w:r>
          </w:p>
          <w:p w14:paraId="0D95EB8A" w14:textId="77777777" w:rsidR="00683AAF" w:rsidRPr="0099447E" w:rsidRDefault="00683AAF" w:rsidP="0099447E">
            <w:pPr>
              <w:pStyle w:val="Standard"/>
              <w:tabs>
                <w:tab w:val="left" w:pos="0"/>
              </w:tabs>
              <w:spacing w:line="276" w:lineRule="auto"/>
              <w:jc w:val="center"/>
              <w:rPr>
                <w:rFonts w:ascii="Arial Narrow" w:hAnsi="Arial Narrow" w:cs="Arial"/>
              </w:rPr>
            </w:pPr>
            <w:r w:rsidRPr="0099447E">
              <w:rPr>
                <w:rFonts w:ascii="Arial Narrow" w:hAnsi="Arial Narrow" w:cs="Arial"/>
              </w:rPr>
              <w:t>relacji   do   granicy   z   sąsiednimi</w:t>
            </w:r>
          </w:p>
          <w:p w14:paraId="4B79D763" w14:textId="77777777" w:rsidR="00683AAF" w:rsidRPr="0099447E" w:rsidRDefault="00683AAF" w:rsidP="0099447E">
            <w:pPr>
              <w:pStyle w:val="Standard"/>
              <w:tabs>
                <w:tab w:val="left" w:pos="0"/>
              </w:tabs>
              <w:spacing w:line="276" w:lineRule="auto"/>
              <w:jc w:val="center"/>
              <w:rPr>
                <w:rFonts w:ascii="Arial Narrow" w:hAnsi="Arial Narrow" w:cs="Arial"/>
              </w:rPr>
            </w:pPr>
            <w:r w:rsidRPr="0099447E">
              <w:rPr>
                <w:rFonts w:ascii="Arial Narrow" w:hAnsi="Arial Narrow" w:cs="Arial"/>
              </w:rPr>
              <w:t>działkami budowlanymi</w:t>
            </w:r>
          </w:p>
        </w:tc>
        <w:tc>
          <w:tcPr>
            <w:tcW w:w="3422" w:type="dxa"/>
            <w:tcBorders>
              <w:top w:val="single" w:sz="4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48CB08" w14:textId="77777777" w:rsidR="00683AAF" w:rsidRPr="0099447E" w:rsidRDefault="00683AAF" w:rsidP="0099447E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 w:rsidRPr="0099447E">
              <w:rPr>
                <w:rFonts w:ascii="Arial Narrow" w:hAnsi="Arial Narrow" w:cs="Arial"/>
              </w:rPr>
              <w:t>§12 - WT</w:t>
            </w:r>
          </w:p>
        </w:tc>
        <w:tc>
          <w:tcPr>
            <w:tcW w:w="1642" w:type="dxa"/>
            <w:tcBorders>
              <w:top w:val="single" w:sz="4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A1B21F" w14:textId="77777777" w:rsidR="00683AAF" w:rsidRPr="0099447E" w:rsidRDefault="00683AAF" w:rsidP="0099447E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 w:rsidRPr="0099447E">
              <w:rPr>
                <w:rFonts w:ascii="Arial Narrow" w:hAnsi="Arial Narrow" w:cs="Arial"/>
              </w:rPr>
              <w:t>projekt</w:t>
            </w:r>
          </w:p>
        </w:tc>
      </w:tr>
      <w:tr w:rsidR="0060003D" w:rsidRPr="0099447E" w14:paraId="09FA76D4" w14:textId="77777777" w:rsidTr="0099447E">
        <w:tc>
          <w:tcPr>
            <w:tcW w:w="3676" w:type="dxa"/>
            <w:tcBorders>
              <w:left w:val="single" w:sz="8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B9123C" w14:textId="11C2C9C8" w:rsidR="00683AAF" w:rsidRPr="0099447E" w:rsidRDefault="00F856C5" w:rsidP="002247AC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W</w:t>
            </w:r>
            <w:r w:rsidR="00137A11">
              <w:rPr>
                <w:rFonts w:ascii="Arial Narrow" w:hAnsi="Arial Narrow" w:cs="Arial"/>
              </w:rPr>
              <w:t>schodnia</w:t>
            </w:r>
          </w:p>
        </w:tc>
        <w:tc>
          <w:tcPr>
            <w:tcW w:w="3422" w:type="dxa"/>
            <w:tcBorders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FD48FD" w14:textId="5A84C68A" w:rsidR="00683AAF" w:rsidRPr="0099447E" w:rsidRDefault="00551B1B" w:rsidP="0099447E">
            <w:pPr>
              <w:pStyle w:val="Standard"/>
              <w:spacing w:line="276" w:lineRule="auto"/>
              <w:ind w:left="40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 xml:space="preserve">§12 ust.1 pkt </w:t>
            </w:r>
            <w:r>
              <w:rPr>
                <w:rFonts w:ascii="Arial Narrow" w:eastAsia="Trebuchet MS" w:hAnsi="Arial Narrow" w:cs="Arial"/>
              </w:rPr>
              <w:t>2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 uwzględniając § 13, 60 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i 271–273 - min </w:t>
            </w:r>
            <w:r>
              <w:rPr>
                <w:rFonts w:ascii="Arial Narrow" w:eastAsia="Trebuchet MS" w:hAnsi="Arial Narrow" w:cs="Arial"/>
              </w:rPr>
              <w:t>3</w:t>
            </w:r>
            <w:r w:rsidRPr="0099447E">
              <w:rPr>
                <w:rFonts w:ascii="Arial Narrow" w:eastAsia="Trebuchet MS" w:hAnsi="Arial Narrow" w:cs="Arial"/>
              </w:rPr>
              <w:t>,00 m</w:t>
            </w:r>
          </w:p>
        </w:tc>
        <w:tc>
          <w:tcPr>
            <w:tcW w:w="1642" w:type="dxa"/>
            <w:tcBorders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E5C670" w14:textId="77777777" w:rsidR="00683AAF" w:rsidRPr="0099447E" w:rsidRDefault="00683AAF" w:rsidP="0099447E">
            <w:pPr>
              <w:pStyle w:val="Standard"/>
              <w:spacing w:line="276" w:lineRule="auto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>warunek spełniony</w:t>
            </w:r>
          </w:p>
        </w:tc>
      </w:tr>
      <w:tr w:rsidR="0060003D" w:rsidRPr="0099447E" w14:paraId="50211CA1" w14:textId="77777777" w:rsidTr="0099447E">
        <w:tc>
          <w:tcPr>
            <w:tcW w:w="3676" w:type="dxa"/>
            <w:tcBorders>
              <w:top w:val="single" w:sz="4" w:space="0" w:color="00000A"/>
              <w:left w:val="single" w:sz="8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AD6913" w14:textId="1415958A" w:rsidR="00683AAF" w:rsidRPr="0099447E" w:rsidRDefault="00F856C5" w:rsidP="002247AC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Zachodnia</w:t>
            </w:r>
          </w:p>
        </w:tc>
        <w:tc>
          <w:tcPr>
            <w:tcW w:w="3422" w:type="dxa"/>
            <w:tcBorders>
              <w:top w:val="single" w:sz="4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A4DCDF" w14:textId="55535456" w:rsidR="00683AAF" w:rsidRPr="0099447E" w:rsidRDefault="00137A11" w:rsidP="0099447E">
            <w:pPr>
              <w:pStyle w:val="Standard"/>
              <w:spacing w:line="276" w:lineRule="auto"/>
              <w:ind w:left="40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 xml:space="preserve">§12 ust.1 pkt </w:t>
            </w:r>
            <w:r w:rsidR="00551B1B">
              <w:rPr>
                <w:rFonts w:ascii="Arial Narrow" w:eastAsia="Trebuchet MS" w:hAnsi="Arial Narrow" w:cs="Arial"/>
              </w:rPr>
              <w:t>2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 uwzględniając § 13, 60 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i 271–273 - min </w:t>
            </w:r>
            <w:r w:rsidR="00551B1B">
              <w:rPr>
                <w:rFonts w:ascii="Arial Narrow" w:eastAsia="Trebuchet MS" w:hAnsi="Arial Narrow" w:cs="Arial"/>
              </w:rPr>
              <w:t>3</w:t>
            </w:r>
            <w:r w:rsidRPr="0099447E">
              <w:rPr>
                <w:rFonts w:ascii="Arial Narrow" w:eastAsia="Trebuchet MS" w:hAnsi="Arial Narrow" w:cs="Arial"/>
              </w:rPr>
              <w:t>,00 m</w:t>
            </w:r>
          </w:p>
        </w:tc>
        <w:tc>
          <w:tcPr>
            <w:tcW w:w="1642" w:type="dxa"/>
            <w:tcBorders>
              <w:top w:val="single" w:sz="4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BA4CCC" w14:textId="77777777" w:rsidR="00683AAF" w:rsidRPr="0099447E" w:rsidRDefault="00683AAF" w:rsidP="0099447E">
            <w:pPr>
              <w:pStyle w:val="Standard"/>
              <w:spacing w:line="276" w:lineRule="auto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>warunek spełniony</w:t>
            </w:r>
          </w:p>
        </w:tc>
      </w:tr>
      <w:tr w:rsidR="002247AC" w:rsidRPr="0099447E" w14:paraId="3AC6C2EE" w14:textId="77777777" w:rsidTr="00D87FE8">
        <w:trPr>
          <w:trHeight w:val="993"/>
        </w:trPr>
        <w:tc>
          <w:tcPr>
            <w:tcW w:w="3676" w:type="dxa"/>
            <w:tcBorders>
              <w:left w:val="single" w:sz="8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542342" w14:textId="4D775FFC" w:rsidR="002247AC" w:rsidRPr="0099447E" w:rsidRDefault="00A70F82" w:rsidP="002247AC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Północn</w:t>
            </w:r>
            <w:r w:rsidR="00F856C5">
              <w:rPr>
                <w:rFonts w:ascii="Arial Narrow" w:hAnsi="Arial Narrow" w:cs="Arial"/>
              </w:rPr>
              <w:t>a</w:t>
            </w:r>
          </w:p>
        </w:tc>
        <w:tc>
          <w:tcPr>
            <w:tcW w:w="3422" w:type="dxa"/>
            <w:tcBorders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D95B7E" w14:textId="7606FB97" w:rsidR="002247AC" w:rsidRPr="0099447E" w:rsidRDefault="00551B1B" w:rsidP="0099447E">
            <w:pPr>
              <w:pStyle w:val="Standard"/>
              <w:spacing w:line="276" w:lineRule="auto"/>
              <w:ind w:left="40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 xml:space="preserve">§12 ust.1 pkt </w:t>
            </w:r>
            <w:r>
              <w:rPr>
                <w:rFonts w:ascii="Arial Narrow" w:eastAsia="Trebuchet MS" w:hAnsi="Arial Narrow" w:cs="Arial"/>
              </w:rPr>
              <w:t>2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 uwzględniając § 13, 60 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i 271–273 - min </w:t>
            </w:r>
            <w:r>
              <w:rPr>
                <w:rFonts w:ascii="Arial Narrow" w:eastAsia="Trebuchet MS" w:hAnsi="Arial Narrow" w:cs="Arial"/>
              </w:rPr>
              <w:t>3</w:t>
            </w:r>
            <w:r w:rsidRPr="0099447E">
              <w:rPr>
                <w:rFonts w:ascii="Arial Narrow" w:eastAsia="Trebuchet MS" w:hAnsi="Arial Narrow" w:cs="Arial"/>
              </w:rPr>
              <w:t>,00 m</w:t>
            </w:r>
          </w:p>
        </w:tc>
        <w:tc>
          <w:tcPr>
            <w:tcW w:w="1642" w:type="dxa"/>
            <w:tcBorders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97B350" w14:textId="77777777" w:rsidR="002247AC" w:rsidRPr="0099447E" w:rsidRDefault="002247AC" w:rsidP="0099447E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 w:rsidRPr="0099447E">
              <w:rPr>
                <w:rFonts w:ascii="Arial Narrow" w:hAnsi="Arial Narrow" w:cs="Arial"/>
              </w:rPr>
              <w:t>warunek spełniony</w:t>
            </w:r>
          </w:p>
        </w:tc>
      </w:tr>
      <w:tr w:rsidR="00D87FE8" w:rsidRPr="0099447E" w14:paraId="262B6C52" w14:textId="77777777" w:rsidTr="00955AA0">
        <w:tc>
          <w:tcPr>
            <w:tcW w:w="3676" w:type="dxa"/>
            <w:tcBorders>
              <w:top w:val="single" w:sz="4" w:space="0" w:color="00000A"/>
              <w:left w:val="single" w:sz="8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30E725" w14:textId="557B1E32" w:rsidR="00D87FE8" w:rsidRPr="0099447E" w:rsidRDefault="00A70F82" w:rsidP="00D87FE8">
            <w:pPr>
              <w:pStyle w:val="Standard"/>
              <w:spacing w:line="276" w:lineRule="auto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Południow</w:t>
            </w:r>
            <w:r w:rsidR="00F856C5">
              <w:rPr>
                <w:rFonts w:ascii="Arial Narrow" w:hAnsi="Arial Narrow" w:cs="Arial"/>
              </w:rPr>
              <w:t>a</w:t>
            </w:r>
          </w:p>
        </w:tc>
        <w:tc>
          <w:tcPr>
            <w:tcW w:w="3422" w:type="dxa"/>
            <w:tcBorders>
              <w:top w:val="single" w:sz="4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20699B" w14:textId="42D7A4F5" w:rsidR="00D87FE8" w:rsidRPr="0099447E" w:rsidRDefault="007E03A7" w:rsidP="00D87FE8">
            <w:pPr>
              <w:pStyle w:val="Standard"/>
              <w:spacing w:line="276" w:lineRule="auto"/>
              <w:ind w:left="40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 xml:space="preserve">§12 ust.1 pkt </w:t>
            </w:r>
            <w:r>
              <w:rPr>
                <w:rFonts w:ascii="Arial Narrow" w:eastAsia="Trebuchet MS" w:hAnsi="Arial Narrow" w:cs="Arial"/>
              </w:rPr>
              <w:t>2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 uwzględniając § 13, 60 </w:t>
            </w:r>
            <w:r w:rsidRPr="0099447E">
              <w:rPr>
                <w:rFonts w:ascii="Arial Narrow" w:eastAsia="Trebuchet MS" w:hAnsi="Arial Narrow" w:cs="Arial"/>
              </w:rPr>
              <w:br/>
              <w:t xml:space="preserve">i 271–273 - min </w:t>
            </w:r>
            <w:r>
              <w:rPr>
                <w:rFonts w:ascii="Arial Narrow" w:eastAsia="Trebuchet MS" w:hAnsi="Arial Narrow" w:cs="Arial"/>
              </w:rPr>
              <w:t>3</w:t>
            </w:r>
            <w:r w:rsidRPr="0099447E">
              <w:rPr>
                <w:rFonts w:ascii="Arial Narrow" w:eastAsia="Trebuchet MS" w:hAnsi="Arial Narrow" w:cs="Arial"/>
              </w:rPr>
              <w:t>,00 m</w:t>
            </w:r>
          </w:p>
        </w:tc>
        <w:tc>
          <w:tcPr>
            <w:tcW w:w="1642" w:type="dxa"/>
            <w:tcBorders>
              <w:top w:val="single" w:sz="4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804030" w14:textId="77777777" w:rsidR="00D87FE8" w:rsidRPr="0099447E" w:rsidRDefault="00D87FE8" w:rsidP="00D87FE8">
            <w:pPr>
              <w:pStyle w:val="Standard"/>
              <w:spacing w:line="276" w:lineRule="auto"/>
              <w:jc w:val="center"/>
              <w:rPr>
                <w:rFonts w:ascii="Arial Narrow" w:eastAsia="Trebuchet MS" w:hAnsi="Arial Narrow" w:cs="Arial"/>
              </w:rPr>
            </w:pPr>
            <w:r w:rsidRPr="0099447E">
              <w:rPr>
                <w:rFonts w:ascii="Arial Narrow" w:eastAsia="Trebuchet MS" w:hAnsi="Arial Narrow" w:cs="Arial"/>
              </w:rPr>
              <w:t>warunek spełniony</w:t>
            </w:r>
          </w:p>
        </w:tc>
      </w:tr>
    </w:tbl>
    <w:p w14:paraId="711B9FC1" w14:textId="77777777" w:rsidR="00955AA0" w:rsidRPr="0099447E" w:rsidRDefault="00955AA0" w:rsidP="0099447E">
      <w:pPr>
        <w:pStyle w:val="Standard"/>
        <w:tabs>
          <w:tab w:val="left" w:pos="1120"/>
        </w:tabs>
        <w:spacing w:line="276" w:lineRule="auto"/>
        <w:ind w:left="560"/>
        <w:rPr>
          <w:rFonts w:ascii="Arial Narrow" w:eastAsia="Trebuchet MS" w:hAnsi="Arial Narrow" w:cs="Arial"/>
        </w:rPr>
      </w:pPr>
    </w:p>
    <w:p w14:paraId="63546F59" w14:textId="375E59EE" w:rsidR="00F856C5" w:rsidRPr="00F856C5" w:rsidRDefault="00683AAF" w:rsidP="00F856C5">
      <w:pPr>
        <w:pStyle w:val="Akapitzlist"/>
        <w:numPr>
          <w:ilvl w:val="0"/>
          <w:numId w:val="14"/>
        </w:numPr>
        <w:tabs>
          <w:tab w:val="left" w:pos="1104"/>
        </w:tabs>
        <w:suppressAutoHyphens/>
        <w:autoSpaceDN w:val="0"/>
        <w:spacing w:after="80"/>
        <w:ind w:hanging="431"/>
        <w:textAlignment w:val="baseline"/>
        <w:rPr>
          <w:rFonts w:ascii="Arial Narrow" w:hAnsi="Arial Narrow" w:cs="Arial"/>
          <w:sz w:val="24"/>
          <w:szCs w:val="24"/>
        </w:rPr>
      </w:pPr>
      <w:r w:rsidRPr="0099447E">
        <w:rPr>
          <w:rFonts w:ascii="Arial Narrow" w:eastAsia="Trebuchet MS" w:hAnsi="Arial Narrow" w:cs="Arial"/>
          <w:sz w:val="24"/>
          <w:szCs w:val="24"/>
        </w:rPr>
        <w:lastRenderedPageBreak/>
        <w:t>Oddziaływanie obiektu kubaturowego w zakresie bryły (formy), które dotyczy:</w:t>
      </w:r>
    </w:p>
    <w:p w14:paraId="75D0558E" w14:textId="77777777" w:rsidR="00683AAF" w:rsidRPr="0099447E" w:rsidRDefault="00683AAF" w:rsidP="0099447E">
      <w:pPr>
        <w:pStyle w:val="Standard"/>
        <w:numPr>
          <w:ilvl w:val="0"/>
          <w:numId w:val="17"/>
        </w:numPr>
        <w:tabs>
          <w:tab w:val="left" w:pos="300"/>
        </w:tabs>
        <w:spacing w:line="276" w:lineRule="auto"/>
        <w:rPr>
          <w:rFonts w:ascii="Arial Narrow" w:eastAsia="Trebuchet MS" w:hAnsi="Arial Narrow" w:cs="Arial"/>
          <w:b/>
        </w:rPr>
      </w:pPr>
      <w:r w:rsidRPr="0099447E">
        <w:rPr>
          <w:rFonts w:ascii="Arial Narrow" w:eastAsia="Trebuchet MS" w:hAnsi="Arial Narrow" w:cs="Arial"/>
          <w:b/>
        </w:rPr>
        <w:t>Przesłaniania</w:t>
      </w:r>
    </w:p>
    <w:p w14:paraId="546F1621" w14:textId="64A7307B" w:rsidR="00683AAF" w:rsidRPr="0099447E" w:rsidRDefault="00683AAF" w:rsidP="0099447E">
      <w:pPr>
        <w:pStyle w:val="Standard"/>
        <w:spacing w:line="276" w:lineRule="auto"/>
        <w:ind w:left="300"/>
        <w:jc w:val="both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 xml:space="preserve">Zjawisko przesłaniania analizuje się na podstawie §13.1. rozporządzenia w sprawie warunków technicznych, jakim powinny odpowiadać budynki i ich usytuowanie. Analiza spełnienia minimalnych wymagań w zakresie przesłaniania, jest niezbędna zarówno </w:t>
      </w:r>
      <w:r w:rsidR="007E03A7">
        <w:rPr>
          <w:rFonts w:ascii="Arial Narrow" w:eastAsia="Trebuchet MS" w:hAnsi="Arial Narrow" w:cs="Arial"/>
        </w:rPr>
        <w:t xml:space="preserve"> </w:t>
      </w:r>
      <w:r w:rsidRPr="0099447E">
        <w:rPr>
          <w:rFonts w:ascii="Arial Narrow" w:eastAsia="Trebuchet MS" w:hAnsi="Arial Narrow" w:cs="Arial"/>
        </w:rPr>
        <w:t>w odniesieniu do terenów zabudowanych jak i niezabudowanych.</w:t>
      </w:r>
    </w:p>
    <w:p w14:paraId="44B0DF68" w14:textId="153038D2" w:rsidR="00683AAF" w:rsidRDefault="00683AAF" w:rsidP="0099447E">
      <w:pPr>
        <w:pStyle w:val="Standard"/>
        <w:spacing w:after="240" w:line="276" w:lineRule="auto"/>
        <w:ind w:left="300"/>
        <w:jc w:val="both"/>
        <w:rPr>
          <w:rFonts w:ascii="Arial Narrow" w:eastAsia="Trebuchet MS" w:hAnsi="Arial Narrow" w:cs="Arial"/>
          <w:b/>
          <w:u w:val="single"/>
        </w:rPr>
      </w:pPr>
      <w:r w:rsidRPr="0099447E">
        <w:rPr>
          <w:rFonts w:ascii="Arial Narrow" w:eastAsia="Trebuchet MS" w:hAnsi="Arial Narrow" w:cs="Arial"/>
          <w:b/>
          <w:u w:val="single"/>
        </w:rPr>
        <w:t>Projektowany budynek nie będzie powodować przesłaniania sąsiednich budynków</w:t>
      </w:r>
      <w:r w:rsidR="007E03A7">
        <w:rPr>
          <w:rFonts w:ascii="Arial Narrow" w:eastAsia="Trebuchet MS" w:hAnsi="Arial Narrow" w:cs="Arial"/>
          <w:b/>
          <w:u w:val="single"/>
        </w:rPr>
        <w:t xml:space="preserve"> </w:t>
      </w:r>
      <w:r w:rsidRPr="0099447E">
        <w:rPr>
          <w:rFonts w:ascii="Arial Narrow" w:eastAsia="Trebuchet MS" w:hAnsi="Arial Narrow" w:cs="Arial"/>
          <w:b/>
          <w:u w:val="single"/>
        </w:rPr>
        <w:t>.</w:t>
      </w:r>
    </w:p>
    <w:p w14:paraId="50777671" w14:textId="77777777" w:rsidR="00683AAF" w:rsidRPr="0099447E" w:rsidRDefault="00683AAF" w:rsidP="0099447E">
      <w:pPr>
        <w:pStyle w:val="Standard"/>
        <w:numPr>
          <w:ilvl w:val="0"/>
          <w:numId w:val="17"/>
        </w:numPr>
        <w:tabs>
          <w:tab w:val="left" w:pos="300"/>
        </w:tabs>
        <w:spacing w:line="276" w:lineRule="auto"/>
        <w:rPr>
          <w:rFonts w:ascii="Arial Narrow" w:eastAsia="Trebuchet MS" w:hAnsi="Arial Narrow" w:cs="Arial"/>
          <w:b/>
        </w:rPr>
      </w:pPr>
      <w:r w:rsidRPr="0099447E">
        <w:rPr>
          <w:rFonts w:ascii="Arial Narrow" w:eastAsia="Trebuchet MS" w:hAnsi="Arial Narrow" w:cs="Arial"/>
          <w:b/>
        </w:rPr>
        <w:t>Zacieniania</w:t>
      </w:r>
    </w:p>
    <w:p w14:paraId="1207A8D7" w14:textId="77777777" w:rsidR="00683AAF" w:rsidRPr="0099447E" w:rsidRDefault="00683AAF" w:rsidP="0099447E">
      <w:pPr>
        <w:pStyle w:val="Standard"/>
        <w:spacing w:line="276" w:lineRule="auto"/>
        <w:ind w:left="300" w:right="2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Zjawisko zacieniania reguluje §60 rozporządzenia w sprawie warunków technicznych, jakim powinny odpowiadać budynki i ich usytuowanie.</w:t>
      </w:r>
    </w:p>
    <w:p w14:paraId="4F4FAB0C" w14:textId="1C39FA7C" w:rsidR="006F3B9D" w:rsidRPr="0099447E" w:rsidRDefault="00683AAF" w:rsidP="007E03A7">
      <w:pPr>
        <w:pStyle w:val="Standard"/>
        <w:spacing w:line="276" w:lineRule="auto"/>
        <w:ind w:left="300"/>
        <w:jc w:val="both"/>
        <w:rPr>
          <w:rFonts w:ascii="Arial Narrow" w:eastAsia="Trebuchet MS" w:hAnsi="Arial Narrow" w:cs="Arial"/>
          <w:b/>
          <w:u w:val="single"/>
        </w:rPr>
      </w:pPr>
      <w:r w:rsidRPr="0099447E">
        <w:rPr>
          <w:rFonts w:ascii="Arial Narrow" w:eastAsia="Trebuchet MS" w:hAnsi="Arial Narrow" w:cs="Arial"/>
          <w:b/>
          <w:u w:val="single"/>
        </w:rPr>
        <w:t>Projektowany budynek nie będzie powodować zjawiska zacieniania sąsiednich budynków.</w:t>
      </w:r>
    </w:p>
    <w:p w14:paraId="37312340" w14:textId="29B4DA28" w:rsidR="00955AA0" w:rsidRPr="00F856C5" w:rsidRDefault="00683AAF" w:rsidP="00F856C5">
      <w:pPr>
        <w:pStyle w:val="Akapitzlist"/>
        <w:numPr>
          <w:ilvl w:val="0"/>
          <w:numId w:val="14"/>
        </w:numPr>
        <w:tabs>
          <w:tab w:val="left" w:pos="1104"/>
        </w:tabs>
        <w:suppressAutoHyphens/>
        <w:autoSpaceDN w:val="0"/>
        <w:spacing w:after="80"/>
        <w:ind w:hanging="431"/>
        <w:textAlignment w:val="baseline"/>
        <w:rPr>
          <w:rFonts w:ascii="Arial Narrow" w:hAnsi="Arial Narrow" w:cs="Arial"/>
          <w:sz w:val="24"/>
          <w:szCs w:val="24"/>
        </w:rPr>
      </w:pPr>
      <w:r w:rsidRPr="0099447E">
        <w:rPr>
          <w:rFonts w:ascii="Arial Narrow" w:eastAsia="Trebuchet MS" w:hAnsi="Arial Narrow" w:cs="Arial"/>
          <w:sz w:val="24"/>
          <w:szCs w:val="24"/>
        </w:rPr>
        <w:t>Analiza</w:t>
      </w:r>
      <w:r w:rsidR="009A7741" w:rsidRPr="0099447E">
        <w:rPr>
          <w:rFonts w:ascii="Arial Narrow" w:eastAsia="Trebuchet MS" w:hAnsi="Arial Narrow" w:cs="Arial"/>
          <w:sz w:val="24"/>
          <w:szCs w:val="24"/>
        </w:rPr>
        <w:t xml:space="preserve"> </w:t>
      </w:r>
      <w:r w:rsidRPr="0099447E">
        <w:rPr>
          <w:rFonts w:ascii="Arial Narrow" w:eastAsia="Trebuchet MS" w:hAnsi="Arial Narrow" w:cs="Arial"/>
          <w:sz w:val="24"/>
          <w:szCs w:val="24"/>
        </w:rPr>
        <w:t>uwarunkowań formalno-prawnych obejmująca przepisy techniczno-budowlane oraz pozostałe przepisy, których unormowania mogą mieć wpływ na określenie obszaru oddziaływania obiektu.</w:t>
      </w:r>
    </w:p>
    <w:p w14:paraId="4B7CB22D" w14:textId="09CC53CC" w:rsidR="00F856C5" w:rsidRPr="0099447E" w:rsidRDefault="00683AAF" w:rsidP="007E03A7">
      <w:pPr>
        <w:pStyle w:val="Standard"/>
        <w:tabs>
          <w:tab w:val="left" w:pos="877"/>
        </w:tabs>
        <w:spacing w:line="276" w:lineRule="auto"/>
        <w:ind w:left="300"/>
        <w:jc w:val="both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 xml:space="preserve">Analiza Rozporządzenia Ministra Infrastruktury z dnia 12 kwietnia 2002 r. w sprawie warunków technicznych, jakim powinny odpowiadać budynki i ich usytuowanie (Dz. U. Nr 75, poz. 69 z </w:t>
      </w:r>
      <w:proofErr w:type="spellStart"/>
      <w:r w:rsidRPr="0099447E">
        <w:rPr>
          <w:rFonts w:ascii="Arial Narrow" w:eastAsia="Trebuchet MS" w:hAnsi="Arial Narrow" w:cs="Arial"/>
        </w:rPr>
        <w:t>późn</w:t>
      </w:r>
      <w:proofErr w:type="spellEnd"/>
      <w:r w:rsidRPr="0099447E">
        <w:rPr>
          <w:rFonts w:ascii="Arial Narrow" w:eastAsia="Trebuchet MS" w:hAnsi="Arial Narrow" w:cs="Arial"/>
        </w:rPr>
        <w:t xml:space="preserve">. zmianami) pod kątem wyznaczenia w otoczeniu obiektu budowlanego terenu, na który obiekt oddziałuje wprowadzając ograniczenia w jego zagospodarowaniu (definicja obszaru oddziaływania obiektu na podstawie zapisów art. 3 pkt 20 ustawy z dnia 7 lipca 1994 r. Prawo budowlane - Dz. U. z 2013 r., poz. 1409 z </w:t>
      </w:r>
      <w:proofErr w:type="spellStart"/>
      <w:r w:rsidRPr="0099447E">
        <w:rPr>
          <w:rFonts w:ascii="Arial Narrow" w:eastAsia="Trebuchet MS" w:hAnsi="Arial Narrow" w:cs="Arial"/>
        </w:rPr>
        <w:t>późn</w:t>
      </w:r>
      <w:proofErr w:type="spellEnd"/>
      <w:r w:rsidRPr="0099447E">
        <w:rPr>
          <w:rFonts w:ascii="Arial Narrow" w:eastAsia="Trebuchet MS" w:hAnsi="Arial Narrow" w:cs="Arial"/>
        </w:rPr>
        <w:t>. zmianami) odniesienia szczegółowe do przepisu:</w:t>
      </w:r>
    </w:p>
    <w:p w14:paraId="5A5BB1A6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• Rozdział 3, Miejsca postojowe dla samochodów osobowych §18, 19</w:t>
      </w:r>
    </w:p>
    <w:p w14:paraId="6D189B41" w14:textId="7477CAAC" w:rsidR="00955AA0" w:rsidRPr="0099447E" w:rsidRDefault="00683AAF" w:rsidP="007E03A7">
      <w:pPr>
        <w:pStyle w:val="Standard"/>
        <w:spacing w:line="276" w:lineRule="auto"/>
        <w:ind w:left="300"/>
        <w:jc w:val="both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Istniejące usytuowanie miejsc postojowych zgodnie z WT w analizowanym obszarze wyznaczonym w celu określenia oddziaływania obiektu nie powoduje ograniczenia możliwości zabudowy działek sąsiednich.</w:t>
      </w:r>
    </w:p>
    <w:p w14:paraId="46A8CA1C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• Rozdział 4, Miejsca gromadzenia odpadów stałych § 23.1.</w:t>
      </w:r>
    </w:p>
    <w:p w14:paraId="4A2C4BFD" w14:textId="7E364C68" w:rsidR="00955AA0" w:rsidRPr="0099447E" w:rsidRDefault="00683AAF" w:rsidP="007E03A7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Istniejące usytuowanie miejsca dla kontenerów na odpady zgodne z WT nie powoduje ograniczenia możliwości zabudowy działek sąsiednich.</w:t>
      </w:r>
    </w:p>
    <w:p w14:paraId="4610F65D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• Rozdział 6, Studnie § 31</w:t>
      </w:r>
    </w:p>
    <w:p w14:paraId="13C83484" w14:textId="0B4DE4E2" w:rsidR="00683AAF" w:rsidRDefault="00683AAF" w:rsidP="007E03A7">
      <w:pPr>
        <w:pStyle w:val="Standard"/>
        <w:spacing w:line="276" w:lineRule="auto"/>
        <w:ind w:left="300"/>
        <w:jc w:val="both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 xml:space="preserve">W analizowanym obszarze wyznaczonym w celu określenia oddziaływania obiektu </w:t>
      </w:r>
      <w:r w:rsidR="001C3DBB">
        <w:rPr>
          <w:rFonts w:ascii="Arial Narrow" w:eastAsia="Trebuchet MS" w:hAnsi="Arial Narrow" w:cs="Arial"/>
        </w:rPr>
        <w:t xml:space="preserve">nie </w:t>
      </w:r>
      <w:r w:rsidRPr="0099447E">
        <w:rPr>
          <w:rFonts w:ascii="Arial Narrow" w:eastAsia="Trebuchet MS" w:hAnsi="Arial Narrow" w:cs="Arial"/>
        </w:rPr>
        <w:t>występuj</w:t>
      </w:r>
      <w:r w:rsidR="001C3DBB">
        <w:rPr>
          <w:rFonts w:ascii="Arial Narrow" w:eastAsia="Trebuchet MS" w:hAnsi="Arial Narrow" w:cs="Arial"/>
        </w:rPr>
        <w:t>ą studnie</w:t>
      </w:r>
      <w:r w:rsidR="004254F2">
        <w:rPr>
          <w:rFonts w:ascii="Arial Narrow" w:eastAsia="Trebuchet MS" w:hAnsi="Arial Narrow" w:cs="Arial"/>
        </w:rPr>
        <w:t>,</w:t>
      </w:r>
      <w:r w:rsidRPr="0099447E">
        <w:rPr>
          <w:rFonts w:ascii="Arial Narrow" w:eastAsia="Trebuchet MS" w:hAnsi="Arial Narrow" w:cs="Arial"/>
        </w:rPr>
        <w:t xml:space="preserve"> </w:t>
      </w:r>
      <w:r w:rsidR="001C3DBB">
        <w:rPr>
          <w:rFonts w:ascii="Arial Narrow" w:eastAsia="Trebuchet MS" w:hAnsi="Arial Narrow" w:cs="Arial"/>
        </w:rPr>
        <w:t>w związku z czym nie ma możliwości ograniczenia zabudowy działek sąsiednich.</w:t>
      </w:r>
    </w:p>
    <w:p w14:paraId="0293608F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• Rozdział 7, Zbiorniki bezodpływowe na nieczystości ciekłe §36</w:t>
      </w:r>
    </w:p>
    <w:p w14:paraId="39479C8F" w14:textId="5EEA15AF" w:rsidR="001C3DBB" w:rsidRDefault="001C3DBB" w:rsidP="007E03A7">
      <w:pPr>
        <w:pStyle w:val="Standard"/>
        <w:spacing w:line="276" w:lineRule="auto"/>
        <w:ind w:left="300"/>
        <w:jc w:val="both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 xml:space="preserve">W analizowanym obszarze wyznaczonym w celu określenia oddziaływania obiektu </w:t>
      </w:r>
      <w:r>
        <w:rPr>
          <w:rFonts w:ascii="Arial Narrow" w:eastAsia="Trebuchet MS" w:hAnsi="Arial Narrow" w:cs="Arial"/>
        </w:rPr>
        <w:t xml:space="preserve">nie </w:t>
      </w:r>
      <w:r w:rsidRPr="0099447E">
        <w:rPr>
          <w:rFonts w:ascii="Arial Narrow" w:eastAsia="Trebuchet MS" w:hAnsi="Arial Narrow" w:cs="Arial"/>
        </w:rPr>
        <w:t>występuj</w:t>
      </w:r>
      <w:r>
        <w:rPr>
          <w:rFonts w:ascii="Arial Narrow" w:eastAsia="Trebuchet MS" w:hAnsi="Arial Narrow" w:cs="Arial"/>
        </w:rPr>
        <w:t>ą zbiorniki bezodpływowe na ścieki,</w:t>
      </w:r>
      <w:r w:rsidRPr="0099447E">
        <w:rPr>
          <w:rFonts w:ascii="Arial Narrow" w:eastAsia="Trebuchet MS" w:hAnsi="Arial Narrow" w:cs="Arial"/>
        </w:rPr>
        <w:t xml:space="preserve"> </w:t>
      </w:r>
      <w:r>
        <w:rPr>
          <w:rFonts w:ascii="Arial Narrow" w:eastAsia="Trebuchet MS" w:hAnsi="Arial Narrow" w:cs="Arial"/>
        </w:rPr>
        <w:t>w związku z czym nie ma możliwości ograniczenia zabudowy działek sąsiednich.</w:t>
      </w:r>
    </w:p>
    <w:p w14:paraId="7830E49A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• Rozdział 8, Zieleń i urządzenia rekreacyjne § 40</w:t>
      </w:r>
    </w:p>
    <w:p w14:paraId="06BED2DF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Nie ma ograniczenia możliwości zabudowy działek sąsiednich.</w:t>
      </w:r>
    </w:p>
    <w:p w14:paraId="61AC7047" w14:textId="77777777" w:rsidR="00683AAF" w:rsidRPr="0099447E" w:rsidRDefault="00683AAF" w:rsidP="0099447E">
      <w:pPr>
        <w:pStyle w:val="Standard"/>
        <w:spacing w:line="276" w:lineRule="auto"/>
        <w:ind w:left="300"/>
        <w:rPr>
          <w:rFonts w:ascii="Arial Narrow" w:eastAsia="Trebuchet MS" w:hAnsi="Arial Narrow" w:cs="Arial"/>
        </w:rPr>
      </w:pPr>
      <w:r w:rsidRPr="0099447E">
        <w:rPr>
          <w:rFonts w:ascii="Arial Narrow" w:eastAsia="Trebuchet MS" w:hAnsi="Arial Narrow" w:cs="Arial"/>
        </w:rPr>
        <w:t>Dział VI. Bezpieczeństwo pożarowe</w:t>
      </w:r>
    </w:p>
    <w:p w14:paraId="2F5C47A2" w14:textId="77777777" w:rsidR="0099447E" w:rsidRDefault="0099447E" w:rsidP="0099447E">
      <w:pPr>
        <w:pStyle w:val="Standard"/>
        <w:tabs>
          <w:tab w:val="left" w:pos="2100"/>
        </w:tabs>
        <w:spacing w:line="276" w:lineRule="auto"/>
        <w:rPr>
          <w:rFonts w:ascii="Arial Narrow" w:eastAsia="Trebuchet MS" w:hAnsi="Arial Narrow" w:cs="Arial"/>
        </w:rPr>
      </w:pPr>
      <w:r>
        <w:rPr>
          <w:rFonts w:ascii="Arial Narrow" w:eastAsia="Trebuchet MS" w:hAnsi="Arial Narrow" w:cs="Arial"/>
        </w:rPr>
        <w:t xml:space="preserve">     </w:t>
      </w:r>
      <w:r w:rsidR="00683AAF" w:rsidRPr="0099447E">
        <w:rPr>
          <w:rFonts w:ascii="Arial Narrow" w:eastAsia="Trebuchet MS" w:hAnsi="Arial Narrow" w:cs="Arial"/>
        </w:rPr>
        <w:t xml:space="preserve"> Rozdział 2, Odporność pożarowa budynków § 213 i §217</w:t>
      </w:r>
    </w:p>
    <w:p w14:paraId="6B581F84" w14:textId="0D58A18B" w:rsidR="00F856C5" w:rsidRDefault="0099447E" w:rsidP="00F856C5">
      <w:pPr>
        <w:pStyle w:val="Standard"/>
        <w:tabs>
          <w:tab w:val="left" w:pos="284"/>
        </w:tabs>
        <w:spacing w:line="276" w:lineRule="auto"/>
        <w:rPr>
          <w:rFonts w:ascii="Arial Narrow" w:eastAsia="Trebuchet MS" w:hAnsi="Arial Narrow" w:cs="Arial"/>
        </w:rPr>
      </w:pPr>
      <w:r>
        <w:rPr>
          <w:rFonts w:ascii="Arial Narrow" w:eastAsia="Trebuchet MS" w:hAnsi="Arial Narrow" w:cs="Arial"/>
        </w:rPr>
        <w:t xml:space="preserve">      </w:t>
      </w:r>
      <w:r w:rsidR="00683AAF" w:rsidRPr="0099447E">
        <w:rPr>
          <w:rFonts w:ascii="Arial Narrow" w:eastAsia="Trebuchet MS" w:hAnsi="Arial Narrow" w:cs="Arial"/>
        </w:rPr>
        <w:t xml:space="preserve">Rozdział 7, Usytuowanie budynków z uwagi na bezpieczeństwo pożarowe § 271 budynek niski, </w:t>
      </w:r>
      <w:r>
        <w:rPr>
          <w:rFonts w:ascii="Arial Narrow" w:eastAsia="Trebuchet MS" w:hAnsi="Arial Narrow" w:cs="Arial"/>
        </w:rPr>
        <w:t xml:space="preserve">      </w:t>
      </w:r>
      <w:r w:rsidR="00E830A6">
        <w:rPr>
          <w:rFonts w:ascii="Arial Narrow" w:eastAsia="Trebuchet MS" w:hAnsi="Arial Narrow" w:cs="Arial"/>
        </w:rPr>
        <w:t xml:space="preserve">  </w:t>
      </w:r>
      <w:r w:rsidR="00E830A6">
        <w:rPr>
          <w:rFonts w:ascii="Arial Narrow" w:eastAsia="Trebuchet MS" w:hAnsi="Arial Narrow" w:cs="Arial"/>
        </w:rPr>
        <w:tab/>
      </w:r>
      <w:r w:rsidR="00683AAF" w:rsidRPr="0099447E">
        <w:rPr>
          <w:rFonts w:ascii="Arial Narrow" w:eastAsia="Trebuchet MS" w:hAnsi="Arial Narrow" w:cs="Arial"/>
        </w:rPr>
        <w:t>ZLIV – zgodnie z §212 - klasa odporności ogniowej "</w:t>
      </w:r>
      <w:r w:rsidR="007E03A7">
        <w:rPr>
          <w:rFonts w:ascii="Arial Narrow" w:eastAsia="Trebuchet MS" w:hAnsi="Arial Narrow" w:cs="Arial"/>
        </w:rPr>
        <w:t>E</w:t>
      </w:r>
      <w:r w:rsidR="00683AAF" w:rsidRPr="0099447E">
        <w:rPr>
          <w:rFonts w:ascii="Arial Narrow" w:eastAsia="Trebuchet MS" w:hAnsi="Arial Narrow" w:cs="Arial"/>
        </w:rPr>
        <w:t>"</w:t>
      </w:r>
    </w:p>
    <w:p w14:paraId="4A25FECD" w14:textId="2EACDB89" w:rsidR="004D321C" w:rsidRDefault="004D321C" w:rsidP="00F856C5">
      <w:pPr>
        <w:pStyle w:val="Standard"/>
        <w:tabs>
          <w:tab w:val="left" w:pos="284"/>
        </w:tabs>
        <w:spacing w:line="276" w:lineRule="auto"/>
        <w:rPr>
          <w:rFonts w:ascii="Arial Narrow" w:eastAsia="Trebuchet MS" w:hAnsi="Arial Narrow" w:cs="Arial"/>
        </w:rPr>
      </w:pPr>
    </w:p>
    <w:p w14:paraId="386EE12D" w14:textId="10C13CFD" w:rsidR="004D321C" w:rsidRDefault="004D321C" w:rsidP="00F856C5">
      <w:pPr>
        <w:pStyle w:val="Standard"/>
        <w:tabs>
          <w:tab w:val="left" w:pos="284"/>
        </w:tabs>
        <w:spacing w:line="276" w:lineRule="auto"/>
        <w:rPr>
          <w:rFonts w:ascii="Arial Narrow" w:eastAsia="Trebuchet MS" w:hAnsi="Arial Narrow" w:cs="Arial"/>
        </w:rPr>
      </w:pPr>
    </w:p>
    <w:p w14:paraId="604D6DE1" w14:textId="157D44E1" w:rsidR="004D321C" w:rsidRDefault="004D321C" w:rsidP="00F856C5">
      <w:pPr>
        <w:pStyle w:val="Standard"/>
        <w:tabs>
          <w:tab w:val="left" w:pos="284"/>
        </w:tabs>
        <w:spacing w:line="276" w:lineRule="auto"/>
        <w:rPr>
          <w:rFonts w:ascii="Arial Narrow" w:eastAsia="Trebuchet MS" w:hAnsi="Arial Narrow" w:cs="Arial"/>
        </w:rPr>
      </w:pPr>
    </w:p>
    <w:p w14:paraId="12324A47" w14:textId="77777777" w:rsidR="009A34EE" w:rsidRPr="0099447E" w:rsidRDefault="006F3B9D" w:rsidP="0099447E">
      <w:pPr>
        <w:rPr>
          <w:rFonts w:ascii="Arial Narrow" w:hAnsi="Arial Narrow" w:cs="Arial"/>
          <w:b/>
          <w:sz w:val="24"/>
          <w:szCs w:val="24"/>
        </w:rPr>
      </w:pPr>
      <w:r w:rsidRPr="0099447E">
        <w:rPr>
          <w:rFonts w:ascii="Arial Narrow" w:hAnsi="Arial Narrow" w:cs="Arial"/>
          <w:b/>
          <w:sz w:val="24"/>
          <w:szCs w:val="24"/>
        </w:rPr>
        <w:lastRenderedPageBreak/>
        <w:t xml:space="preserve">8. </w:t>
      </w:r>
      <w:r w:rsidR="00E871EC" w:rsidRPr="0099447E">
        <w:rPr>
          <w:rFonts w:ascii="Arial Narrow" w:hAnsi="Arial Narrow" w:cs="Arial"/>
          <w:b/>
          <w:sz w:val="24"/>
          <w:szCs w:val="24"/>
        </w:rPr>
        <w:t>UWAGI KOŃCOWE</w:t>
      </w:r>
    </w:p>
    <w:p w14:paraId="2E5845DC" w14:textId="77777777" w:rsidR="00250980" w:rsidRPr="0099447E" w:rsidRDefault="00250980" w:rsidP="0099447E">
      <w:pPr>
        <w:pStyle w:val="Tekstpodstawowywcity"/>
        <w:ind w:left="0"/>
        <w:jc w:val="both"/>
        <w:rPr>
          <w:rFonts w:ascii="Arial Narrow" w:hAnsi="Arial Narrow" w:cs="Arial"/>
          <w:sz w:val="24"/>
          <w:szCs w:val="24"/>
        </w:rPr>
      </w:pPr>
      <w:r w:rsidRPr="0099447E">
        <w:rPr>
          <w:rFonts w:ascii="Arial Narrow" w:hAnsi="Arial Narrow" w:cs="Arial"/>
          <w:sz w:val="24"/>
          <w:szCs w:val="24"/>
        </w:rPr>
        <w:t>1. Dla planowanego przedsięwzięcia wymagane jest sporządzenie przez kierownika budowy planu „bezpieczeństwa i ochrony zdrowia” (w skrócie BIOZ) wykonanego zgodnie z rozporządzeniem ministra infrastruktury z dnia 23 czerwca 2003 r. : „ w sprawie informacji dotyczącej bezpieczeństwa i ochrony zdrowia oraz planu bezpieczeństwa i ochrony zdrowia” Dz. U. Nr 120 poz. 1126 z dnia 10 lipca 2003 r., a także przeszkolenie pracowników w powyższym zakresie.</w:t>
      </w:r>
    </w:p>
    <w:p w14:paraId="4D11F2AE" w14:textId="1547D4DF" w:rsidR="006F3B9D" w:rsidRPr="0099447E" w:rsidRDefault="001C3DBB" w:rsidP="0099447E">
      <w:pPr>
        <w:pStyle w:val="Tekstpodstawowywcity"/>
        <w:ind w:left="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2</w:t>
      </w:r>
      <w:r w:rsidR="006F3B9D" w:rsidRPr="0099447E">
        <w:rPr>
          <w:rFonts w:ascii="Arial Narrow" w:hAnsi="Arial Narrow" w:cs="Arial"/>
          <w:sz w:val="24"/>
          <w:szCs w:val="24"/>
        </w:rPr>
        <w:t>. Projekt techniczny oraz wykonawcze należy wykonać przed przystąpieniem do realizacji inwestycji.</w:t>
      </w:r>
    </w:p>
    <w:p w14:paraId="12132906" w14:textId="5286C7C6" w:rsidR="009A7741" w:rsidRPr="0099447E" w:rsidRDefault="001C3DBB" w:rsidP="0099447E">
      <w:pPr>
        <w:pStyle w:val="Tekstpodstawowywcity"/>
        <w:ind w:left="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3</w:t>
      </w:r>
      <w:r w:rsidR="00250980" w:rsidRPr="0099447E">
        <w:rPr>
          <w:rFonts w:ascii="Arial Narrow" w:hAnsi="Arial Narrow" w:cs="Arial"/>
          <w:sz w:val="24"/>
          <w:szCs w:val="24"/>
        </w:rPr>
        <w:t xml:space="preserve">. Wszystkie prace budowlane należy prowadzić zgodnie z zatwierdzonym projektem budowlanym, sztuką budowlaną i obowiązującymi normami, przepisami BHP pod nadzorem osoby posiadającej odpowiednie uprawnienia budowlane.  </w:t>
      </w:r>
    </w:p>
    <w:p w14:paraId="04198E2B" w14:textId="77777777" w:rsidR="009A7741" w:rsidRPr="0099447E" w:rsidRDefault="009A7741" w:rsidP="0099447E">
      <w:pPr>
        <w:pStyle w:val="Tekstpodstawowywcity"/>
        <w:ind w:left="0"/>
        <w:jc w:val="both"/>
        <w:rPr>
          <w:rFonts w:ascii="Arial Narrow" w:hAnsi="Arial Narrow" w:cs="Arial"/>
          <w:b/>
          <w:bCs/>
          <w:sz w:val="24"/>
          <w:szCs w:val="24"/>
        </w:rPr>
      </w:pPr>
    </w:p>
    <w:p w14:paraId="511BF6A3" w14:textId="38D1B670" w:rsidR="007E03A7" w:rsidRPr="0099447E" w:rsidRDefault="00C300B0" w:rsidP="0039791E">
      <w:pPr>
        <w:rPr>
          <w:rFonts w:ascii="Arial Narrow" w:hAnsi="Arial Narrow" w:cs="Arial"/>
          <w:sz w:val="24"/>
          <w:szCs w:val="24"/>
        </w:rPr>
      </w:pPr>
      <w:r w:rsidRPr="0099447E">
        <w:rPr>
          <w:rFonts w:ascii="Arial Narrow" w:hAnsi="Arial Narrow" w:cs="Arial"/>
          <w:sz w:val="24"/>
          <w:szCs w:val="24"/>
        </w:rPr>
        <w:t xml:space="preserve">NAKŁO NAD NOTECIĄ, </w:t>
      </w:r>
      <w:r w:rsidR="007E03A7">
        <w:rPr>
          <w:rFonts w:ascii="Arial Narrow" w:hAnsi="Arial Narrow" w:cs="Arial"/>
          <w:sz w:val="24"/>
          <w:szCs w:val="24"/>
        </w:rPr>
        <w:t>22</w:t>
      </w:r>
      <w:r w:rsidR="00510E2E" w:rsidRPr="0099447E">
        <w:rPr>
          <w:rFonts w:ascii="Arial Narrow" w:hAnsi="Arial Narrow" w:cs="Arial"/>
          <w:sz w:val="24"/>
          <w:szCs w:val="24"/>
        </w:rPr>
        <w:t>.</w:t>
      </w:r>
      <w:r w:rsidR="007E03A7">
        <w:rPr>
          <w:rFonts w:ascii="Arial Narrow" w:hAnsi="Arial Narrow" w:cs="Arial"/>
          <w:sz w:val="24"/>
          <w:szCs w:val="24"/>
        </w:rPr>
        <w:t>04</w:t>
      </w:r>
      <w:r w:rsidRPr="0099447E">
        <w:rPr>
          <w:rFonts w:ascii="Arial Narrow" w:hAnsi="Arial Narrow" w:cs="Arial"/>
          <w:sz w:val="24"/>
          <w:szCs w:val="24"/>
        </w:rPr>
        <w:t>.202</w:t>
      </w:r>
      <w:r w:rsidR="007E03A7">
        <w:rPr>
          <w:rFonts w:ascii="Arial Narrow" w:hAnsi="Arial Narrow" w:cs="Arial"/>
          <w:sz w:val="24"/>
          <w:szCs w:val="24"/>
        </w:rPr>
        <w:t>4</w:t>
      </w:r>
      <w:r w:rsidR="009A7741" w:rsidRPr="0099447E">
        <w:rPr>
          <w:rFonts w:ascii="Arial Narrow" w:hAnsi="Arial Narrow" w:cs="Arial"/>
          <w:sz w:val="24"/>
          <w:szCs w:val="24"/>
        </w:rPr>
        <w:tab/>
      </w:r>
      <w:r w:rsidR="009A7741" w:rsidRPr="0099447E">
        <w:rPr>
          <w:rFonts w:ascii="Arial Narrow" w:hAnsi="Arial Narrow" w:cs="Arial"/>
          <w:sz w:val="24"/>
          <w:szCs w:val="24"/>
        </w:rPr>
        <w:tab/>
      </w:r>
      <w:r w:rsidR="009A7741" w:rsidRPr="0099447E">
        <w:rPr>
          <w:rFonts w:ascii="Arial Narrow" w:hAnsi="Arial Narrow" w:cs="Arial"/>
          <w:sz w:val="24"/>
          <w:szCs w:val="24"/>
        </w:rPr>
        <w:tab/>
      </w:r>
      <w:r w:rsidRPr="0099447E">
        <w:rPr>
          <w:rFonts w:ascii="Arial Narrow" w:hAnsi="Arial Narrow" w:cs="Arial"/>
          <w:sz w:val="24"/>
          <w:szCs w:val="24"/>
        </w:rPr>
        <w:tab/>
      </w:r>
      <w:r w:rsidRPr="0099447E">
        <w:rPr>
          <w:rFonts w:ascii="Arial Narrow" w:hAnsi="Arial Narrow" w:cs="Arial"/>
          <w:sz w:val="24"/>
          <w:szCs w:val="24"/>
        </w:rPr>
        <w:tab/>
      </w:r>
      <w:r w:rsidR="00DD16E4" w:rsidRPr="0099447E">
        <w:rPr>
          <w:rFonts w:ascii="Arial Narrow" w:hAnsi="Arial Narrow" w:cs="Arial"/>
          <w:sz w:val="24"/>
          <w:szCs w:val="24"/>
        </w:rPr>
        <w:t xml:space="preserve"> OPRACOWAŁ: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679"/>
        <w:gridCol w:w="6095"/>
      </w:tblGrid>
      <w:tr w:rsidR="001C3DBB" w14:paraId="217F6834" w14:textId="77777777" w:rsidTr="00044282">
        <w:trPr>
          <w:trHeight w:val="491"/>
          <w:jc w:val="center"/>
        </w:trPr>
        <w:tc>
          <w:tcPr>
            <w:tcW w:w="2679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  <w:hideMark/>
          </w:tcPr>
          <w:p w14:paraId="3F17ED0C" w14:textId="77777777" w:rsidR="001C3DBB" w:rsidRDefault="001C3DBB" w:rsidP="00044282">
            <w:pPr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i/>
              </w:rPr>
              <w:t>Branża:</w:t>
            </w:r>
          </w:p>
        </w:tc>
        <w:tc>
          <w:tcPr>
            <w:tcW w:w="609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  <w:hideMark/>
          </w:tcPr>
          <w:p w14:paraId="13EDB682" w14:textId="77777777" w:rsidR="001C3DBB" w:rsidRDefault="001C3DBB" w:rsidP="00044282">
            <w:pPr>
              <w:jc w:val="center"/>
              <w:rPr>
                <w:rFonts w:ascii="Arial Narrow" w:hAnsi="Arial Narrow" w:cs="Arial"/>
                <w:b/>
                <w:bCs/>
                <w:iCs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i/>
              </w:rPr>
              <w:t>Projektant:</w:t>
            </w:r>
          </w:p>
        </w:tc>
      </w:tr>
      <w:tr w:rsidR="001C3DBB" w14:paraId="7D7EF22D" w14:textId="77777777" w:rsidTr="00044282">
        <w:trPr>
          <w:trHeight w:val="1193"/>
          <w:jc w:val="center"/>
        </w:trPr>
        <w:tc>
          <w:tcPr>
            <w:tcW w:w="2679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  <w:hideMark/>
          </w:tcPr>
          <w:p w14:paraId="2FCD579A" w14:textId="77777777" w:rsidR="001C3DBB" w:rsidRDefault="001C3DBB" w:rsidP="00044282">
            <w:pPr>
              <w:snapToGrid w:val="0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 w:cs="Arial"/>
                <w:i/>
              </w:rPr>
              <w:t>Architektura:</w:t>
            </w:r>
          </w:p>
        </w:tc>
        <w:tc>
          <w:tcPr>
            <w:tcW w:w="6095" w:type="dxa"/>
            <w:tcBorders>
              <w:top w:val="double" w:sz="4" w:space="0" w:color="4F81BD" w:themeColor="accent1"/>
              <w:left w:val="double" w:sz="4" w:space="0" w:color="4F81BD" w:themeColor="accent1"/>
              <w:bottom w:val="double" w:sz="4" w:space="0" w:color="4F81BD" w:themeColor="accent1"/>
              <w:right w:val="double" w:sz="4" w:space="0" w:color="4F81BD" w:themeColor="accent1"/>
            </w:tcBorders>
            <w:vAlign w:val="center"/>
          </w:tcPr>
          <w:p w14:paraId="73A67813" w14:textId="77777777" w:rsidR="001C3DBB" w:rsidRDefault="001C3DBB" w:rsidP="00044282">
            <w:pPr>
              <w:snapToGrid w:val="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t>inż. K. Kruczkowski</w:t>
            </w:r>
            <w:r>
              <w:rPr>
                <w:rFonts w:ascii="Arial Narrow" w:hAnsi="Arial Narrow" w:cs="Arial"/>
                <w:b/>
                <w:bCs/>
                <w:iCs/>
                <w:color w:val="000000"/>
                <w:sz w:val="18"/>
                <w:szCs w:val="18"/>
              </w:rPr>
              <w:br/>
            </w:r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Uprawnienia budowlane do projektowania z ograniczeniami w specjalności architektonicznej</w:t>
            </w:r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br/>
              <w:t xml:space="preserve">nr </w:t>
            </w:r>
            <w:proofErr w:type="spellStart"/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>ewid</w:t>
            </w:r>
            <w:proofErr w:type="spellEnd"/>
            <w:r>
              <w:rPr>
                <w:rFonts w:ascii="Arial Narrow" w:hAnsi="Arial Narrow" w:cs="Arial"/>
                <w:iCs/>
                <w:color w:val="000000"/>
                <w:sz w:val="16"/>
                <w:szCs w:val="16"/>
              </w:rPr>
              <w:t xml:space="preserve">. </w:t>
            </w:r>
            <w:r>
              <w:rPr>
                <w:rFonts w:ascii="Arial Narrow" w:hAnsi="Arial Narrow" w:cs="Arial"/>
                <w:sz w:val="16"/>
                <w:szCs w:val="16"/>
                <w:shd w:val="clear" w:color="auto" w:fill="FFFFFF"/>
              </w:rPr>
              <w:t>GP 7342/1859/94</w:t>
            </w:r>
          </w:p>
          <w:p w14:paraId="54595588" w14:textId="77777777" w:rsidR="001C3DBB" w:rsidRDefault="001C3DBB" w:rsidP="00044282">
            <w:pPr>
              <w:snapToGrid w:val="0"/>
              <w:rPr>
                <w:rFonts w:ascii="Arial Narrow" w:hAnsi="Arial Narrow"/>
                <w:sz w:val="16"/>
                <w:szCs w:val="16"/>
              </w:rPr>
            </w:pPr>
          </w:p>
          <w:p w14:paraId="02331A27" w14:textId="77777777" w:rsidR="001C3DBB" w:rsidRDefault="001C3DBB" w:rsidP="00044282">
            <w:pPr>
              <w:snapToGrid w:val="0"/>
              <w:jc w:val="righ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 w:cs="Arial"/>
                <w:i/>
                <w:color w:val="000000"/>
                <w:sz w:val="8"/>
                <w:szCs w:val="8"/>
              </w:rPr>
              <w:t>..........................................................................</w:t>
            </w:r>
          </w:p>
        </w:tc>
      </w:tr>
    </w:tbl>
    <w:p w14:paraId="289D8C31" w14:textId="77777777" w:rsidR="001C3DBB" w:rsidRPr="00BE2296" w:rsidRDefault="001C3DBB" w:rsidP="00BE2296">
      <w:pPr>
        <w:rPr>
          <w:rFonts w:ascii="Arial Narrow" w:eastAsia="Times New Roman" w:hAnsi="Arial Narrow" w:cs="Arial"/>
          <w:b/>
          <w:sz w:val="24"/>
          <w:szCs w:val="24"/>
        </w:rPr>
      </w:pPr>
    </w:p>
    <w:sectPr w:rsidR="001C3DBB" w:rsidRPr="00BE2296" w:rsidSect="008E00FC">
      <w:footerReference w:type="default" r:id="rId15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6E1391" w14:textId="77777777" w:rsidR="008E00FC" w:rsidRDefault="008E00FC" w:rsidP="007F5433">
      <w:pPr>
        <w:spacing w:after="0" w:line="240" w:lineRule="auto"/>
      </w:pPr>
      <w:r>
        <w:separator/>
      </w:r>
    </w:p>
  </w:endnote>
  <w:endnote w:type="continuationSeparator" w:id="0">
    <w:p w14:paraId="48A43C19" w14:textId="77777777" w:rsidR="008E00FC" w:rsidRDefault="008E00FC" w:rsidP="007F54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, 'Arial Unicode MS'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85715477"/>
      <w:docPartObj>
        <w:docPartGallery w:val="Page Numbers (Bottom of Page)"/>
        <w:docPartUnique/>
      </w:docPartObj>
    </w:sdtPr>
    <w:sdtEndPr/>
    <w:sdtContent>
      <w:p w14:paraId="7FA61F72" w14:textId="77777777" w:rsidR="00DA2F6E" w:rsidRDefault="00B616B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53281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231144D6" w14:textId="77777777" w:rsidR="00DA2F6E" w:rsidRDefault="00DA2F6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D60C63" w14:textId="77777777" w:rsidR="008E00FC" w:rsidRDefault="008E00FC" w:rsidP="007F5433">
      <w:pPr>
        <w:spacing w:after="0" w:line="240" w:lineRule="auto"/>
      </w:pPr>
      <w:r>
        <w:separator/>
      </w:r>
    </w:p>
  </w:footnote>
  <w:footnote w:type="continuationSeparator" w:id="0">
    <w:p w14:paraId="26368E6E" w14:textId="77777777" w:rsidR="008E00FC" w:rsidRDefault="008E00FC" w:rsidP="007F54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sz w:val="22"/>
        <w:szCs w:val="22"/>
        <w:vertAlign w:val="superscrip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bullet"/>
      <w:lvlText w:val="-"/>
      <w:lvlJc w:val="left"/>
      <w:pPr>
        <w:tabs>
          <w:tab w:val="num" w:pos="0"/>
        </w:tabs>
        <w:ind w:left="1728" w:hanging="648"/>
      </w:pPr>
      <w:rPr>
        <w:rFonts w:ascii="Times New Roman" w:hAnsi="Times New Roman" w:cs="Times New Roman"/>
        <w:sz w:val="22"/>
        <w:szCs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/>
        <w:color w:val="000000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szCs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cs="Arial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bCs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4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cs="Arial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ascii="Arial" w:hAnsi="Arial" w:cs="Arial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5" w15:restartNumberingAfterBreak="0">
    <w:nsid w:val="00000007"/>
    <w:multiLevelType w:val="multilevel"/>
    <w:tmpl w:val="A8F074A8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/>
        <w:i w:val="0"/>
        <w:color w:val="auto"/>
        <w:sz w:val="26"/>
        <w:szCs w:val="26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/>
        <w:i w:val="0"/>
        <w:sz w:val="26"/>
        <w:szCs w:val="26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/>
        <w:i w:val="0"/>
        <w:sz w:val="26"/>
        <w:szCs w:val="26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Symbol"/>
      </w:rPr>
    </w:lvl>
  </w:abstractNum>
  <w:abstractNum w:abstractNumId="6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b/>
        <w:i w:val="0"/>
        <w:sz w:val="26"/>
        <w:szCs w:val="26"/>
        <w:lang w:val="pl-PL" w:eastAsia="ar-SA" w:bidi="ar-SA"/>
      </w:rPr>
    </w:lvl>
  </w:abstractNum>
  <w:abstractNum w:abstractNumId="7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1584" w:hanging="360"/>
      </w:pPr>
      <w:rPr>
        <w:rFonts w:ascii="Symbol" w:hAnsi="Symbol" w:cs="Symbol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30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24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44" w:hanging="360"/>
      </w:pPr>
      <w:rPr>
        <w:rFonts w:ascii="Symbol" w:hAnsi="Symbol" w:cs="Symbol"/>
        <w:sz w:val="22"/>
        <w:szCs w:val="22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6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84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904" w:hanging="360"/>
      </w:pPr>
      <w:rPr>
        <w:rFonts w:ascii="Symbol" w:hAnsi="Symbol" w:cs="Symbol"/>
        <w:sz w:val="22"/>
        <w:szCs w:val="22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24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44" w:hanging="360"/>
      </w:pPr>
      <w:rPr>
        <w:rFonts w:ascii="Wingdings" w:hAnsi="Wingdings" w:cs="Wingdings"/>
      </w:rPr>
    </w:lvl>
  </w:abstractNum>
  <w:abstractNum w:abstractNumId="8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</w:abstractNum>
  <w:abstractNum w:abstractNumId="9" w15:restartNumberingAfterBreak="0">
    <w:nsid w:val="0000000E"/>
    <w:multiLevelType w:val="multilevel"/>
    <w:tmpl w:val="0000000E"/>
    <w:name w:val="WW8Num15"/>
    <w:lvl w:ilvl="0"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/>
      </w:rPr>
    </w:lvl>
    <w:lvl w:ilvl="1">
      <w:numFmt w:val="bullet"/>
      <w:lvlText w:val="◦"/>
      <w:lvlJc w:val="left"/>
      <w:pPr>
        <w:tabs>
          <w:tab w:val="num" w:pos="0"/>
        </w:tabs>
        <w:ind w:left="1440" w:hanging="360"/>
      </w:pPr>
      <w:rPr>
        <w:rFonts w:ascii="OpenSymbol" w:hAnsi="OpenSymbol" w:cs="Courier New"/>
      </w:rPr>
    </w:lvl>
    <w:lvl w:ilvl="2">
      <w:numFmt w:val="bullet"/>
      <w:lvlText w:val="▪"/>
      <w:lvlJc w:val="left"/>
      <w:pPr>
        <w:tabs>
          <w:tab w:val="num" w:pos="0"/>
        </w:tabs>
        <w:ind w:left="1800" w:hanging="360"/>
      </w:pPr>
      <w:rPr>
        <w:rFonts w:ascii="OpenSymbol" w:hAnsi="OpenSymbol" w:cs="Courier New"/>
      </w:rPr>
    </w:lvl>
    <w:lvl w:ilvl="3"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 w:cs="Symbol"/>
      </w:rPr>
    </w:lvl>
    <w:lvl w:ilvl="4">
      <w:numFmt w:val="bullet"/>
      <w:lvlText w:val="◦"/>
      <w:lvlJc w:val="left"/>
      <w:pPr>
        <w:tabs>
          <w:tab w:val="num" w:pos="0"/>
        </w:tabs>
        <w:ind w:left="2520" w:hanging="360"/>
      </w:pPr>
      <w:rPr>
        <w:rFonts w:ascii="OpenSymbol" w:hAnsi="OpenSymbol" w:cs="Courier New"/>
      </w:rPr>
    </w:lvl>
    <w:lvl w:ilvl="5">
      <w:numFmt w:val="bullet"/>
      <w:lvlText w:val="▪"/>
      <w:lvlJc w:val="left"/>
      <w:pPr>
        <w:tabs>
          <w:tab w:val="num" w:pos="0"/>
        </w:tabs>
        <w:ind w:left="2880" w:hanging="360"/>
      </w:pPr>
      <w:rPr>
        <w:rFonts w:ascii="OpenSymbol" w:hAnsi="OpenSymbol" w:cs="Courier New"/>
      </w:rPr>
    </w:lvl>
    <w:lvl w:ilvl="6"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 w:cs="Symbol"/>
      </w:rPr>
    </w:lvl>
    <w:lvl w:ilvl="7">
      <w:numFmt w:val="bullet"/>
      <w:lvlText w:val="◦"/>
      <w:lvlJc w:val="left"/>
      <w:pPr>
        <w:tabs>
          <w:tab w:val="num" w:pos="0"/>
        </w:tabs>
        <w:ind w:left="3600" w:hanging="360"/>
      </w:pPr>
      <w:rPr>
        <w:rFonts w:ascii="OpenSymbol" w:hAnsi="OpenSymbol" w:cs="Courier New"/>
      </w:rPr>
    </w:lvl>
    <w:lvl w:ilvl="8">
      <w:numFmt w:val="bullet"/>
      <w:lvlText w:val="▪"/>
      <w:lvlJc w:val="left"/>
      <w:pPr>
        <w:tabs>
          <w:tab w:val="num" w:pos="0"/>
        </w:tabs>
        <w:ind w:left="3960" w:hanging="360"/>
      </w:pPr>
      <w:rPr>
        <w:rFonts w:ascii="OpenSymbol" w:hAnsi="OpenSymbol" w:cs="Courier New"/>
      </w:rPr>
    </w:lvl>
  </w:abstractNum>
  <w:abstractNum w:abstractNumId="10" w15:restartNumberingAfterBreak="0">
    <w:nsid w:val="0000000F"/>
    <w:multiLevelType w:val="multilevel"/>
    <w:tmpl w:val="0000000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30F15AF"/>
    <w:multiLevelType w:val="multilevel"/>
    <w:tmpl w:val="440E30E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049A4014"/>
    <w:multiLevelType w:val="multilevel"/>
    <w:tmpl w:val="0FF6C1C8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eastAsia="Times New Roman" w:hAnsi="Arial" w:cs="Arial" w:hint="default"/>
        <w:sz w:val="22"/>
        <w:szCs w:val="22"/>
        <w:vertAlign w:val="superscrip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1F874281"/>
    <w:multiLevelType w:val="hybridMultilevel"/>
    <w:tmpl w:val="23C21F4C"/>
    <w:lvl w:ilvl="0" w:tplc="F8CA079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CA079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E51CB7"/>
    <w:multiLevelType w:val="hybridMultilevel"/>
    <w:tmpl w:val="68AAE382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CB0EA0"/>
    <w:multiLevelType w:val="hybridMultilevel"/>
    <w:tmpl w:val="1FA69682"/>
    <w:lvl w:ilvl="0" w:tplc="2BB63216">
      <w:start w:val="1"/>
      <w:numFmt w:val="bullet"/>
      <w:lvlText w:val=""/>
      <w:lvlJc w:val="left"/>
      <w:pPr>
        <w:tabs>
          <w:tab w:val="num" w:pos="851"/>
        </w:tabs>
        <w:ind w:left="108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C36624"/>
    <w:multiLevelType w:val="multilevel"/>
    <w:tmpl w:val="69901C9E"/>
    <w:styleLink w:val="WWNum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7" w15:restartNumberingAfterBreak="0">
    <w:nsid w:val="36D25C41"/>
    <w:multiLevelType w:val="hybridMultilevel"/>
    <w:tmpl w:val="86363A92"/>
    <w:lvl w:ilvl="0" w:tplc="00000008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/>
        <w:b/>
        <w:i w:val="0"/>
        <w:sz w:val="26"/>
        <w:szCs w:val="26"/>
        <w:lang w:val="pl-PL" w:eastAsia="ar-SA" w:bidi="ar-SA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A84EC5"/>
    <w:multiLevelType w:val="multilevel"/>
    <w:tmpl w:val="63787D9E"/>
    <w:styleLink w:val="WWNum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numFmt w:val="bullet"/>
      <w:lvlText w:val="-"/>
      <w:lvlJc w:val="left"/>
      <w:pPr>
        <w:ind w:left="1728" w:hanging="648"/>
      </w:pPr>
      <w:rPr>
        <w:rFonts w:ascii="Times New Roman" w:hAnsi="Times New Roman" w:cs="Times New Roman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BF442AE"/>
    <w:multiLevelType w:val="multilevel"/>
    <w:tmpl w:val="945612EA"/>
    <w:lvl w:ilvl="0">
      <w:numFmt w:val="bullet"/>
      <w:lvlText w:val="•"/>
      <w:lvlJc w:val="left"/>
      <w:pPr>
        <w:ind w:left="72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08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144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180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16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252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288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240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3600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20" w15:restartNumberingAfterBreak="0">
    <w:nsid w:val="3C31718B"/>
    <w:multiLevelType w:val="hybridMultilevel"/>
    <w:tmpl w:val="B4CA2958"/>
    <w:lvl w:ilvl="0" w:tplc="F8CA079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091321"/>
    <w:multiLevelType w:val="multilevel"/>
    <w:tmpl w:val="345E5D24"/>
    <w:styleLink w:val="WW8Num11"/>
    <w:lvl w:ilvl="0">
      <w:numFmt w:val="bullet"/>
      <w:lvlText w:val=""/>
      <w:lvlJc w:val="left"/>
      <w:pPr>
        <w:ind w:left="1080" w:hanging="360"/>
      </w:pPr>
      <w:rPr>
        <w:rFonts w:ascii="Symbol" w:hAnsi="Symbol" w:cs="Symbol"/>
        <w:sz w:val="22"/>
        <w:szCs w:val="22"/>
      </w:rPr>
    </w:lvl>
    <w:lvl w:ilvl="1">
      <w:numFmt w:val="bullet"/>
      <w:lvlText w:val="◦"/>
      <w:lvlJc w:val="left"/>
      <w:pPr>
        <w:ind w:left="1440" w:hanging="360"/>
      </w:pPr>
      <w:rPr>
        <w:rFonts w:ascii="OpenSymbol, 'Arial Unicode MS'" w:hAnsi="OpenSymbol, 'Arial Unicode MS'" w:cs="Courier New"/>
      </w:rPr>
    </w:lvl>
    <w:lvl w:ilvl="2">
      <w:numFmt w:val="bullet"/>
      <w:lvlText w:val="▪"/>
      <w:lvlJc w:val="left"/>
      <w:pPr>
        <w:ind w:left="1800" w:hanging="360"/>
      </w:pPr>
      <w:rPr>
        <w:rFonts w:ascii="OpenSymbol, 'Arial Unicode MS'" w:hAnsi="OpenSymbol, 'Arial Unicode MS'" w:cs="Courier New"/>
      </w:rPr>
    </w:lvl>
    <w:lvl w:ilvl="3">
      <w:numFmt w:val="bullet"/>
      <w:lvlText w:val=""/>
      <w:lvlJc w:val="left"/>
      <w:pPr>
        <w:ind w:left="2160" w:hanging="360"/>
      </w:pPr>
      <w:rPr>
        <w:rFonts w:ascii="Symbol" w:hAnsi="Symbol" w:cs="Symbol"/>
        <w:sz w:val="22"/>
        <w:szCs w:val="22"/>
      </w:rPr>
    </w:lvl>
    <w:lvl w:ilvl="4">
      <w:numFmt w:val="bullet"/>
      <w:lvlText w:val="◦"/>
      <w:lvlJc w:val="left"/>
      <w:pPr>
        <w:ind w:left="2520" w:hanging="360"/>
      </w:pPr>
      <w:rPr>
        <w:rFonts w:ascii="OpenSymbol, 'Arial Unicode MS'" w:hAnsi="OpenSymbol, 'Arial Unicode MS'" w:cs="Courier New"/>
      </w:rPr>
    </w:lvl>
    <w:lvl w:ilvl="5">
      <w:numFmt w:val="bullet"/>
      <w:lvlText w:val="▪"/>
      <w:lvlJc w:val="left"/>
      <w:pPr>
        <w:ind w:left="2880" w:hanging="360"/>
      </w:pPr>
      <w:rPr>
        <w:rFonts w:ascii="OpenSymbol, 'Arial Unicode MS'" w:hAnsi="OpenSymbol, 'Arial Unicode MS'" w:cs="Courier New"/>
      </w:rPr>
    </w:lvl>
    <w:lvl w:ilvl="6">
      <w:numFmt w:val="bullet"/>
      <w:lvlText w:val=""/>
      <w:lvlJc w:val="left"/>
      <w:pPr>
        <w:ind w:left="3240" w:hanging="360"/>
      </w:pPr>
      <w:rPr>
        <w:rFonts w:ascii="Symbol" w:hAnsi="Symbol" w:cs="Symbol"/>
        <w:sz w:val="22"/>
        <w:szCs w:val="22"/>
      </w:rPr>
    </w:lvl>
    <w:lvl w:ilvl="7">
      <w:numFmt w:val="bullet"/>
      <w:lvlText w:val="◦"/>
      <w:lvlJc w:val="left"/>
      <w:pPr>
        <w:ind w:left="3600" w:hanging="360"/>
      </w:pPr>
      <w:rPr>
        <w:rFonts w:ascii="OpenSymbol, 'Arial Unicode MS'" w:hAnsi="OpenSymbol, 'Arial Unicode MS'" w:cs="Courier New"/>
      </w:rPr>
    </w:lvl>
    <w:lvl w:ilvl="8">
      <w:numFmt w:val="bullet"/>
      <w:lvlText w:val="▪"/>
      <w:lvlJc w:val="left"/>
      <w:pPr>
        <w:ind w:left="3960" w:hanging="360"/>
      </w:pPr>
      <w:rPr>
        <w:rFonts w:ascii="OpenSymbol, 'Arial Unicode MS'" w:hAnsi="OpenSymbol, 'Arial Unicode MS'" w:cs="Courier New"/>
      </w:rPr>
    </w:lvl>
  </w:abstractNum>
  <w:abstractNum w:abstractNumId="22" w15:restartNumberingAfterBreak="0">
    <w:nsid w:val="4D491E05"/>
    <w:multiLevelType w:val="multilevel"/>
    <w:tmpl w:val="AE72E136"/>
    <w:styleLink w:val="WWNum3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58213C7A"/>
    <w:multiLevelType w:val="multilevel"/>
    <w:tmpl w:val="ADE82A2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5A943B9E"/>
    <w:multiLevelType w:val="multilevel"/>
    <w:tmpl w:val="B31A85AE"/>
    <w:styleLink w:val="WWNum25"/>
    <w:lvl w:ilvl="0">
      <w:numFmt w:val="bullet"/>
      <w:lvlText w:val=""/>
      <w:lvlJc w:val="left"/>
      <w:pPr>
        <w:ind w:left="1068" w:hanging="360"/>
      </w:pPr>
      <w:rPr>
        <w:rFonts w:ascii="Symbol" w:hAnsi="Symbol" w:cs="Symbol"/>
        <w:color w:val="000000"/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25" w15:restartNumberingAfterBreak="0">
    <w:nsid w:val="5D2D3FDB"/>
    <w:multiLevelType w:val="multilevel"/>
    <w:tmpl w:val="DFE4EE30"/>
    <w:styleLink w:val="WW8Num9"/>
    <w:lvl w:ilvl="0">
      <w:numFmt w:val="bullet"/>
      <w:lvlText w:val=""/>
      <w:lvlJc w:val="left"/>
      <w:pPr>
        <w:ind w:left="1068" w:hanging="360"/>
      </w:pPr>
      <w:rPr>
        <w:rFonts w:ascii="Symbol" w:hAnsi="Symbol" w:cs="Symbol"/>
      </w:rPr>
    </w:lvl>
    <w:lvl w:ilvl="1">
      <w:numFmt w:val="bullet"/>
      <w:lvlText w:val="◦"/>
      <w:lvlJc w:val="left"/>
      <w:pPr>
        <w:ind w:left="1428" w:hanging="360"/>
      </w:pPr>
      <w:rPr>
        <w:rFonts w:ascii="OpenSymbol, 'Arial Unicode MS'" w:hAnsi="OpenSymbol, 'Arial Unicode MS'" w:cs="Courier New"/>
      </w:rPr>
    </w:lvl>
    <w:lvl w:ilvl="2">
      <w:numFmt w:val="bullet"/>
      <w:lvlText w:val="▪"/>
      <w:lvlJc w:val="left"/>
      <w:pPr>
        <w:ind w:left="1788" w:hanging="360"/>
      </w:pPr>
      <w:rPr>
        <w:rFonts w:ascii="OpenSymbol, 'Arial Unicode MS'" w:hAnsi="OpenSymbol, 'Arial Unicode MS'" w:cs="Courier New"/>
      </w:rPr>
    </w:lvl>
    <w:lvl w:ilvl="3">
      <w:numFmt w:val="bullet"/>
      <w:lvlText w:val=""/>
      <w:lvlJc w:val="left"/>
      <w:pPr>
        <w:ind w:left="2148" w:hanging="360"/>
      </w:pPr>
      <w:rPr>
        <w:rFonts w:ascii="Symbol" w:hAnsi="Symbol" w:cs="Symbol"/>
      </w:rPr>
    </w:lvl>
    <w:lvl w:ilvl="4">
      <w:numFmt w:val="bullet"/>
      <w:lvlText w:val="◦"/>
      <w:lvlJc w:val="left"/>
      <w:pPr>
        <w:ind w:left="2508" w:hanging="360"/>
      </w:pPr>
      <w:rPr>
        <w:rFonts w:ascii="OpenSymbol, 'Arial Unicode MS'" w:hAnsi="OpenSymbol, 'Arial Unicode MS'" w:cs="Courier New"/>
      </w:rPr>
    </w:lvl>
    <w:lvl w:ilvl="5">
      <w:numFmt w:val="bullet"/>
      <w:lvlText w:val="▪"/>
      <w:lvlJc w:val="left"/>
      <w:pPr>
        <w:ind w:left="2868" w:hanging="360"/>
      </w:pPr>
      <w:rPr>
        <w:rFonts w:ascii="OpenSymbol, 'Arial Unicode MS'" w:hAnsi="OpenSymbol, 'Arial Unicode MS'" w:cs="Courier New"/>
      </w:rPr>
    </w:lvl>
    <w:lvl w:ilvl="6">
      <w:numFmt w:val="bullet"/>
      <w:lvlText w:val=""/>
      <w:lvlJc w:val="left"/>
      <w:pPr>
        <w:ind w:left="3228" w:hanging="360"/>
      </w:pPr>
      <w:rPr>
        <w:rFonts w:ascii="Symbol" w:hAnsi="Symbol" w:cs="Symbol"/>
      </w:rPr>
    </w:lvl>
    <w:lvl w:ilvl="7">
      <w:numFmt w:val="bullet"/>
      <w:lvlText w:val="◦"/>
      <w:lvlJc w:val="left"/>
      <w:pPr>
        <w:ind w:left="3588" w:hanging="360"/>
      </w:pPr>
      <w:rPr>
        <w:rFonts w:ascii="OpenSymbol, 'Arial Unicode MS'" w:hAnsi="OpenSymbol, 'Arial Unicode MS'" w:cs="Courier New"/>
      </w:rPr>
    </w:lvl>
    <w:lvl w:ilvl="8">
      <w:numFmt w:val="bullet"/>
      <w:lvlText w:val="▪"/>
      <w:lvlJc w:val="left"/>
      <w:pPr>
        <w:ind w:left="3948" w:hanging="360"/>
      </w:pPr>
      <w:rPr>
        <w:rFonts w:ascii="OpenSymbol, 'Arial Unicode MS'" w:hAnsi="OpenSymbol, 'Arial Unicode MS'" w:cs="Courier New"/>
      </w:rPr>
    </w:lvl>
  </w:abstractNum>
  <w:abstractNum w:abstractNumId="26" w15:restartNumberingAfterBreak="0">
    <w:nsid w:val="61066CEA"/>
    <w:multiLevelType w:val="multilevel"/>
    <w:tmpl w:val="37BA4376"/>
    <w:styleLink w:val="WWNum23"/>
    <w:lvl w:ilvl="0">
      <w:start w:val="1"/>
      <w:numFmt w:val="upperRoman"/>
      <w:lvlText w:val="%1."/>
      <w:lvlJc w:val="right"/>
      <w:pPr>
        <w:ind w:left="896" w:hanging="432"/>
      </w:pPr>
      <w:rPr>
        <w:rFonts w:cs="Symbol"/>
        <w:b/>
      </w:rPr>
    </w:lvl>
    <w:lvl w:ilvl="1">
      <w:start w:val="1"/>
      <w:numFmt w:val="decimal"/>
      <w:lvlText w:val="%2."/>
      <w:lvlJc w:val="left"/>
      <w:pPr>
        <w:ind w:left="1040" w:hanging="576"/>
      </w:pPr>
      <w:rPr>
        <w:rFonts w:cs="Symbol"/>
      </w:rPr>
    </w:lvl>
    <w:lvl w:ilvl="2">
      <w:start w:val="1"/>
      <w:numFmt w:val="decimal"/>
      <w:lvlText w:val="%1.%2.%3."/>
      <w:lvlJc w:val="left"/>
      <w:pPr>
        <w:ind w:left="1184" w:hanging="720"/>
      </w:pPr>
      <w:rPr>
        <w:rFonts w:cs="Symbol"/>
      </w:rPr>
    </w:lvl>
    <w:lvl w:ilvl="3">
      <w:start w:val="1"/>
      <w:numFmt w:val="decimal"/>
      <w:lvlText w:val="%1.%2.%3.%4"/>
      <w:lvlJc w:val="left"/>
      <w:pPr>
        <w:ind w:left="4022" w:hanging="864"/>
      </w:pPr>
      <w:rPr>
        <w:rFonts w:cs="Arial"/>
        <w:sz w:val="22"/>
        <w:szCs w:val="22"/>
      </w:rPr>
    </w:lvl>
    <w:lvl w:ilvl="4">
      <w:start w:val="1"/>
      <w:numFmt w:val="decimal"/>
      <w:lvlText w:val="%1.%2.%3.%4.%5"/>
      <w:lvlJc w:val="left"/>
      <w:pPr>
        <w:ind w:left="1472" w:hanging="1008"/>
      </w:pPr>
    </w:lvl>
    <w:lvl w:ilvl="5">
      <w:start w:val="1"/>
      <w:numFmt w:val="decimal"/>
      <w:lvlText w:val="%1.%2.%3.%4.%5.%6"/>
      <w:lvlJc w:val="left"/>
      <w:pPr>
        <w:ind w:left="1616" w:hanging="1152"/>
      </w:pPr>
    </w:lvl>
    <w:lvl w:ilvl="6">
      <w:start w:val="1"/>
      <w:numFmt w:val="decimal"/>
      <w:lvlText w:val="%1.%2.%3.%4.%5.%6.%7"/>
      <w:lvlJc w:val="left"/>
      <w:pPr>
        <w:ind w:left="1760" w:hanging="1296"/>
      </w:pPr>
    </w:lvl>
    <w:lvl w:ilvl="7">
      <w:start w:val="1"/>
      <w:numFmt w:val="decimal"/>
      <w:lvlText w:val="%1.%2.%3.%4.%5.%6.%7.%8"/>
      <w:lvlJc w:val="left"/>
      <w:pPr>
        <w:ind w:left="1904" w:hanging="1440"/>
      </w:pPr>
    </w:lvl>
    <w:lvl w:ilvl="8">
      <w:start w:val="1"/>
      <w:numFmt w:val="decimal"/>
      <w:lvlText w:val="%1.%2.%3.%4.%5.%6.%7.%8.%9"/>
      <w:lvlJc w:val="left"/>
      <w:pPr>
        <w:ind w:left="2048" w:hanging="1584"/>
      </w:pPr>
    </w:lvl>
  </w:abstractNum>
  <w:abstractNum w:abstractNumId="27" w15:restartNumberingAfterBreak="0">
    <w:nsid w:val="6B2B0ECC"/>
    <w:multiLevelType w:val="hybridMultilevel"/>
    <w:tmpl w:val="9CEE05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DD68E9"/>
    <w:multiLevelType w:val="hybridMultilevel"/>
    <w:tmpl w:val="C3EA76D2"/>
    <w:lvl w:ilvl="0" w:tplc="04150001">
      <w:start w:val="1"/>
      <w:numFmt w:val="bullet"/>
      <w:lvlText w:val=""/>
      <w:lvlJc w:val="left"/>
      <w:pPr>
        <w:ind w:left="143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num w:numId="1" w16cid:durableId="600838980">
    <w:abstractNumId w:val="27"/>
  </w:num>
  <w:num w:numId="2" w16cid:durableId="1847745963">
    <w:abstractNumId w:val="5"/>
  </w:num>
  <w:num w:numId="3" w16cid:durableId="419300680">
    <w:abstractNumId w:val="8"/>
  </w:num>
  <w:num w:numId="4" w16cid:durableId="1009987176">
    <w:abstractNumId w:val="12"/>
  </w:num>
  <w:num w:numId="5" w16cid:durableId="787236638">
    <w:abstractNumId w:val="1"/>
  </w:num>
  <w:num w:numId="6" w16cid:durableId="1064789921">
    <w:abstractNumId w:val="28"/>
  </w:num>
  <w:num w:numId="7" w16cid:durableId="1982343017">
    <w:abstractNumId w:val="6"/>
  </w:num>
  <w:num w:numId="8" w16cid:durableId="727189504">
    <w:abstractNumId w:val="14"/>
  </w:num>
  <w:num w:numId="9" w16cid:durableId="790825555">
    <w:abstractNumId w:val="17"/>
  </w:num>
  <w:num w:numId="10" w16cid:durableId="2109765726">
    <w:abstractNumId w:val="13"/>
  </w:num>
  <w:num w:numId="11" w16cid:durableId="1128166085">
    <w:abstractNumId w:val="20"/>
  </w:num>
  <w:num w:numId="12" w16cid:durableId="379130171">
    <w:abstractNumId w:val="15"/>
  </w:num>
  <w:num w:numId="13" w16cid:durableId="1825272703">
    <w:abstractNumId w:val="16"/>
  </w:num>
  <w:num w:numId="14" w16cid:durableId="871303424">
    <w:abstractNumId w:val="26"/>
  </w:num>
  <w:num w:numId="15" w16cid:durableId="1709641607">
    <w:abstractNumId w:val="18"/>
  </w:num>
  <w:num w:numId="16" w16cid:durableId="1635988243">
    <w:abstractNumId w:val="24"/>
  </w:num>
  <w:num w:numId="17" w16cid:durableId="1406099685">
    <w:abstractNumId w:val="22"/>
  </w:num>
  <w:num w:numId="18" w16cid:durableId="1794907140">
    <w:abstractNumId w:val="26"/>
    <w:lvlOverride w:ilvl="0">
      <w:startOverride w:val="1"/>
    </w:lvlOverride>
  </w:num>
  <w:num w:numId="19" w16cid:durableId="1730348396">
    <w:abstractNumId w:val="11"/>
  </w:num>
  <w:num w:numId="20" w16cid:durableId="1377391626">
    <w:abstractNumId w:val="23"/>
  </w:num>
  <w:num w:numId="21" w16cid:durableId="158171985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120759947">
    <w:abstractNumId w:val="25"/>
  </w:num>
  <w:num w:numId="23" w16cid:durableId="1505512001">
    <w:abstractNumId w:val="21"/>
  </w:num>
  <w:num w:numId="24" w16cid:durableId="1947037810">
    <w:abstractNumId w:val="19"/>
  </w:num>
  <w:num w:numId="25" w16cid:durableId="124128720">
    <w:abstractNumId w:val="9"/>
  </w:num>
  <w:num w:numId="26" w16cid:durableId="245773154">
    <w:abstractNumId w:val="1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A01"/>
    <w:rsid w:val="0001233F"/>
    <w:rsid w:val="00023331"/>
    <w:rsid w:val="0002503D"/>
    <w:rsid w:val="00025B0F"/>
    <w:rsid w:val="00033B1A"/>
    <w:rsid w:val="000564D4"/>
    <w:rsid w:val="000566B6"/>
    <w:rsid w:val="00057A29"/>
    <w:rsid w:val="00060F6E"/>
    <w:rsid w:val="000640E6"/>
    <w:rsid w:val="00075EA0"/>
    <w:rsid w:val="00085707"/>
    <w:rsid w:val="0009441D"/>
    <w:rsid w:val="00094C7E"/>
    <w:rsid w:val="000A1D97"/>
    <w:rsid w:val="000B19CB"/>
    <w:rsid w:val="000B22FC"/>
    <w:rsid w:val="000D320A"/>
    <w:rsid w:val="000D33E8"/>
    <w:rsid w:val="000D5842"/>
    <w:rsid w:val="000E4D36"/>
    <w:rsid w:val="001022C9"/>
    <w:rsid w:val="00103DF1"/>
    <w:rsid w:val="00115054"/>
    <w:rsid w:val="0012600A"/>
    <w:rsid w:val="00127D9D"/>
    <w:rsid w:val="00130572"/>
    <w:rsid w:val="00137A11"/>
    <w:rsid w:val="001451E5"/>
    <w:rsid w:val="001504FD"/>
    <w:rsid w:val="00154BA3"/>
    <w:rsid w:val="00156960"/>
    <w:rsid w:val="00161D4E"/>
    <w:rsid w:val="00186EA8"/>
    <w:rsid w:val="00191F93"/>
    <w:rsid w:val="001B2C6F"/>
    <w:rsid w:val="001B2EA2"/>
    <w:rsid w:val="001C16FC"/>
    <w:rsid w:val="001C3DBB"/>
    <w:rsid w:val="001C411D"/>
    <w:rsid w:val="001D2648"/>
    <w:rsid w:val="001D5367"/>
    <w:rsid w:val="001E0FAA"/>
    <w:rsid w:val="001F6BC2"/>
    <w:rsid w:val="00200771"/>
    <w:rsid w:val="00204065"/>
    <w:rsid w:val="00217AB8"/>
    <w:rsid w:val="00220445"/>
    <w:rsid w:val="002247AC"/>
    <w:rsid w:val="00235BEA"/>
    <w:rsid w:val="002375CD"/>
    <w:rsid w:val="00247EE2"/>
    <w:rsid w:val="00250980"/>
    <w:rsid w:val="002609D1"/>
    <w:rsid w:val="00265B15"/>
    <w:rsid w:val="00284600"/>
    <w:rsid w:val="002867E6"/>
    <w:rsid w:val="00290330"/>
    <w:rsid w:val="00290E5A"/>
    <w:rsid w:val="002A2A6E"/>
    <w:rsid w:val="002B4607"/>
    <w:rsid w:val="002B693C"/>
    <w:rsid w:val="002D087F"/>
    <w:rsid w:val="002D369F"/>
    <w:rsid w:val="002D3D03"/>
    <w:rsid w:val="002D5C20"/>
    <w:rsid w:val="002D65A7"/>
    <w:rsid w:val="002D7FD3"/>
    <w:rsid w:val="002E374E"/>
    <w:rsid w:val="002E4BA0"/>
    <w:rsid w:val="002E4BCC"/>
    <w:rsid w:val="002F072E"/>
    <w:rsid w:val="00301FD8"/>
    <w:rsid w:val="003079B5"/>
    <w:rsid w:val="003114E5"/>
    <w:rsid w:val="003132DD"/>
    <w:rsid w:val="00314D4D"/>
    <w:rsid w:val="00321371"/>
    <w:rsid w:val="00324FFF"/>
    <w:rsid w:val="003250C8"/>
    <w:rsid w:val="003639B6"/>
    <w:rsid w:val="0039791E"/>
    <w:rsid w:val="003A0BF1"/>
    <w:rsid w:val="003A26EF"/>
    <w:rsid w:val="003A5AB8"/>
    <w:rsid w:val="003A7F83"/>
    <w:rsid w:val="003B606C"/>
    <w:rsid w:val="003B7B21"/>
    <w:rsid w:val="003C115A"/>
    <w:rsid w:val="003C5257"/>
    <w:rsid w:val="003C671A"/>
    <w:rsid w:val="003D4E25"/>
    <w:rsid w:val="003D6D12"/>
    <w:rsid w:val="003E179E"/>
    <w:rsid w:val="00403B6A"/>
    <w:rsid w:val="00403F44"/>
    <w:rsid w:val="00413305"/>
    <w:rsid w:val="004135E2"/>
    <w:rsid w:val="00413928"/>
    <w:rsid w:val="0041401D"/>
    <w:rsid w:val="00415A42"/>
    <w:rsid w:val="00420FDA"/>
    <w:rsid w:val="004224C8"/>
    <w:rsid w:val="00423783"/>
    <w:rsid w:val="004254F2"/>
    <w:rsid w:val="0042580D"/>
    <w:rsid w:val="00430809"/>
    <w:rsid w:val="00451D92"/>
    <w:rsid w:val="00462C0A"/>
    <w:rsid w:val="004657B2"/>
    <w:rsid w:val="00470FA1"/>
    <w:rsid w:val="00472D53"/>
    <w:rsid w:val="00483833"/>
    <w:rsid w:val="0049028D"/>
    <w:rsid w:val="00490D46"/>
    <w:rsid w:val="00492972"/>
    <w:rsid w:val="00493937"/>
    <w:rsid w:val="00497996"/>
    <w:rsid w:val="004A133C"/>
    <w:rsid w:val="004A6803"/>
    <w:rsid w:val="004A7F61"/>
    <w:rsid w:val="004A7FCF"/>
    <w:rsid w:val="004B7175"/>
    <w:rsid w:val="004C0D3B"/>
    <w:rsid w:val="004C1DDE"/>
    <w:rsid w:val="004C228A"/>
    <w:rsid w:val="004C5C38"/>
    <w:rsid w:val="004D321C"/>
    <w:rsid w:val="004E0DAE"/>
    <w:rsid w:val="00503A6B"/>
    <w:rsid w:val="005073F4"/>
    <w:rsid w:val="00510E2E"/>
    <w:rsid w:val="00511562"/>
    <w:rsid w:val="00511AAF"/>
    <w:rsid w:val="00512AF9"/>
    <w:rsid w:val="005303CF"/>
    <w:rsid w:val="005315D7"/>
    <w:rsid w:val="0053455F"/>
    <w:rsid w:val="00535B95"/>
    <w:rsid w:val="00540657"/>
    <w:rsid w:val="00541660"/>
    <w:rsid w:val="00551B1B"/>
    <w:rsid w:val="00551DEE"/>
    <w:rsid w:val="00552EF0"/>
    <w:rsid w:val="00557F63"/>
    <w:rsid w:val="00562F6A"/>
    <w:rsid w:val="00570720"/>
    <w:rsid w:val="005743A4"/>
    <w:rsid w:val="00577F89"/>
    <w:rsid w:val="00591FED"/>
    <w:rsid w:val="005B675B"/>
    <w:rsid w:val="005C1A8B"/>
    <w:rsid w:val="005D0E07"/>
    <w:rsid w:val="005D2F6A"/>
    <w:rsid w:val="005D63F0"/>
    <w:rsid w:val="005E2DDF"/>
    <w:rsid w:val="005E71A6"/>
    <w:rsid w:val="005F1295"/>
    <w:rsid w:val="0060003D"/>
    <w:rsid w:val="00601183"/>
    <w:rsid w:val="00605CE5"/>
    <w:rsid w:val="00606EF2"/>
    <w:rsid w:val="00607546"/>
    <w:rsid w:val="00611C9D"/>
    <w:rsid w:val="006174C4"/>
    <w:rsid w:val="0062357D"/>
    <w:rsid w:val="00623781"/>
    <w:rsid w:val="00630161"/>
    <w:rsid w:val="00630BF6"/>
    <w:rsid w:val="00631694"/>
    <w:rsid w:val="006366D3"/>
    <w:rsid w:val="00645ABF"/>
    <w:rsid w:val="00650CE9"/>
    <w:rsid w:val="00656526"/>
    <w:rsid w:val="006750DD"/>
    <w:rsid w:val="00681BF9"/>
    <w:rsid w:val="00683AAF"/>
    <w:rsid w:val="00687B00"/>
    <w:rsid w:val="00695D22"/>
    <w:rsid w:val="006A6ECD"/>
    <w:rsid w:val="006D0729"/>
    <w:rsid w:val="006F3B9D"/>
    <w:rsid w:val="006F4429"/>
    <w:rsid w:val="007043C1"/>
    <w:rsid w:val="0070530B"/>
    <w:rsid w:val="007121E5"/>
    <w:rsid w:val="007146CF"/>
    <w:rsid w:val="0071626D"/>
    <w:rsid w:val="00717551"/>
    <w:rsid w:val="007215B2"/>
    <w:rsid w:val="00721F9D"/>
    <w:rsid w:val="0072545F"/>
    <w:rsid w:val="00726637"/>
    <w:rsid w:val="00745773"/>
    <w:rsid w:val="00755745"/>
    <w:rsid w:val="0076258A"/>
    <w:rsid w:val="007678F2"/>
    <w:rsid w:val="00770F0C"/>
    <w:rsid w:val="00773C16"/>
    <w:rsid w:val="007777CF"/>
    <w:rsid w:val="007827B9"/>
    <w:rsid w:val="00787C33"/>
    <w:rsid w:val="00794BB6"/>
    <w:rsid w:val="007A0095"/>
    <w:rsid w:val="007A2C71"/>
    <w:rsid w:val="007B1B3F"/>
    <w:rsid w:val="007B5AA7"/>
    <w:rsid w:val="007D18AC"/>
    <w:rsid w:val="007D1E74"/>
    <w:rsid w:val="007D36C1"/>
    <w:rsid w:val="007D37DC"/>
    <w:rsid w:val="007D5A74"/>
    <w:rsid w:val="007E03A7"/>
    <w:rsid w:val="007F23DC"/>
    <w:rsid w:val="007F2943"/>
    <w:rsid w:val="007F5433"/>
    <w:rsid w:val="007F6137"/>
    <w:rsid w:val="0080303C"/>
    <w:rsid w:val="008073B9"/>
    <w:rsid w:val="0081221E"/>
    <w:rsid w:val="0081416C"/>
    <w:rsid w:val="008163C5"/>
    <w:rsid w:val="0082486A"/>
    <w:rsid w:val="0083108E"/>
    <w:rsid w:val="0084078E"/>
    <w:rsid w:val="008416B9"/>
    <w:rsid w:val="00842682"/>
    <w:rsid w:val="00843D4F"/>
    <w:rsid w:val="008475C3"/>
    <w:rsid w:val="00847937"/>
    <w:rsid w:val="00847DF7"/>
    <w:rsid w:val="00850CC6"/>
    <w:rsid w:val="00852267"/>
    <w:rsid w:val="00855D72"/>
    <w:rsid w:val="008634C4"/>
    <w:rsid w:val="00865FEF"/>
    <w:rsid w:val="00867CE9"/>
    <w:rsid w:val="008738A4"/>
    <w:rsid w:val="008744AC"/>
    <w:rsid w:val="008765A3"/>
    <w:rsid w:val="008839C6"/>
    <w:rsid w:val="00884177"/>
    <w:rsid w:val="008841B0"/>
    <w:rsid w:val="00893BE5"/>
    <w:rsid w:val="008949F0"/>
    <w:rsid w:val="008A17ED"/>
    <w:rsid w:val="008A2144"/>
    <w:rsid w:val="008B584E"/>
    <w:rsid w:val="008B79B7"/>
    <w:rsid w:val="008C38D5"/>
    <w:rsid w:val="008C4697"/>
    <w:rsid w:val="008C5038"/>
    <w:rsid w:val="008C70AA"/>
    <w:rsid w:val="008D4DC4"/>
    <w:rsid w:val="008E00FC"/>
    <w:rsid w:val="008F0A00"/>
    <w:rsid w:val="0092292A"/>
    <w:rsid w:val="00925B08"/>
    <w:rsid w:val="00931874"/>
    <w:rsid w:val="00932923"/>
    <w:rsid w:val="00946BDA"/>
    <w:rsid w:val="00955AA0"/>
    <w:rsid w:val="0096185E"/>
    <w:rsid w:val="00967264"/>
    <w:rsid w:val="0096763D"/>
    <w:rsid w:val="0098684A"/>
    <w:rsid w:val="0099447E"/>
    <w:rsid w:val="009A34EE"/>
    <w:rsid w:val="009A7741"/>
    <w:rsid w:val="009B6925"/>
    <w:rsid w:val="009C3A44"/>
    <w:rsid w:val="009D612E"/>
    <w:rsid w:val="009E1EEC"/>
    <w:rsid w:val="009E3680"/>
    <w:rsid w:val="009F7318"/>
    <w:rsid w:val="00A0528E"/>
    <w:rsid w:val="00A05B59"/>
    <w:rsid w:val="00A0604A"/>
    <w:rsid w:val="00A07C58"/>
    <w:rsid w:val="00A104C8"/>
    <w:rsid w:val="00A14A03"/>
    <w:rsid w:val="00A14F11"/>
    <w:rsid w:val="00A31232"/>
    <w:rsid w:val="00A37B51"/>
    <w:rsid w:val="00A41730"/>
    <w:rsid w:val="00A4465D"/>
    <w:rsid w:val="00A46D08"/>
    <w:rsid w:val="00A57BE9"/>
    <w:rsid w:val="00A60E6A"/>
    <w:rsid w:val="00A70F82"/>
    <w:rsid w:val="00A732B9"/>
    <w:rsid w:val="00A80310"/>
    <w:rsid w:val="00A8060B"/>
    <w:rsid w:val="00A84FDF"/>
    <w:rsid w:val="00A8538A"/>
    <w:rsid w:val="00A90BCD"/>
    <w:rsid w:val="00A9320B"/>
    <w:rsid w:val="00A94A29"/>
    <w:rsid w:val="00AA2EC6"/>
    <w:rsid w:val="00AA7237"/>
    <w:rsid w:val="00AB0E81"/>
    <w:rsid w:val="00AB2998"/>
    <w:rsid w:val="00AB589E"/>
    <w:rsid w:val="00AB642D"/>
    <w:rsid w:val="00AD076A"/>
    <w:rsid w:val="00AD2386"/>
    <w:rsid w:val="00AD3E81"/>
    <w:rsid w:val="00AD7D2D"/>
    <w:rsid w:val="00AE240F"/>
    <w:rsid w:val="00AE4467"/>
    <w:rsid w:val="00AE5123"/>
    <w:rsid w:val="00AF7792"/>
    <w:rsid w:val="00AF7ABA"/>
    <w:rsid w:val="00B02D19"/>
    <w:rsid w:val="00B06930"/>
    <w:rsid w:val="00B260EA"/>
    <w:rsid w:val="00B34E30"/>
    <w:rsid w:val="00B36755"/>
    <w:rsid w:val="00B37738"/>
    <w:rsid w:val="00B4107B"/>
    <w:rsid w:val="00B41FB2"/>
    <w:rsid w:val="00B53369"/>
    <w:rsid w:val="00B53399"/>
    <w:rsid w:val="00B56AA4"/>
    <w:rsid w:val="00B616B7"/>
    <w:rsid w:val="00B62627"/>
    <w:rsid w:val="00B632F0"/>
    <w:rsid w:val="00B6476F"/>
    <w:rsid w:val="00B71AEC"/>
    <w:rsid w:val="00B75792"/>
    <w:rsid w:val="00B81FCB"/>
    <w:rsid w:val="00B824E6"/>
    <w:rsid w:val="00B86305"/>
    <w:rsid w:val="00B924EC"/>
    <w:rsid w:val="00BA5B4F"/>
    <w:rsid w:val="00BC1C0A"/>
    <w:rsid w:val="00BC515B"/>
    <w:rsid w:val="00BD3958"/>
    <w:rsid w:val="00BD51FD"/>
    <w:rsid w:val="00BE0345"/>
    <w:rsid w:val="00BE2296"/>
    <w:rsid w:val="00BE5A5D"/>
    <w:rsid w:val="00C01DFA"/>
    <w:rsid w:val="00C163D1"/>
    <w:rsid w:val="00C24883"/>
    <w:rsid w:val="00C26355"/>
    <w:rsid w:val="00C300B0"/>
    <w:rsid w:val="00C3251F"/>
    <w:rsid w:val="00C44C71"/>
    <w:rsid w:val="00C51810"/>
    <w:rsid w:val="00C56EBF"/>
    <w:rsid w:val="00C61385"/>
    <w:rsid w:val="00C64CA6"/>
    <w:rsid w:val="00C7221D"/>
    <w:rsid w:val="00C77D70"/>
    <w:rsid w:val="00C8218B"/>
    <w:rsid w:val="00C826AD"/>
    <w:rsid w:val="00C920B0"/>
    <w:rsid w:val="00C945E9"/>
    <w:rsid w:val="00CA4F10"/>
    <w:rsid w:val="00CA7DDA"/>
    <w:rsid w:val="00CC0EF3"/>
    <w:rsid w:val="00CC32CB"/>
    <w:rsid w:val="00CC6F58"/>
    <w:rsid w:val="00CD35F9"/>
    <w:rsid w:val="00CD460B"/>
    <w:rsid w:val="00CF1C94"/>
    <w:rsid w:val="00CF7DBF"/>
    <w:rsid w:val="00D11B31"/>
    <w:rsid w:val="00D164C2"/>
    <w:rsid w:val="00D173C5"/>
    <w:rsid w:val="00D22739"/>
    <w:rsid w:val="00D25F4F"/>
    <w:rsid w:val="00D3014C"/>
    <w:rsid w:val="00D30EDD"/>
    <w:rsid w:val="00D3418E"/>
    <w:rsid w:val="00D34DE9"/>
    <w:rsid w:val="00D4047C"/>
    <w:rsid w:val="00D44056"/>
    <w:rsid w:val="00D57D3B"/>
    <w:rsid w:val="00D60097"/>
    <w:rsid w:val="00D60706"/>
    <w:rsid w:val="00D60FB9"/>
    <w:rsid w:val="00D74D7E"/>
    <w:rsid w:val="00D87FE8"/>
    <w:rsid w:val="00D91C24"/>
    <w:rsid w:val="00D97085"/>
    <w:rsid w:val="00D974FD"/>
    <w:rsid w:val="00DA2F6E"/>
    <w:rsid w:val="00DA378B"/>
    <w:rsid w:val="00DB35D1"/>
    <w:rsid w:val="00DC466A"/>
    <w:rsid w:val="00DC79F6"/>
    <w:rsid w:val="00DC7D3D"/>
    <w:rsid w:val="00DD16E4"/>
    <w:rsid w:val="00DE707F"/>
    <w:rsid w:val="00DE7ACB"/>
    <w:rsid w:val="00DE7C50"/>
    <w:rsid w:val="00DF0D6F"/>
    <w:rsid w:val="00DF10F3"/>
    <w:rsid w:val="00DF3EB7"/>
    <w:rsid w:val="00DF45A0"/>
    <w:rsid w:val="00E00CC6"/>
    <w:rsid w:val="00E03D3B"/>
    <w:rsid w:val="00E114B6"/>
    <w:rsid w:val="00E17641"/>
    <w:rsid w:val="00E17A45"/>
    <w:rsid w:val="00E375B8"/>
    <w:rsid w:val="00E41E0D"/>
    <w:rsid w:val="00E44100"/>
    <w:rsid w:val="00E50A73"/>
    <w:rsid w:val="00E51345"/>
    <w:rsid w:val="00E53281"/>
    <w:rsid w:val="00E623FE"/>
    <w:rsid w:val="00E71A01"/>
    <w:rsid w:val="00E73D17"/>
    <w:rsid w:val="00E73EFB"/>
    <w:rsid w:val="00E76458"/>
    <w:rsid w:val="00E830A6"/>
    <w:rsid w:val="00E871EC"/>
    <w:rsid w:val="00E95058"/>
    <w:rsid w:val="00E95DCF"/>
    <w:rsid w:val="00EA2B41"/>
    <w:rsid w:val="00EB3F74"/>
    <w:rsid w:val="00EB5272"/>
    <w:rsid w:val="00EB7F13"/>
    <w:rsid w:val="00EC3A36"/>
    <w:rsid w:val="00EC61DA"/>
    <w:rsid w:val="00ED0542"/>
    <w:rsid w:val="00ED194E"/>
    <w:rsid w:val="00EE06CA"/>
    <w:rsid w:val="00EE24AF"/>
    <w:rsid w:val="00EE33B2"/>
    <w:rsid w:val="00EF08D2"/>
    <w:rsid w:val="00F02EA7"/>
    <w:rsid w:val="00F047C9"/>
    <w:rsid w:val="00F0558B"/>
    <w:rsid w:val="00F06CF9"/>
    <w:rsid w:val="00F06F96"/>
    <w:rsid w:val="00F07470"/>
    <w:rsid w:val="00F16B7F"/>
    <w:rsid w:val="00F17FE4"/>
    <w:rsid w:val="00F30585"/>
    <w:rsid w:val="00F31B39"/>
    <w:rsid w:val="00F32B7F"/>
    <w:rsid w:val="00F37813"/>
    <w:rsid w:val="00F519B3"/>
    <w:rsid w:val="00F631C8"/>
    <w:rsid w:val="00F6333F"/>
    <w:rsid w:val="00F74683"/>
    <w:rsid w:val="00F856C5"/>
    <w:rsid w:val="00F90393"/>
    <w:rsid w:val="00F92659"/>
    <w:rsid w:val="00F95995"/>
    <w:rsid w:val="00F973F5"/>
    <w:rsid w:val="00FA27C3"/>
    <w:rsid w:val="00FA2F76"/>
    <w:rsid w:val="00FA45CC"/>
    <w:rsid w:val="00FA61DB"/>
    <w:rsid w:val="00FB2847"/>
    <w:rsid w:val="00FB4D86"/>
    <w:rsid w:val="00FB734A"/>
    <w:rsid w:val="00FC6078"/>
    <w:rsid w:val="00FD205C"/>
    <w:rsid w:val="00FD2B33"/>
    <w:rsid w:val="00FD46C1"/>
    <w:rsid w:val="00FD7F5D"/>
    <w:rsid w:val="00FE0AA7"/>
    <w:rsid w:val="00FE630E"/>
    <w:rsid w:val="00FF59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53707B"/>
  <w15:docId w15:val="{832F4DF3-C7D3-4378-B8B8-848569B852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30EDD"/>
  </w:style>
  <w:style w:type="paragraph" w:styleId="Nagwek1">
    <w:name w:val="heading 1"/>
    <w:basedOn w:val="Normalny"/>
    <w:next w:val="Normalny"/>
    <w:link w:val="Nagwek1Znak"/>
    <w:qFormat/>
    <w:rsid w:val="00D57D3B"/>
    <w:pPr>
      <w:keepNext/>
      <w:suppressAutoHyphens/>
      <w:spacing w:before="240" w:after="60" w:line="360" w:lineRule="auto"/>
      <w:ind w:left="720" w:hanging="360"/>
      <w:outlineLvl w:val="0"/>
    </w:pPr>
    <w:rPr>
      <w:rFonts w:ascii="Times New Roman" w:eastAsia="Times New Roman" w:hAnsi="Times New Roman" w:cs="Arial"/>
      <w:b/>
      <w:bCs/>
      <w:kern w:val="1"/>
      <w:sz w:val="26"/>
      <w:szCs w:val="32"/>
      <w:lang w:eastAsia="ar-SA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E871EC"/>
    <w:pPr>
      <w:keepNext/>
      <w:spacing w:before="240" w:after="60" w:line="240" w:lineRule="auto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A8060B"/>
    <w:pPr>
      <w:keepNext/>
      <w:tabs>
        <w:tab w:val="num" w:pos="720"/>
      </w:tabs>
      <w:suppressAutoHyphens/>
      <w:spacing w:before="240" w:after="60" w:line="360" w:lineRule="auto"/>
      <w:ind w:left="720" w:hanging="720"/>
      <w:outlineLvl w:val="2"/>
    </w:pPr>
    <w:rPr>
      <w:rFonts w:ascii="Times New Roman" w:eastAsia="Times New Roman" w:hAnsi="Times New Roman" w:cs="Arial"/>
      <w:b/>
      <w:bCs/>
      <w:sz w:val="26"/>
      <w:szCs w:val="26"/>
      <w:lang w:eastAsia="ar-SA"/>
    </w:rPr>
  </w:style>
  <w:style w:type="paragraph" w:styleId="Nagwek4">
    <w:name w:val="heading 4"/>
    <w:basedOn w:val="Normalny"/>
    <w:next w:val="Normalny"/>
    <w:link w:val="Nagwek4Znak"/>
    <w:unhideWhenUsed/>
    <w:qFormat/>
    <w:rsid w:val="0025098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86EA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50980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nhideWhenUsed/>
    <w:qFormat/>
    <w:rsid w:val="00E871E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D974FD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uiPriority w:val="99"/>
    <w:unhideWhenUsed/>
    <w:rsid w:val="00AE446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E4467"/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B53369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B53369"/>
  </w:style>
  <w:style w:type="paragraph" w:styleId="Bezodstpw">
    <w:name w:val="No Spacing"/>
    <w:uiPriority w:val="1"/>
    <w:qFormat/>
    <w:rsid w:val="00CA7DDA"/>
    <w:pPr>
      <w:spacing w:after="0" w:line="240" w:lineRule="auto"/>
    </w:pPr>
  </w:style>
  <w:style w:type="paragraph" w:styleId="Nagwek">
    <w:name w:val="header"/>
    <w:basedOn w:val="Normalny"/>
    <w:link w:val="NagwekZnak"/>
    <w:unhideWhenUsed/>
    <w:rsid w:val="007F54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semiHidden/>
    <w:rsid w:val="007F5433"/>
  </w:style>
  <w:style w:type="paragraph" w:styleId="Stopka">
    <w:name w:val="footer"/>
    <w:basedOn w:val="Normalny"/>
    <w:link w:val="StopkaZnak"/>
    <w:uiPriority w:val="99"/>
    <w:unhideWhenUsed/>
    <w:rsid w:val="007F54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F5433"/>
  </w:style>
  <w:style w:type="character" w:customStyle="1" w:styleId="Nagwek1Znak">
    <w:name w:val="Nagłówek 1 Znak"/>
    <w:basedOn w:val="Domylnaczcionkaakapitu"/>
    <w:link w:val="Nagwek1"/>
    <w:rsid w:val="00D57D3B"/>
    <w:rPr>
      <w:rFonts w:ascii="Times New Roman" w:eastAsia="Times New Roman" w:hAnsi="Times New Roman" w:cs="Arial"/>
      <w:b/>
      <w:bCs/>
      <w:kern w:val="1"/>
      <w:sz w:val="26"/>
      <w:szCs w:val="32"/>
      <w:lang w:eastAsia="ar-SA"/>
    </w:rPr>
  </w:style>
  <w:style w:type="paragraph" w:customStyle="1" w:styleId="Tekstpodstawowywcity21">
    <w:name w:val="Tekst podstawowy wcięty 21"/>
    <w:basedOn w:val="Normalny"/>
    <w:rsid w:val="00D57D3B"/>
    <w:pPr>
      <w:suppressAutoHyphens/>
      <w:spacing w:after="0" w:line="240" w:lineRule="auto"/>
      <w:ind w:left="576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agwek4Znak">
    <w:name w:val="Nagłówek 4 Znak"/>
    <w:basedOn w:val="Domylnaczcionkaakapitu"/>
    <w:link w:val="Nagwek4"/>
    <w:rsid w:val="0025098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50980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Listawypunktowana2">
    <w:name w:val="Lista wypunktowana 2"/>
    <w:basedOn w:val="Normalny"/>
    <w:rsid w:val="00250980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250980"/>
    <w:pPr>
      <w:suppressAutoHyphens/>
      <w:spacing w:after="0" w:line="240" w:lineRule="auto"/>
      <w:ind w:left="720"/>
    </w:pPr>
    <w:rPr>
      <w:rFonts w:ascii="Arial Narrow" w:eastAsia="Times New Roman" w:hAnsi="Arial Narrow" w:cs="Arial Narrow"/>
      <w:kern w:val="1"/>
      <w:sz w:val="24"/>
      <w:szCs w:val="24"/>
      <w:lang w:eastAsia="ar-SA"/>
    </w:rPr>
  </w:style>
  <w:style w:type="table" w:styleId="Tabela-Siatka">
    <w:name w:val="Table Grid"/>
    <w:basedOn w:val="Standardowy"/>
    <w:uiPriority w:val="59"/>
    <w:rsid w:val="007D5A7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2D08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D087F"/>
    <w:rPr>
      <w:rFonts w:ascii="Tahoma" w:hAnsi="Tahoma" w:cs="Tahoma"/>
      <w:sz w:val="16"/>
      <w:szCs w:val="16"/>
    </w:rPr>
  </w:style>
  <w:style w:type="paragraph" w:customStyle="1" w:styleId="Akapitzlist2">
    <w:name w:val="Akapit z listą2"/>
    <w:basedOn w:val="Normalny"/>
    <w:rsid w:val="00551DEE"/>
    <w:pPr>
      <w:suppressAutoHyphens/>
      <w:spacing w:after="0" w:line="240" w:lineRule="auto"/>
      <w:ind w:left="720"/>
    </w:pPr>
    <w:rPr>
      <w:rFonts w:ascii="Arial Narrow" w:eastAsia="Times New Roman" w:hAnsi="Arial Narrow" w:cs="Arial Narrow"/>
      <w:kern w:val="1"/>
      <w:sz w:val="24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A8060B"/>
    <w:rPr>
      <w:rFonts w:ascii="Times New Roman" w:eastAsia="Times New Roman" w:hAnsi="Times New Roman" w:cs="Arial"/>
      <w:b/>
      <w:bCs/>
      <w:sz w:val="26"/>
      <w:szCs w:val="26"/>
      <w:lang w:eastAsia="ar-SA"/>
    </w:rPr>
  </w:style>
  <w:style w:type="character" w:customStyle="1" w:styleId="Nagwek7Znak">
    <w:name w:val="Nagłówek 7 Znak"/>
    <w:basedOn w:val="Domylnaczcionkaakapitu"/>
    <w:link w:val="Nagwek7"/>
    <w:rsid w:val="00E871E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2Znak">
    <w:name w:val="Nagłówek 2 Znak"/>
    <w:basedOn w:val="Domylnaczcionkaakapitu"/>
    <w:link w:val="Nagwek2"/>
    <w:semiHidden/>
    <w:rsid w:val="00E871EC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numbering" w:customStyle="1" w:styleId="Bezlisty1">
    <w:name w:val="Bez listy1"/>
    <w:next w:val="Bezlisty"/>
    <w:semiHidden/>
    <w:rsid w:val="00E871EC"/>
  </w:style>
  <w:style w:type="paragraph" w:styleId="Tekstpodstawowy">
    <w:name w:val="Body Text"/>
    <w:basedOn w:val="Normalny"/>
    <w:link w:val="TekstpodstawowyZnak"/>
    <w:rsid w:val="00E871EC"/>
    <w:pPr>
      <w:widowControl w:val="0"/>
      <w:suppressAutoHyphens/>
      <w:autoSpaceDE w:val="0"/>
      <w:spacing w:after="60" w:line="240" w:lineRule="auto"/>
    </w:pPr>
    <w:rPr>
      <w:rFonts w:ascii="Times New Roman" w:eastAsia="Times New Roman" w:hAnsi="Times New Roman" w:cs="Times New Roman"/>
      <w:bCs/>
      <w:sz w:val="24"/>
      <w:szCs w:val="20"/>
      <w:lang w:bidi="pl-PL"/>
    </w:rPr>
  </w:style>
  <w:style w:type="character" w:customStyle="1" w:styleId="TekstpodstawowyZnak">
    <w:name w:val="Tekst podstawowy Znak"/>
    <w:basedOn w:val="Domylnaczcionkaakapitu"/>
    <w:link w:val="Tekstpodstawowy"/>
    <w:rsid w:val="00E871EC"/>
    <w:rPr>
      <w:rFonts w:ascii="Times New Roman" w:eastAsia="Times New Roman" w:hAnsi="Times New Roman" w:cs="Times New Roman"/>
      <w:bCs/>
      <w:sz w:val="24"/>
      <w:szCs w:val="20"/>
      <w:lang w:bidi="pl-PL"/>
    </w:rPr>
  </w:style>
  <w:style w:type="paragraph" w:styleId="NormalnyWeb">
    <w:name w:val="Normal (Web)"/>
    <w:basedOn w:val="Normalny"/>
    <w:rsid w:val="00E871EC"/>
    <w:pPr>
      <w:suppressAutoHyphens/>
      <w:spacing w:before="280" w:after="119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WW-Tekstpodstawowy2">
    <w:name w:val="WW-Tekst podstawowy 2"/>
    <w:basedOn w:val="Normalny"/>
    <w:rsid w:val="00E871EC"/>
    <w:pPr>
      <w:widowControl w:val="0"/>
      <w:suppressAutoHyphens/>
      <w:autoSpaceDE w:val="0"/>
      <w:spacing w:after="60" w:line="240" w:lineRule="auto"/>
    </w:pPr>
    <w:rPr>
      <w:rFonts w:ascii="Times New Roman" w:eastAsia="Times New Roman" w:hAnsi="Times New Roman" w:cs="Times New Roman"/>
      <w:b/>
      <w:sz w:val="24"/>
      <w:szCs w:val="20"/>
      <w:lang w:bidi="pl-PL"/>
    </w:rPr>
  </w:style>
  <w:style w:type="paragraph" w:customStyle="1" w:styleId="Normalny1">
    <w:name w:val="Normalny1"/>
    <w:basedOn w:val="Normalny"/>
    <w:rsid w:val="00E871EC"/>
    <w:pPr>
      <w:widowControl w:val="0"/>
      <w:suppressAutoHyphens/>
      <w:autoSpaceDE w:val="0"/>
      <w:spacing w:after="60" w:line="240" w:lineRule="auto"/>
      <w:jc w:val="both"/>
    </w:pPr>
    <w:rPr>
      <w:rFonts w:ascii="Arial" w:eastAsia="Arial" w:hAnsi="Arial" w:cs="Arial"/>
      <w:sz w:val="24"/>
      <w:szCs w:val="20"/>
      <w:lang w:bidi="pl-PL"/>
    </w:rPr>
  </w:style>
  <w:style w:type="paragraph" w:customStyle="1" w:styleId="Normalny10">
    <w:name w:val="Normalny1"/>
    <w:basedOn w:val="Normalny1"/>
    <w:rsid w:val="00E871EC"/>
    <w:pPr>
      <w:jc w:val="left"/>
    </w:pPr>
    <w:rPr>
      <w:rFonts w:ascii="Times New Roman" w:eastAsia="Times New Roman" w:hAnsi="Times New Roman" w:cs="Times New Roman"/>
    </w:rPr>
  </w:style>
  <w:style w:type="paragraph" w:customStyle="1" w:styleId="SoldisHeading1">
    <w:name w:val="Soldis Heading 1"/>
    <w:basedOn w:val="Normalny"/>
    <w:next w:val="Normalny"/>
    <w:uiPriority w:val="99"/>
    <w:rsid w:val="00E871EC"/>
    <w:pPr>
      <w:widowControl w:val="0"/>
      <w:autoSpaceDE w:val="0"/>
      <w:autoSpaceDN w:val="0"/>
      <w:adjustRightInd w:val="0"/>
      <w:spacing w:before="100" w:after="100" w:line="240" w:lineRule="auto"/>
      <w:jc w:val="center"/>
    </w:pPr>
    <w:rPr>
      <w:rFonts w:ascii="Arial" w:eastAsia="Times New Roman" w:hAnsi="Arial" w:cs="Arial"/>
      <w:b/>
      <w:bCs/>
      <w:color w:val="000000"/>
      <w:sz w:val="26"/>
      <w:szCs w:val="26"/>
    </w:rPr>
  </w:style>
  <w:style w:type="paragraph" w:customStyle="1" w:styleId="SoldisHeading2">
    <w:name w:val="Soldis Heading 2"/>
    <w:basedOn w:val="Normalny"/>
    <w:next w:val="Normalny"/>
    <w:uiPriority w:val="99"/>
    <w:rsid w:val="00E871EC"/>
    <w:pPr>
      <w:widowControl w:val="0"/>
      <w:autoSpaceDE w:val="0"/>
      <w:autoSpaceDN w:val="0"/>
      <w:adjustRightInd w:val="0"/>
      <w:spacing w:before="250" w:after="100" w:line="240" w:lineRule="auto"/>
    </w:pPr>
    <w:rPr>
      <w:rFonts w:ascii="Arial" w:eastAsia="Times New Roman" w:hAnsi="Arial" w:cs="Arial"/>
      <w:b/>
      <w:bCs/>
      <w:color w:val="000000"/>
      <w:sz w:val="26"/>
      <w:szCs w:val="26"/>
    </w:rPr>
  </w:style>
  <w:style w:type="paragraph" w:customStyle="1" w:styleId="SoldisText">
    <w:name w:val="Soldis Text"/>
    <w:basedOn w:val="Normalny"/>
    <w:next w:val="Normalny"/>
    <w:uiPriority w:val="99"/>
    <w:rsid w:val="00E871EC"/>
    <w:pPr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="Times New Roman" w:hAnsi="Arial" w:cs="Arial"/>
      <w:color w:val="000000"/>
      <w:sz w:val="20"/>
      <w:szCs w:val="20"/>
    </w:rPr>
  </w:style>
  <w:style w:type="table" w:customStyle="1" w:styleId="Tabela-Siatka1">
    <w:name w:val="Tabela - Siatka1"/>
    <w:basedOn w:val="Standardowy"/>
    <w:next w:val="Tabela-Siatka"/>
    <w:rsid w:val="00E871E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tandard">
    <w:name w:val="Standard"/>
    <w:rsid w:val="00683AAF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 w:bidi="hi-IN"/>
    </w:rPr>
  </w:style>
  <w:style w:type="paragraph" w:customStyle="1" w:styleId="Textbodyindent">
    <w:name w:val="Text body indent"/>
    <w:basedOn w:val="Standard"/>
    <w:rsid w:val="00683AAF"/>
    <w:pPr>
      <w:spacing w:after="120"/>
      <w:ind w:left="432"/>
      <w:jc w:val="both"/>
    </w:pPr>
  </w:style>
  <w:style w:type="numbering" w:customStyle="1" w:styleId="WWNum1">
    <w:name w:val="WWNum1"/>
    <w:basedOn w:val="Bezlisty"/>
    <w:rsid w:val="00683AAF"/>
    <w:pPr>
      <w:numPr>
        <w:numId w:val="13"/>
      </w:numPr>
    </w:pPr>
  </w:style>
  <w:style w:type="numbering" w:customStyle="1" w:styleId="WWNum23">
    <w:name w:val="WWNum23"/>
    <w:basedOn w:val="Bezlisty"/>
    <w:rsid w:val="00683AAF"/>
    <w:pPr>
      <w:numPr>
        <w:numId w:val="14"/>
      </w:numPr>
    </w:pPr>
  </w:style>
  <w:style w:type="numbering" w:customStyle="1" w:styleId="WWNum24">
    <w:name w:val="WWNum24"/>
    <w:basedOn w:val="Bezlisty"/>
    <w:rsid w:val="00683AAF"/>
    <w:pPr>
      <w:numPr>
        <w:numId w:val="15"/>
      </w:numPr>
    </w:pPr>
  </w:style>
  <w:style w:type="numbering" w:customStyle="1" w:styleId="WWNum25">
    <w:name w:val="WWNum25"/>
    <w:basedOn w:val="Bezlisty"/>
    <w:rsid w:val="00683AAF"/>
    <w:pPr>
      <w:numPr>
        <w:numId w:val="16"/>
      </w:numPr>
    </w:pPr>
  </w:style>
  <w:style w:type="numbering" w:customStyle="1" w:styleId="WWNum37">
    <w:name w:val="WWNum37"/>
    <w:basedOn w:val="Bezlisty"/>
    <w:rsid w:val="00683AAF"/>
    <w:pPr>
      <w:numPr>
        <w:numId w:val="17"/>
      </w:numPr>
    </w:pPr>
  </w:style>
  <w:style w:type="character" w:styleId="Hipercze">
    <w:name w:val="Hyperlink"/>
    <w:rsid w:val="00AD076A"/>
    <w:rPr>
      <w:color w:val="0000FF"/>
      <w:u w:val="singl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86EA8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A5AB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A5AB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A5AB8"/>
    <w:rPr>
      <w:vertAlign w:val="superscript"/>
    </w:rPr>
  </w:style>
  <w:style w:type="numbering" w:customStyle="1" w:styleId="WW8Num9">
    <w:name w:val="WW8Num9"/>
    <w:basedOn w:val="Bezlisty"/>
    <w:rsid w:val="00967264"/>
    <w:pPr>
      <w:numPr>
        <w:numId w:val="22"/>
      </w:numPr>
    </w:pPr>
  </w:style>
  <w:style w:type="numbering" w:customStyle="1" w:styleId="WW8Num11">
    <w:name w:val="WW8Num11"/>
    <w:basedOn w:val="Bezlisty"/>
    <w:rsid w:val="00967264"/>
    <w:pPr>
      <w:numPr>
        <w:numId w:val="23"/>
      </w:numPr>
    </w:pPr>
  </w:style>
  <w:style w:type="paragraph" w:customStyle="1" w:styleId="Textbody">
    <w:name w:val="Text body"/>
    <w:basedOn w:val="Standard"/>
    <w:rsid w:val="00191F93"/>
    <w:pPr>
      <w:spacing w:after="120"/>
    </w:pPr>
    <w:rPr>
      <w:lang w:bidi="ar-SA"/>
    </w:rPr>
  </w:style>
  <w:style w:type="table" w:styleId="Zwykatabela5">
    <w:name w:val="Plain Table 5"/>
    <w:basedOn w:val="Standardowy"/>
    <w:uiPriority w:val="45"/>
    <w:rsid w:val="00DC466A"/>
    <w:pPr>
      <w:spacing w:after="0" w:line="240" w:lineRule="auto"/>
    </w:pPr>
    <w:tblPr>
      <w:tblStyleRowBandSize w:val="1"/>
      <w:tblStyleColBandSize w:val="1"/>
      <w:tblInd w:w="0" w:type="nil"/>
    </w:tblPr>
    <w:tblStylePr w:type="firstRow">
      <w:rPr>
        <w:rFonts w:asciiTheme="majorHAnsi" w:eastAsiaTheme="majorEastAsia" w:hAnsiTheme="majorHAnsi" w:cstheme="majorBidi" w:hint="default"/>
        <w:i/>
        <w:iCs/>
        <w:sz w:val="26"/>
        <w:szCs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 w:hint="default"/>
        <w:i/>
        <w:iCs/>
        <w:sz w:val="26"/>
        <w:szCs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 w:hint="default"/>
        <w:i/>
        <w:iCs/>
        <w:sz w:val="26"/>
        <w:szCs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 w:hint="default"/>
        <w:i/>
        <w:iCs/>
        <w:sz w:val="26"/>
        <w:szCs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210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3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0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93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5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7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2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75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AD0C83-4FC3-4987-B91E-9ED1FEB018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2037</Words>
  <Characters>12224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Mxcom</dc:creator>
  <cp:lastModifiedBy>Mateusz Dyrla</cp:lastModifiedBy>
  <cp:revision>3</cp:revision>
  <cp:lastPrinted>2024-06-17T10:23:00Z</cp:lastPrinted>
  <dcterms:created xsi:type="dcterms:W3CDTF">2024-06-10T13:01:00Z</dcterms:created>
  <dcterms:modified xsi:type="dcterms:W3CDTF">2024-06-17T10:23:00Z</dcterms:modified>
</cp:coreProperties>
</file>