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43D446A7" w14:textId="77777777" w:rsidR="00882144" w:rsidRPr="00D35916" w:rsidRDefault="00882144">
      <w:pPr>
        <w:widowControl w:val="0"/>
        <w:spacing w:after="0" w:line="240" w:lineRule="auto"/>
        <w:jc w:val="both"/>
        <w:rPr>
          <w:rFonts w:ascii="Arial" w:hAnsi="Arial" w:cs="Arial"/>
        </w:rPr>
      </w:pPr>
      <w:r w:rsidRPr="00D35916">
        <w:rPr>
          <w:rFonts w:ascii="Arial" w:eastAsia="Times New Roman" w:hAnsi="Arial" w:cs="Arial"/>
          <w:bCs/>
          <w:kern w:val="2"/>
          <w:lang w:eastAsia="ar-SA"/>
        </w:rPr>
        <w:t>……………………………………</w:t>
      </w:r>
    </w:p>
    <w:p w14:paraId="41A751CE" w14:textId="77777777" w:rsidR="00882144" w:rsidRPr="00D35916" w:rsidRDefault="00882144">
      <w:pPr>
        <w:widowControl w:val="0"/>
        <w:spacing w:after="0" w:line="240" w:lineRule="auto"/>
        <w:jc w:val="both"/>
        <w:rPr>
          <w:rFonts w:ascii="Arial" w:hAnsi="Arial" w:cs="Arial"/>
        </w:rPr>
      </w:pPr>
      <w:r w:rsidRPr="00D35916">
        <w:rPr>
          <w:rFonts w:ascii="Arial" w:eastAsia="Times New Roman" w:hAnsi="Arial" w:cs="Arial"/>
          <w:bCs/>
          <w:kern w:val="2"/>
          <w:lang w:eastAsia="ar-SA"/>
        </w:rPr>
        <w:t>……………………………………</w:t>
      </w:r>
    </w:p>
    <w:p w14:paraId="4AFA1D35" w14:textId="77777777" w:rsidR="00882144" w:rsidRPr="00D35916" w:rsidRDefault="00882144">
      <w:pPr>
        <w:widowControl w:val="0"/>
        <w:spacing w:after="0" w:line="240" w:lineRule="auto"/>
        <w:jc w:val="both"/>
        <w:rPr>
          <w:rFonts w:ascii="Arial" w:hAnsi="Arial" w:cs="Arial"/>
        </w:rPr>
      </w:pPr>
      <w:r w:rsidRPr="00D35916">
        <w:rPr>
          <w:rFonts w:ascii="Arial" w:eastAsia="Times New Roman" w:hAnsi="Arial" w:cs="Arial"/>
          <w:bCs/>
          <w:kern w:val="2"/>
          <w:lang w:eastAsia="ar-SA"/>
        </w:rPr>
        <w:t>……………………………………</w:t>
      </w:r>
    </w:p>
    <w:p w14:paraId="783F5E21" w14:textId="77777777" w:rsidR="00882144" w:rsidRPr="00D35916" w:rsidRDefault="00882144">
      <w:pPr>
        <w:widowControl w:val="0"/>
        <w:spacing w:after="0" w:line="240" w:lineRule="auto"/>
        <w:jc w:val="both"/>
        <w:rPr>
          <w:rFonts w:ascii="Arial" w:hAnsi="Arial" w:cs="Arial"/>
        </w:rPr>
      </w:pPr>
      <w:r w:rsidRPr="00D35916">
        <w:rPr>
          <w:rFonts w:ascii="Arial" w:eastAsia="Times New Roman" w:hAnsi="Arial" w:cs="Arial"/>
          <w:bCs/>
          <w:kern w:val="2"/>
          <w:lang w:eastAsia="ar-SA"/>
        </w:rPr>
        <w:t>(Nazwa i adres Wykonawcy)</w:t>
      </w:r>
    </w:p>
    <w:p w14:paraId="320B1D10" w14:textId="77777777" w:rsidR="00882144" w:rsidRPr="00D35916" w:rsidRDefault="00882144">
      <w:pPr>
        <w:spacing w:after="0" w:line="240" w:lineRule="auto"/>
        <w:rPr>
          <w:rFonts w:ascii="Arial" w:eastAsia="Times New Roman" w:hAnsi="Arial" w:cs="Arial"/>
          <w:bCs/>
          <w:kern w:val="2"/>
          <w:lang w:eastAsia="ar-SA"/>
        </w:rPr>
      </w:pPr>
    </w:p>
    <w:p w14:paraId="6F66B910" w14:textId="77777777" w:rsidR="00882144" w:rsidRPr="00D35916" w:rsidRDefault="00882144">
      <w:pPr>
        <w:rPr>
          <w:rFonts w:ascii="Arial" w:eastAsia="Times New Roman" w:hAnsi="Arial" w:cs="Arial"/>
          <w:bCs/>
          <w:kern w:val="2"/>
          <w:lang w:eastAsia="ar-SA"/>
        </w:rPr>
      </w:pPr>
    </w:p>
    <w:p w14:paraId="52D69B3D" w14:textId="5C73C88C" w:rsidR="000A3C93" w:rsidRPr="00D35916" w:rsidRDefault="00882144">
      <w:pPr>
        <w:jc w:val="center"/>
        <w:rPr>
          <w:rFonts w:ascii="Arial" w:hAnsi="Arial" w:cs="Arial"/>
          <w:b/>
        </w:rPr>
      </w:pPr>
      <w:r w:rsidRPr="00D35916">
        <w:rPr>
          <w:rFonts w:ascii="Arial" w:hAnsi="Arial" w:cs="Arial"/>
          <w:b/>
        </w:rPr>
        <w:t xml:space="preserve">Formularz specyfikacji </w:t>
      </w:r>
      <w:r w:rsidR="004940B9" w:rsidRPr="00D35916">
        <w:rPr>
          <w:rFonts w:ascii="Arial" w:hAnsi="Arial" w:cs="Arial"/>
          <w:b/>
        </w:rPr>
        <w:t>technicznej oferowanych</w:t>
      </w:r>
      <w:r w:rsidR="007C5A29">
        <w:rPr>
          <w:rFonts w:ascii="Arial" w:hAnsi="Arial" w:cs="Arial"/>
          <w:b/>
        </w:rPr>
        <w:t xml:space="preserve"> przedmiotów w zakresie I</w:t>
      </w:r>
      <w:r w:rsidR="00C011D1">
        <w:rPr>
          <w:rFonts w:ascii="Arial" w:hAnsi="Arial" w:cs="Arial"/>
          <w:b/>
        </w:rPr>
        <w:t>V</w:t>
      </w:r>
      <w:r w:rsidR="007C5A29">
        <w:rPr>
          <w:rFonts w:ascii="Arial" w:hAnsi="Arial" w:cs="Arial"/>
          <w:b/>
        </w:rPr>
        <w:t xml:space="preserve"> części</w:t>
      </w:r>
    </w:p>
    <w:p w14:paraId="0E0E59E4" w14:textId="77777777" w:rsidR="007C5A29" w:rsidRDefault="00DD107E" w:rsidP="00DD107E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Wyposażenie pomieszczeń</w:t>
      </w:r>
    </w:p>
    <w:p w14:paraId="579B346D" w14:textId="77777777" w:rsidR="00DD107E" w:rsidRPr="0070707C" w:rsidRDefault="00DD107E" w:rsidP="00DD107E">
      <w:pPr>
        <w:rPr>
          <w:rFonts w:ascii="Arial" w:hAnsi="Arial" w:cs="Arial"/>
          <w:color w:val="FF0000"/>
        </w:rPr>
      </w:pPr>
      <w:r w:rsidRPr="0070707C">
        <w:rPr>
          <w:rFonts w:ascii="Arial" w:hAnsi="Arial" w:cs="Arial"/>
          <w:b/>
          <w:color w:val="FF0000"/>
        </w:rPr>
        <w:t xml:space="preserve">Uwagi ogólne! </w:t>
      </w:r>
    </w:p>
    <w:p w14:paraId="78372711" w14:textId="77777777" w:rsidR="00DD107E" w:rsidRPr="004048FF" w:rsidRDefault="00DD107E" w:rsidP="00DD107E">
      <w:pPr>
        <w:spacing w:after="0" w:line="240" w:lineRule="auto"/>
        <w:rPr>
          <w:rFonts w:ascii="Arial" w:eastAsia="Times New Roman" w:hAnsi="Arial" w:cs="Arial"/>
          <w:b/>
          <w:lang w:eastAsia="pl-PL"/>
        </w:rPr>
      </w:pPr>
    </w:p>
    <w:p w14:paraId="76E29F79" w14:textId="77777777" w:rsidR="00DD107E" w:rsidRPr="00C35515" w:rsidRDefault="00DD107E" w:rsidP="00DD107E">
      <w:pPr>
        <w:numPr>
          <w:ilvl w:val="0"/>
          <w:numId w:val="3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</w:rPr>
      </w:pPr>
      <w:r w:rsidRPr="004048FF">
        <w:rPr>
          <w:rFonts w:ascii="Arial" w:eastAsia="Times New Roman" w:hAnsi="Arial" w:cs="Arial"/>
          <w:lang w:eastAsia="pl-PL"/>
        </w:rPr>
        <w:t>Zamieszczone poniżej rysunki (widoki poglądowe) należy traktować jako wzorzec, stanowiący element podglądowy – mający służyć ukazaniu ogólnej koncepcji przedmiotu zamówienia.</w:t>
      </w:r>
    </w:p>
    <w:p w14:paraId="6F0CDF2A" w14:textId="77777777" w:rsidR="00DD107E" w:rsidRPr="004048FF" w:rsidRDefault="00DD107E" w:rsidP="00DD107E">
      <w:pPr>
        <w:spacing w:after="0" w:line="240" w:lineRule="auto"/>
        <w:ind w:left="714"/>
        <w:contextualSpacing/>
        <w:jc w:val="both"/>
        <w:rPr>
          <w:rFonts w:ascii="Arial" w:hAnsi="Arial" w:cs="Arial"/>
        </w:rPr>
      </w:pPr>
    </w:p>
    <w:p w14:paraId="5BDA31FC" w14:textId="77777777" w:rsidR="00DD107E" w:rsidRPr="00C35515" w:rsidRDefault="00DD107E" w:rsidP="00DD107E">
      <w:pPr>
        <w:numPr>
          <w:ilvl w:val="0"/>
          <w:numId w:val="3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</w:rPr>
      </w:pPr>
      <w:r w:rsidRPr="004048FF">
        <w:rPr>
          <w:rFonts w:ascii="Arial" w:eastAsia="Times New Roman" w:hAnsi="Arial" w:cs="Arial"/>
          <w:lang w:eastAsia="pl-PL"/>
        </w:rPr>
        <w:t>Należy sugerować się jedynie funkcjami i wymiarami podanymi w wyszczególnionych parametrach.</w:t>
      </w:r>
    </w:p>
    <w:p w14:paraId="5CBC87C2" w14:textId="77777777" w:rsidR="00DD107E" w:rsidRPr="005B6740" w:rsidRDefault="00DD107E" w:rsidP="00DD107E">
      <w:pPr>
        <w:spacing w:after="0" w:line="240" w:lineRule="auto"/>
        <w:ind w:left="714"/>
        <w:contextualSpacing/>
        <w:jc w:val="both"/>
        <w:rPr>
          <w:rFonts w:ascii="Arial" w:hAnsi="Arial" w:cs="Arial"/>
        </w:rPr>
      </w:pPr>
    </w:p>
    <w:p w14:paraId="47B0F6F1" w14:textId="77777777" w:rsidR="00DD107E" w:rsidRDefault="00DD107E" w:rsidP="00DD107E">
      <w:pPr>
        <w:numPr>
          <w:ilvl w:val="0"/>
          <w:numId w:val="3"/>
        </w:numPr>
        <w:suppressAutoHyphens w:val="0"/>
        <w:spacing w:line="240" w:lineRule="auto"/>
        <w:ind w:left="714" w:hanging="357"/>
        <w:contextualSpacing/>
        <w:jc w:val="both"/>
        <w:rPr>
          <w:rFonts w:ascii="Arial" w:hAnsi="Arial" w:cs="Arial"/>
          <w:color w:val="000000"/>
        </w:rPr>
      </w:pPr>
      <w:r w:rsidRPr="006B6080">
        <w:rPr>
          <w:rFonts w:ascii="Arial" w:hAnsi="Arial" w:cs="Arial"/>
          <w:color w:val="000000"/>
        </w:rPr>
        <w:t xml:space="preserve">Zaoferowany przez Wykonawcę przedmiot musi spełniać minimalne wymagania postawione w tabeli formularza specyfikacji technicznej. </w:t>
      </w:r>
    </w:p>
    <w:p w14:paraId="6AFE50BE" w14:textId="77777777" w:rsidR="00DD107E" w:rsidRPr="00C35515" w:rsidRDefault="00DD107E" w:rsidP="00DD107E">
      <w:pPr>
        <w:suppressAutoHyphens w:val="0"/>
        <w:spacing w:line="240" w:lineRule="auto"/>
        <w:ind w:left="714"/>
        <w:contextualSpacing/>
        <w:jc w:val="both"/>
        <w:rPr>
          <w:rFonts w:ascii="Arial" w:hAnsi="Arial" w:cs="Arial"/>
          <w:color w:val="000000"/>
        </w:rPr>
      </w:pPr>
    </w:p>
    <w:p w14:paraId="396C7705" w14:textId="77777777" w:rsidR="00DD107E" w:rsidRPr="0070707C" w:rsidRDefault="00DD107E" w:rsidP="00DD107E">
      <w:pPr>
        <w:numPr>
          <w:ilvl w:val="0"/>
          <w:numId w:val="3"/>
        </w:numPr>
        <w:jc w:val="both"/>
        <w:rPr>
          <w:rFonts w:ascii="Arial" w:hAnsi="Arial" w:cs="Arial"/>
          <w:color w:val="000000"/>
        </w:rPr>
      </w:pPr>
      <w:r w:rsidRPr="00C35515">
        <w:rPr>
          <w:rFonts w:ascii="Arial" w:eastAsia="Times New Roman" w:hAnsi="Arial" w:cs="Arial"/>
          <w:lang w:eastAsia="pl-PL"/>
        </w:rPr>
        <w:t>Wykonawca zobowiązany jest przed rozpoczęciem realizacji przedmiotu zamówienia do przedstawienia próbek kolorystycznych i materiałowych do wyboru i akceptacji Zamawiającego.</w:t>
      </w:r>
    </w:p>
    <w:p w14:paraId="111EC72C" w14:textId="77777777" w:rsidR="00882144" w:rsidRPr="00D35916" w:rsidRDefault="00882144">
      <w:pPr>
        <w:rPr>
          <w:rFonts w:ascii="Arial" w:hAnsi="Arial" w:cs="Arial"/>
        </w:rPr>
      </w:pPr>
    </w:p>
    <w:p w14:paraId="64CB99FB" w14:textId="77777777" w:rsidR="0036693B" w:rsidRPr="00D35916" w:rsidRDefault="0036693B">
      <w:pPr>
        <w:rPr>
          <w:rFonts w:ascii="Arial" w:hAnsi="Arial" w:cs="Arial"/>
        </w:rPr>
      </w:pPr>
    </w:p>
    <w:p w14:paraId="71DF1875" w14:textId="77777777" w:rsidR="0036693B" w:rsidRPr="00D35916" w:rsidRDefault="0036693B">
      <w:pPr>
        <w:rPr>
          <w:rFonts w:ascii="Arial" w:hAnsi="Arial" w:cs="Arial"/>
        </w:rPr>
      </w:pPr>
    </w:p>
    <w:p w14:paraId="16BA3E63" w14:textId="77777777" w:rsidR="0036693B" w:rsidRPr="00D35916" w:rsidRDefault="0036693B">
      <w:pPr>
        <w:rPr>
          <w:rFonts w:ascii="Arial" w:hAnsi="Arial" w:cs="Arial"/>
        </w:rPr>
      </w:pPr>
    </w:p>
    <w:p w14:paraId="01F81570" w14:textId="77777777" w:rsidR="0036693B" w:rsidRPr="00D35916" w:rsidRDefault="0036693B">
      <w:pPr>
        <w:rPr>
          <w:rFonts w:ascii="Arial" w:hAnsi="Arial" w:cs="Arial"/>
        </w:rPr>
      </w:pPr>
    </w:p>
    <w:p w14:paraId="255B2961" w14:textId="77777777" w:rsidR="0036693B" w:rsidRPr="00D35916" w:rsidRDefault="0036693B">
      <w:pPr>
        <w:rPr>
          <w:rFonts w:ascii="Arial" w:hAnsi="Arial" w:cs="Arial"/>
        </w:rPr>
      </w:pPr>
    </w:p>
    <w:p w14:paraId="354F30DA" w14:textId="77777777" w:rsidR="0036693B" w:rsidRPr="00D35916" w:rsidRDefault="0036693B">
      <w:pPr>
        <w:rPr>
          <w:rFonts w:ascii="Arial" w:hAnsi="Arial" w:cs="Arial"/>
        </w:rPr>
      </w:pPr>
    </w:p>
    <w:p w14:paraId="3A11F808" w14:textId="77777777" w:rsidR="0036693B" w:rsidRPr="00D35916" w:rsidRDefault="0036693B">
      <w:pPr>
        <w:rPr>
          <w:rFonts w:ascii="Arial" w:hAnsi="Arial" w:cs="Arial"/>
        </w:rPr>
      </w:pPr>
    </w:p>
    <w:p w14:paraId="5E6526C4" w14:textId="77777777" w:rsidR="0036693B" w:rsidRPr="00D35916" w:rsidRDefault="0036693B">
      <w:pPr>
        <w:rPr>
          <w:rFonts w:ascii="Arial" w:hAnsi="Arial" w:cs="Arial"/>
        </w:rPr>
      </w:pPr>
    </w:p>
    <w:p w14:paraId="698D2191" w14:textId="77777777" w:rsidR="0036693B" w:rsidRPr="00D35916" w:rsidRDefault="0036693B">
      <w:pPr>
        <w:rPr>
          <w:rFonts w:ascii="Arial" w:hAnsi="Arial" w:cs="Arial"/>
        </w:rPr>
      </w:pPr>
    </w:p>
    <w:p w14:paraId="664D94E2" w14:textId="77777777" w:rsidR="0036693B" w:rsidRPr="00D35916" w:rsidRDefault="0036693B">
      <w:pPr>
        <w:rPr>
          <w:rFonts w:ascii="Arial" w:hAnsi="Arial" w:cs="Arial"/>
        </w:rPr>
      </w:pPr>
    </w:p>
    <w:p w14:paraId="4955A0CE" w14:textId="77777777" w:rsidR="0036693B" w:rsidRPr="00D35916" w:rsidRDefault="0036693B">
      <w:pPr>
        <w:rPr>
          <w:rFonts w:ascii="Arial" w:hAnsi="Arial" w:cs="Arial"/>
        </w:rPr>
      </w:pPr>
    </w:p>
    <w:p w14:paraId="7506DE97" w14:textId="77777777" w:rsidR="0036693B" w:rsidRPr="00D35916" w:rsidRDefault="0036693B">
      <w:pPr>
        <w:rPr>
          <w:rFonts w:ascii="Arial" w:hAnsi="Arial" w:cs="Arial"/>
        </w:rPr>
      </w:pPr>
    </w:p>
    <w:p w14:paraId="23964C4E" w14:textId="77777777" w:rsidR="0036693B" w:rsidRPr="00D35916" w:rsidRDefault="0036693B">
      <w:pPr>
        <w:rPr>
          <w:rFonts w:ascii="Arial" w:hAnsi="Arial" w:cs="Arial"/>
        </w:rPr>
      </w:pPr>
    </w:p>
    <w:p w14:paraId="57FA1324" w14:textId="77777777" w:rsidR="0036693B" w:rsidRDefault="0036693B">
      <w:pPr>
        <w:rPr>
          <w:rFonts w:ascii="Arial" w:hAnsi="Arial" w:cs="Arial"/>
        </w:rPr>
      </w:pPr>
    </w:p>
    <w:p w14:paraId="10D2F93D" w14:textId="77777777" w:rsidR="006B0A55" w:rsidRPr="00D35916" w:rsidRDefault="006B0A55">
      <w:pPr>
        <w:rPr>
          <w:rFonts w:ascii="Arial" w:hAnsi="Arial" w:cs="Arial"/>
        </w:rPr>
      </w:pPr>
    </w:p>
    <w:p w14:paraId="2FBD3EDF" w14:textId="1A721777" w:rsidR="0036693B" w:rsidRPr="006B0A55" w:rsidRDefault="006B0A55">
      <w:pPr>
        <w:rPr>
          <w:rFonts w:ascii="Arial" w:hAnsi="Arial" w:cs="Arial"/>
          <w:b/>
          <w:bCs/>
        </w:rPr>
      </w:pPr>
      <w:r w:rsidRPr="006B0A55">
        <w:rPr>
          <w:rFonts w:ascii="Arial" w:hAnsi="Arial" w:cs="Arial"/>
          <w:b/>
          <w:bCs/>
        </w:rPr>
        <w:lastRenderedPageBreak/>
        <w:t>Parter :</w:t>
      </w:r>
    </w:p>
    <w:p w14:paraId="0A21AEFB" w14:textId="343B052D" w:rsidR="00882144" w:rsidRPr="00D35916" w:rsidRDefault="00434699" w:rsidP="00D73619">
      <w:pPr>
        <w:numPr>
          <w:ilvl w:val="0"/>
          <w:numId w:val="1"/>
        </w:numPr>
        <w:rPr>
          <w:rFonts w:ascii="Arial" w:hAnsi="Arial" w:cs="Arial"/>
        </w:rPr>
      </w:pPr>
      <w:r w:rsidRPr="00D35916">
        <w:rPr>
          <w:rFonts w:ascii="Arial" w:hAnsi="Arial" w:cs="Arial"/>
          <w:b/>
        </w:rPr>
        <w:t xml:space="preserve">Komplet pościeli </w:t>
      </w:r>
      <w:r w:rsidR="00D32844" w:rsidRPr="00D35916">
        <w:rPr>
          <w:rFonts w:ascii="Arial" w:hAnsi="Arial" w:cs="Arial"/>
          <w:b/>
        </w:rPr>
        <w:t xml:space="preserve">- </w:t>
      </w:r>
      <w:r w:rsidR="00D55E69">
        <w:rPr>
          <w:rFonts w:ascii="Arial" w:hAnsi="Arial" w:cs="Arial"/>
          <w:b/>
        </w:rPr>
        <w:t xml:space="preserve"> </w:t>
      </w:r>
      <w:r w:rsidR="00F6092F">
        <w:rPr>
          <w:rFonts w:ascii="Arial" w:hAnsi="Arial" w:cs="Arial"/>
          <w:b/>
        </w:rPr>
        <w:t>7</w:t>
      </w:r>
      <w:r w:rsidR="00D32844" w:rsidRPr="00D35916">
        <w:rPr>
          <w:rFonts w:ascii="Arial" w:hAnsi="Arial" w:cs="Arial"/>
          <w:b/>
        </w:rPr>
        <w:t xml:space="preserve"> </w:t>
      </w:r>
      <w:proofErr w:type="spellStart"/>
      <w:r w:rsidR="00791D39">
        <w:rPr>
          <w:rFonts w:ascii="Arial" w:hAnsi="Arial" w:cs="Arial"/>
          <w:b/>
        </w:rPr>
        <w:t>kpl</w:t>
      </w:r>
      <w:proofErr w:type="spellEnd"/>
      <w:r w:rsidR="00882144" w:rsidRPr="00D35916">
        <w:rPr>
          <w:rFonts w:ascii="Arial" w:hAnsi="Arial" w:cs="Arial"/>
          <w:b/>
        </w:rPr>
        <w:t>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882144" w:rsidRPr="00D35916" w14:paraId="152F9FA2" w14:textId="77777777" w:rsidTr="00B3562B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428EFA" w14:textId="77777777" w:rsidR="00882144" w:rsidRPr="006B0A55" w:rsidRDefault="00882144" w:rsidP="002272C6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6B0A55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73E4B7" w14:textId="77777777" w:rsidR="00882144" w:rsidRPr="006B0A55" w:rsidRDefault="00882144" w:rsidP="002272C6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6B0A55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19F66F" w14:textId="77777777" w:rsidR="00882144" w:rsidRPr="006B0A55" w:rsidRDefault="00882144" w:rsidP="002272C6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6B0A55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0FAB69" w14:textId="77777777" w:rsidR="00882144" w:rsidRPr="006B0A55" w:rsidRDefault="00882144" w:rsidP="002272C6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6B0A55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C30B3E" w:rsidRPr="00D35916" w14:paraId="515A88E9" w14:textId="77777777" w:rsidTr="00C7465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0BBE13" w14:textId="77777777" w:rsidR="00C30B3E" w:rsidRPr="00D35916" w:rsidRDefault="00C30B3E" w:rsidP="00C30B3E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7CFE4" w14:textId="77777777" w:rsidR="00C30B3E" w:rsidRPr="00D35916" w:rsidRDefault="00C30B3E" w:rsidP="00C30B3E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553F5ABC" w14:textId="77777777" w:rsidR="00C30B3E" w:rsidRPr="00D35916" w:rsidRDefault="00C30B3E" w:rsidP="00C30B3E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</w:rPr>
              <w:object w:dxaOrig="7875" w:dyaOrig="7335" w14:anchorId="07A5FB5A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3.15pt;height:97.8pt" o:ole="">
                  <v:imagedata r:id="rId8" o:title=""/>
                </v:shape>
                <o:OLEObject Type="Embed" ProgID="PBrush" ShapeID="_x0000_i1025" DrawAspect="Content" ObjectID="_1760509817" r:id="rId9"/>
              </w:objec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7A88B044" w14:textId="77777777" w:rsidR="00C30B3E" w:rsidRPr="00D35916" w:rsidRDefault="00C30B3E" w:rsidP="00C30B3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8DF15F7" w14:textId="77777777" w:rsidR="00C30B3E" w:rsidRPr="00D35916" w:rsidRDefault="00C30B3E" w:rsidP="00C30B3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C30B3E" w:rsidRPr="00D35916" w14:paraId="178999D2" w14:textId="77777777" w:rsidTr="00C7465F">
        <w:trPr>
          <w:trHeight w:val="99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4326DE" w14:textId="77777777" w:rsidR="00C30B3E" w:rsidRPr="00D35916" w:rsidRDefault="00C30B3E" w:rsidP="00C30B3E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36CC6B" w14:textId="77777777" w:rsidR="00C30B3E" w:rsidRPr="00D35916" w:rsidRDefault="00C30B3E" w:rsidP="00C30B3E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Komplet pościeli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D0070" w14:textId="77777777" w:rsidR="00C30B3E" w:rsidRPr="00D35916" w:rsidRDefault="00C30B3E" w:rsidP="00C30B3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1 x poszwa 70x80 cm</w:t>
            </w:r>
          </w:p>
          <w:p w14:paraId="52167AD0" w14:textId="77777777" w:rsidR="00C30B3E" w:rsidRPr="00D35916" w:rsidRDefault="00C30B3E" w:rsidP="00C30B3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1 x poszewka 140x200 cm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3726B42" w14:textId="77777777" w:rsidR="00C30B3E" w:rsidRPr="00D35916" w:rsidRDefault="00C30B3E" w:rsidP="00C30B3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C30B3E" w:rsidRPr="00D35916" w14:paraId="66AB84A0" w14:textId="77777777" w:rsidTr="00991150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DED4C6" w14:textId="77777777" w:rsidR="00C30B3E" w:rsidRPr="00D35916" w:rsidRDefault="00C30B3E" w:rsidP="00C30B3E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956E58" w14:textId="77777777" w:rsidR="00C30B3E" w:rsidRPr="00D35916" w:rsidRDefault="00C30B3E" w:rsidP="00C30B3E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B70B92" w14:textId="77777777" w:rsidR="00C30B3E" w:rsidRDefault="00F338A9" w:rsidP="00CA180A">
            <w:pPr>
              <w:pStyle w:val="Akapitzlist"/>
              <w:ind w:left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 xml:space="preserve">mieszanka bawełny z </w:t>
            </w:r>
            <w:proofErr w:type="spellStart"/>
            <w:r>
              <w:rPr>
                <w:rFonts w:ascii="Arial" w:hAnsi="Arial" w:cs="Arial"/>
                <w:color w:val="000000"/>
                <w:sz w:val="22"/>
                <w:szCs w:val="22"/>
              </w:rPr>
              <w:t>mikrofibrą</w:t>
            </w:r>
            <w:proofErr w:type="spellEnd"/>
            <w:r w:rsidR="00991150">
              <w:rPr>
                <w:rFonts w:ascii="Arial" w:hAnsi="Arial" w:cs="Arial"/>
                <w:color w:val="000000"/>
                <w:sz w:val="22"/>
                <w:szCs w:val="22"/>
              </w:rPr>
              <w:t>,</w:t>
            </w:r>
          </w:p>
          <w:p w14:paraId="4743C591" w14:textId="18B676C9" w:rsidR="00991150" w:rsidRDefault="00991150" w:rsidP="00CA180A">
            <w:pPr>
              <w:pStyle w:val="Akapitzlist"/>
              <w:ind w:left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Arial" w:hAnsi="Arial" w:cs="Arial"/>
                <w:color w:val="000000"/>
                <w:sz w:val="22"/>
                <w:szCs w:val="22"/>
              </w:rPr>
              <w:t>mik</w:t>
            </w:r>
            <w:r w:rsidR="00E44367">
              <w:rPr>
                <w:rFonts w:ascii="Arial" w:hAnsi="Arial" w:cs="Arial"/>
                <w:color w:val="000000"/>
                <w:sz w:val="22"/>
                <w:szCs w:val="22"/>
              </w:rPr>
              <w:t>r</w:t>
            </w:r>
            <w:r>
              <w:rPr>
                <w:rFonts w:ascii="Arial" w:hAnsi="Arial" w:cs="Arial"/>
                <w:color w:val="000000"/>
                <w:sz w:val="22"/>
                <w:szCs w:val="22"/>
              </w:rPr>
              <w:t>o</w:t>
            </w:r>
            <w:r w:rsidR="00E44367">
              <w:rPr>
                <w:rFonts w:ascii="Arial" w:hAnsi="Arial" w:cs="Arial"/>
                <w:color w:val="000000"/>
                <w:sz w:val="22"/>
                <w:szCs w:val="22"/>
              </w:rPr>
              <w:t>fi</w:t>
            </w:r>
            <w:r>
              <w:rPr>
                <w:rFonts w:ascii="Arial" w:hAnsi="Arial" w:cs="Arial"/>
                <w:color w:val="000000"/>
                <w:sz w:val="22"/>
                <w:szCs w:val="22"/>
              </w:rPr>
              <w:t>bra</w:t>
            </w:r>
            <w:proofErr w:type="spellEnd"/>
            <w:r>
              <w:rPr>
                <w:rFonts w:ascii="Arial" w:hAnsi="Arial" w:cs="Arial"/>
                <w:color w:val="000000"/>
                <w:sz w:val="22"/>
                <w:szCs w:val="22"/>
              </w:rPr>
              <w:t>,</w:t>
            </w:r>
          </w:p>
          <w:p w14:paraId="0DFF2A3D" w14:textId="77777777" w:rsidR="00991150" w:rsidRPr="00D35916" w:rsidRDefault="00991150" w:rsidP="00CA180A">
            <w:pPr>
              <w:pStyle w:val="Akapitzlist"/>
              <w:ind w:left="0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bawełna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04227B" w14:textId="77777777" w:rsidR="00C30B3E" w:rsidRPr="00D35916" w:rsidRDefault="00991150" w:rsidP="00C30B3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  <w:r w:rsidRPr="00991150">
              <w:rPr>
                <w:rFonts w:ascii="Arial" w:hAnsi="Arial" w:cs="Arial"/>
                <w:color w:val="000000" w:themeColor="text1"/>
                <w:sz w:val="20"/>
                <w:szCs w:val="20"/>
              </w:rPr>
              <w:t>…………………………</w:t>
            </w:r>
          </w:p>
        </w:tc>
      </w:tr>
      <w:tr w:rsidR="00C30B3E" w:rsidRPr="00D35916" w14:paraId="1B4D8B64" w14:textId="77777777" w:rsidTr="00C7465F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0BD3F3" w14:textId="77777777" w:rsidR="00C30B3E" w:rsidRPr="00D35916" w:rsidRDefault="00C30B3E" w:rsidP="00C30B3E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CF0BB6" w14:textId="77777777" w:rsidR="00C30B3E" w:rsidRPr="00D35916" w:rsidRDefault="00C30B3E" w:rsidP="00C30B3E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Poszwa i poszewka zamykane na zamek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11751" w14:textId="77777777" w:rsidR="00C30B3E" w:rsidRPr="00D35916" w:rsidRDefault="00C30B3E" w:rsidP="00C30B3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FE83BDE" w14:textId="77777777" w:rsidR="00C30B3E" w:rsidRPr="00D35916" w:rsidRDefault="00C30B3E" w:rsidP="00C30B3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C30B3E" w:rsidRPr="00D35916" w14:paraId="14D66C5A" w14:textId="77777777" w:rsidTr="00280BE8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E949B5" w14:textId="77777777" w:rsidR="00C30B3E" w:rsidRPr="00D35916" w:rsidRDefault="00C30B3E" w:rsidP="00C30B3E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BD5814" w14:textId="77777777" w:rsidR="00C30B3E" w:rsidRPr="00D35916" w:rsidRDefault="00C30B3E" w:rsidP="00C30B3E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Możliwość prania w pralce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E8E15E" w14:textId="77777777" w:rsidR="00C30B3E" w:rsidRPr="00D35916" w:rsidRDefault="00C30B3E" w:rsidP="00C30B3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min. 60°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1A8E6C" w14:textId="77777777" w:rsidR="00C30B3E" w:rsidRPr="00D35916" w:rsidRDefault="00C30B3E" w:rsidP="00C30B3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…………………………</w:t>
            </w:r>
          </w:p>
        </w:tc>
      </w:tr>
      <w:tr w:rsidR="00C30B3E" w:rsidRPr="00D35916" w14:paraId="42137A15" w14:textId="77777777" w:rsidTr="00C7465F">
        <w:trPr>
          <w:trHeight w:val="555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1076522" w14:textId="77777777" w:rsidR="00C30B3E" w:rsidRPr="00D35916" w:rsidRDefault="00C30B3E" w:rsidP="00C30B3E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BF71D1" w14:textId="77777777" w:rsidR="00C30B3E" w:rsidRPr="00D35916" w:rsidRDefault="00C30B3E" w:rsidP="00C30B3E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Możliwość suszenia w suszarce bębnowej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E15B3" w14:textId="77777777" w:rsidR="00C30B3E" w:rsidRPr="00D35916" w:rsidRDefault="00C30B3E" w:rsidP="00C30B3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A1350E7" w14:textId="77777777" w:rsidR="00C30B3E" w:rsidRPr="00D35916" w:rsidRDefault="00C30B3E" w:rsidP="00C30B3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C30B3E" w:rsidRPr="00D35916" w14:paraId="0C99704E" w14:textId="77777777" w:rsidTr="00C7465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03F56C1" w14:textId="77777777" w:rsidR="00C30B3E" w:rsidRPr="00D35916" w:rsidRDefault="00C30B3E" w:rsidP="00C30B3E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EFE11D" w14:textId="77777777" w:rsidR="00C30B3E" w:rsidRPr="00D35916" w:rsidRDefault="00C30B3E" w:rsidP="00C30B3E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Produkt antyalergiczny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BD573" w14:textId="77777777" w:rsidR="00C30B3E" w:rsidRPr="00D35916" w:rsidRDefault="00C30B3E" w:rsidP="00C30B3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65882AA" w14:textId="77777777" w:rsidR="00C30B3E" w:rsidRPr="00D35916" w:rsidRDefault="00C30B3E" w:rsidP="00C30B3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C30B3E" w:rsidRPr="00D35916" w14:paraId="2ADB0B04" w14:textId="77777777" w:rsidTr="00C7465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760AD1" w14:textId="77777777" w:rsidR="00C30B3E" w:rsidRPr="00D35916" w:rsidRDefault="00C30B3E" w:rsidP="00C30B3E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89F3C1" w14:textId="77777777" w:rsidR="00C30B3E" w:rsidRPr="00D35916" w:rsidRDefault="00C30B3E" w:rsidP="00C30B3E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90874" w14:textId="77777777" w:rsidR="00C30B3E" w:rsidRPr="00D35916" w:rsidRDefault="00C30B3E" w:rsidP="00C30B3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do ustalenia z zamawiającym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9A64612" w14:textId="77777777" w:rsidR="00C30B3E" w:rsidRPr="00D35916" w:rsidRDefault="00C30B3E" w:rsidP="00C30B3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30425033" w14:textId="77777777" w:rsidR="008225DE" w:rsidRPr="008225DE" w:rsidRDefault="008225DE" w:rsidP="008225DE">
      <w:pPr>
        <w:ind w:left="786"/>
        <w:rPr>
          <w:rFonts w:ascii="Arial" w:hAnsi="Arial" w:cs="Arial"/>
        </w:rPr>
      </w:pPr>
    </w:p>
    <w:p w14:paraId="7B0B93C2" w14:textId="5E6FA0ED" w:rsidR="00D32844" w:rsidRPr="003F4DE6" w:rsidRDefault="00C30B3E" w:rsidP="00D73619">
      <w:pPr>
        <w:numPr>
          <w:ilvl w:val="0"/>
          <w:numId w:val="1"/>
        </w:numPr>
        <w:rPr>
          <w:rFonts w:ascii="Arial" w:hAnsi="Arial" w:cs="Arial"/>
        </w:rPr>
      </w:pPr>
      <w:r w:rsidRPr="00D35916">
        <w:rPr>
          <w:rFonts w:ascii="Arial" w:hAnsi="Arial" w:cs="Arial"/>
          <w:b/>
        </w:rPr>
        <w:t xml:space="preserve">Prześcieradło </w:t>
      </w:r>
      <w:r w:rsidR="00CF49A8">
        <w:rPr>
          <w:rFonts w:ascii="Arial" w:hAnsi="Arial" w:cs="Arial"/>
          <w:b/>
        </w:rPr>
        <w:t xml:space="preserve">z gumką </w:t>
      </w:r>
      <w:r w:rsidR="00F6092F">
        <w:rPr>
          <w:rFonts w:ascii="Arial" w:hAnsi="Arial" w:cs="Arial"/>
          <w:b/>
        </w:rPr>
        <w:t>–</w:t>
      </w:r>
      <w:r w:rsidR="00791D39">
        <w:rPr>
          <w:rFonts w:ascii="Arial" w:hAnsi="Arial" w:cs="Arial"/>
          <w:b/>
        </w:rPr>
        <w:t xml:space="preserve"> </w:t>
      </w:r>
      <w:r w:rsidR="00F6092F">
        <w:rPr>
          <w:rFonts w:ascii="Arial" w:hAnsi="Arial" w:cs="Arial"/>
          <w:b/>
        </w:rPr>
        <w:t xml:space="preserve">7 </w:t>
      </w:r>
      <w:r w:rsidR="003F4DE6">
        <w:rPr>
          <w:rFonts w:ascii="Arial" w:hAnsi="Arial" w:cs="Arial"/>
          <w:b/>
        </w:rPr>
        <w:t>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3F4DE6" w:rsidRPr="00D35916" w14:paraId="6ED73DFE" w14:textId="77777777" w:rsidTr="003D007C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E679A3" w14:textId="77777777" w:rsidR="003F4DE6" w:rsidRPr="00D35916" w:rsidRDefault="003F4DE6" w:rsidP="003D007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D54A23" w14:textId="77777777" w:rsidR="003F4DE6" w:rsidRPr="00D35916" w:rsidRDefault="003F4DE6" w:rsidP="003D007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8A1E72" w14:textId="77777777" w:rsidR="003F4DE6" w:rsidRPr="00D35916" w:rsidRDefault="003F4DE6" w:rsidP="003D007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BECD4F" w14:textId="77777777" w:rsidR="003F4DE6" w:rsidRPr="00D35916" w:rsidRDefault="003F4DE6" w:rsidP="003D007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3F4DE6" w:rsidRPr="00D35916" w14:paraId="0196CC0B" w14:textId="77777777" w:rsidTr="00C7465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272217F" w14:textId="77777777" w:rsidR="003F4DE6" w:rsidRPr="00D35916" w:rsidRDefault="003F4DE6" w:rsidP="003D007C">
            <w:pPr>
              <w:numPr>
                <w:ilvl w:val="0"/>
                <w:numId w:val="5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7BF873" w14:textId="77777777" w:rsidR="003F4DE6" w:rsidRPr="00D35916" w:rsidRDefault="003F4DE6" w:rsidP="003D007C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51F74285" w14:textId="77777777" w:rsidR="003F4DE6" w:rsidRPr="00D35916" w:rsidRDefault="003F4DE6" w:rsidP="003D007C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</w:rPr>
              <w:object w:dxaOrig="6795" w:dyaOrig="3015" w14:anchorId="082D8F7E">
                <v:shape id="_x0000_i1026" type="#_x0000_t75" style="width:126.25pt;height:56.95pt" o:ole="">
                  <v:imagedata r:id="rId10" o:title=""/>
                </v:shape>
                <o:OLEObject Type="Embed" ProgID="PBrush" ShapeID="_x0000_i1026" DrawAspect="Content" ObjectID="_1760509818" r:id="rId11"/>
              </w:objec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15BFD424" w14:textId="77777777" w:rsidR="003F4DE6" w:rsidRPr="00D35916" w:rsidRDefault="003F4DE6" w:rsidP="003D007C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B3A2B29" w14:textId="77777777" w:rsidR="003F4DE6" w:rsidRPr="00D35916" w:rsidRDefault="003F4DE6" w:rsidP="003D007C">
            <w:pPr>
              <w:snapToGrid w:val="0"/>
              <w:rPr>
                <w:rFonts w:ascii="Arial" w:hAnsi="Arial" w:cs="Arial"/>
              </w:rPr>
            </w:pPr>
          </w:p>
        </w:tc>
      </w:tr>
      <w:tr w:rsidR="003F4DE6" w:rsidRPr="00D35916" w14:paraId="502255C1" w14:textId="77777777" w:rsidTr="00C7465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1E7720" w14:textId="77777777" w:rsidR="003F4DE6" w:rsidRPr="00D35916" w:rsidRDefault="003F4DE6" w:rsidP="003D007C">
            <w:pPr>
              <w:numPr>
                <w:ilvl w:val="0"/>
                <w:numId w:val="5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CCB1C9" w14:textId="77777777" w:rsidR="003F4DE6" w:rsidRPr="00D35916" w:rsidRDefault="003F4DE6" w:rsidP="003D007C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Prześcieradło z gumką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D42F9" w14:textId="77777777" w:rsidR="003F4DE6" w:rsidRPr="00D35916" w:rsidRDefault="003F4DE6" w:rsidP="003D007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90x200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08F2F9C" w14:textId="77777777" w:rsidR="003F4DE6" w:rsidRPr="00D35916" w:rsidRDefault="003F4DE6" w:rsidP="003D007C">
            <w:pPr>
              <w:snapToGrid w:val="0"/>
              <w:rPr>
                <w:rFonts w:ascii="Arial" w:hAnsi="Arial" w:cs="Arial"/>
              </w:rPr>
            </w:pPr>
          </w:p>
        </w:tc>
      </w:tr>
      <w:tr w:rsidR="003F4DE6" w:rsidRPr="00D35916" w14:paraId="4C04AAFD" w14:textId="77777777" w:rsidTr="00C7465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409E09" w14:textId="77777777" w:rsidR="003F4DE6" w:rsidRPr="00D35916" w:rsidRDefault="003F4DE6" w:rsidP="003D007C">
            <w:pPr>
              <w:numPr>
                <w:ilvl w:val="0"/>
                <w:numId w:val="5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FB9FB3" w14:textId="77777777" w:rsidR="003F4DE6" w:rsidRPr="00D35916" w:rsidRDefault="003F4DE6" w:rsidP="003D007C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A8D77" w14:textId="77777777" w:rsidR="003F4DE6" w:rsidRPr="00D35916" w:rsidRDefault="003F4DE6" w:rsidP="003D007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100 % bawełna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C81D63C" w14:textId="77777777" w:rsidR="003F4DE6" w:rsidRPr="00D35916" w:rsidRDefault="003F4DE6" w:rsidP="003D007C">
            <w:pPr>
              <w:snapToGrid w:val="0"/>
              <w:rPr>
                <w:rFonts w:ascii="Arial" w:hAnsi="Arial" w:cs="Arial"/>
              </w:rPr>
            </w:pPr>
          </w:p>
        </w:tc>
      </w:tr>
      <w:tr w:rsidR="003F4DE6" w:rsidRPr="00D35916" w14:paraId="4D238D1D" w14:textId="77777777" w:rsidTr="003D007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A209B07" w14:textId="77777777" w:rsidR="003F4DE6" w:rsidRPr="00D35916" w:rsidRDefault="003F4DE6" w:rsidP="003D007C">
            <w:pPr>
              <w:numPr>
                <w:ilvl w:val="0"/>
                <w:numId w:val="5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E843B1" w14:textId="77777777" w:rsidR="003F4DE6" w:rsidRPr="00D35916" w:rsidRDefault="003F4DE6" w:rsidP="003D007C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Możliwość prania w pralce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9C993" w14:textId="77777777" w:rsidR="003F4DE6" w:rsidRPr="00D35916" w:rsidRDefault="003F4DE6" w:rsidP="003D007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min. 60°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36D203" w14:textId="77777777" w:rsidR="003F4DE6" w:rsidRPr="00D35916" w:rsidRDefault="003F4DE6" w:rsidP="003D007C">
            <w:pPr>
              <w:tabs>
                <w:tab w:val="left" w:pos="1905"/>
              </w:tabs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……………….</w:t>
            </w:r>
          </w:p>
        </w:tc>
      </w:tr>
      <w:tr w:rsidR="003F4DE6" w:rsidRPr="00D35916" w14:paraId="61954618" w14:textId="77777777" w:rsidTr="00C7465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7E96B13" w14:textId="77777777" w:rsidR="003F4DE6" w:rsidRPr="00D35916" w:rsidRDefault="003F4DE6" w:rsidP="003D007C">
            <w:pPr>
              <w:numPr>
                <w:ilvl w:val="0"/>
                <w:numId w:val="5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BD9411" w14:textId="77777777" w:rsidR="003F4DE6" w:rsidRPr="00D35916" w:rsidRDefault="003F4DE6" w:rsidP="003D007C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Możliwość suszenia w suszarce bębnowej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E613B1" w14:textId="77777777" w:rsidR="003F4DE6" w:rsidRPr="00D35916" w:rsidRDefault="003F4DE6" w:rsidP="003D007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C8E13AB" w14:textId="77777777" w:rsidR="003F4DE6" w:rsidRPr="00D35916" w:rsidRDefault="003F4DE6" w:rsidP="003D007C">
            <w:pPr>
              <w:snapToGrid w:val="0"/>
              <w:rPr>
                <w:rFonts w:ascii="Arial" w:hAnsi="Arial" w:cs="Arial"/>
              </w:rPr>
            </w:pPr>
          </w:p>
        </w:tc>
      </w:tr>
      <w:tr w:rsidR="003F4DE6" w:rsidRPr="00D35916" w14:paraId="3A72D9FF" w14:textId="77777777" w:rsidTr="00C7465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AEDF66" w14:textId="77777777" w:rsidR="003F4DE6" w:rsidRPr="00D35916" w:rsidRDefault="003F4DE6" w:rsidP="003D007C">
            <w:pPr>
              <w:numPr>
                <w:ilvl w:val="0"/>
                <w:numId w:val="5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BD1196" w14:textId="77777777" w:rsidR="003F4DE6" w:rsidRPr="00D35916" w:rsidRDefault="003F4DE6" w:rsidP="003D007C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Produkt antyalergiczny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5896EA" w14:textId="77777777" w:rsidR="003F4DE6" w:rsidRPr="00D35916" w:rsidRDefault="003F4DE6" w:rsidP="003D007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6A24662" w14:textId="77777777" w:rsidR="003F4DE6" w:rsidRPr="00D35916" w:rsidRDefault="003F4DE6" w:rsidP="003D007C">
            <w:pPr>
              <w:snapToGrid w:val="0"/>
              <w:rPr>
                <w:rFonts w:ascii="Arial" w:hAnsi="Arial" w:cs="Arial"/>
              </w:rPr>
            </w:pPr>
          </w:p>
        </w:tc>
      </w:tr>
      <w:tr w:rsidR="003F4DE6" w:rsidRPr="00D35916" w14:paraId="22534E8A" w14:textId="77777777" w:rsidTr="00C7465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21CE8C" w14:textId="77777777" w:rsidR="003F4DE6" w:rsidRPr="00D35916" w:rsidRDefault="003F4DE6" w:rsidP="003D007C">
            <w:pPr>
              <w:numPr>
                <w:ilvl w:val="0"/>
                <w:numId w:val="5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FDB291" w14:textId="77777777" w:rsidR="003F4DE6" w:rsidRPr="00D35916" w:rsidRDefault="003F4DE6" w:rsidP="003D007C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8391E" w14:textId="77777777" w:rsidR="003F4DE6" w:rsidRPr="00D35916" w:rsidRDefault="003F4DE6" w:rsidP="003D007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do ustalenia z zamawiającym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B7428F0" w14:textId="77777777" w:rsidR="003F4DE6" w:rsidRPr="00D35916" w:rsidRDefault="003F4DE6" w:rsidP="003D007C">
            <w:pPr>
              <w:snapToGrid w:val="0"/>
              <w:rPr>
                <w:rFonts w:ascii="Arial" w:hAnsi="Arial" w:cs="Arial"/>
              </w:rPr>
            </w:pPr>
          </w:p>
        </w:tc>
      </w:tr>
    </w:tbl>
    <w:p w14:paraId="51340E64" w14:textId="77777777" w:rsidR="003F4DE6" w:rsidRPr="003F4DE6" w:rsidRDefault="003F4DE6" w:rsidP="003F4DE6">
      <w:pPr>
        <w:ind w:left="928"/>
        <w:rPr>
          <w:rFonts w:ascii="Arial" w:hAnsi="Arial" w:cs="Arial"/>
        </w:rPr>
      </w:pPr>
    </w:p>
    <w:p w14:paraId="7E0718D3" w14:textId="77777777" w:rsidR="008225DE" w:rsidRDefault="008225DE" w:rsidP="008225DE">
      <w:pPr>
        <w:ind w:left="786"/>
        <w:rPr>
          <w:rFonts w:ascii="Arial" w:hAnsi="Arial" w:cs="Arial"/>
          <w:b/>
        </w:rPr>
      </w:pPr>
    </w:p>
    <w:p w14:paraId="71506577" w14:textId="2A754E6B" w:rsidR="00D32844" w:rsidRPr="00D35916" w:rsidRDefault="004E13A8" w:rsidP="00FE7110">
      <w:pPr>
        <w:numPr>
          <w:ilvl w:val="0"/>
          <w:numId w:val="1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Komplet kołdra + poduszka - </w:t>
      </w:r>
      <w:r w:rsidR="00F6092F">
        <w:rPr>
          <w:rFonts w:ascii="Arial" w:hAnsi="Arial" w:cs="Arial"/>
          <w:b/>
        </w:rPr>
        <w:t>7</w:t>
      </w:r>
      <w:r w:rsidR="00CA180A" w:rsidRPr="00D35916">
        <w:rPr>
          <w:rFonts w:ascii="Arial" w:hAnsi="Arial" w:cs="Arial"/>
          <w:b/>
        </w:rPr>
        <w:t xml:space="preserve"> </w:t>
      </w:r>
      <w:r w:rsidR="00791D39">
        <w:rPr>
          <w:rFonts w:ascii="Arial" w:hAnsi="Arial" w:cs="Arial"/>
          <w:b/>
        </w:rPr>
        <w:t xml:space="preserve"> </w:t>
      </w:r>
      <w:proofErr w:type="spellStart"/>
      <w:r w:rsidR="006931D5">
        <w:rPr>
          <w:rFonts w:ascii="Arial" w:hAnsi="Arial" w:cs="Arial"/>
          <w:b/>
        </w:rPr>
        <w:t>kpl</w:t>
      </w:r>
      <w:proofErr w:type="spellEnd"/>
      <w:r w:rsidR="00791D39">
        <w:rPr>
          <w:rFonts w:ascii="Arial" w:hAnsi="Arial" w:cs="Arial"/>
          <w:b/>
        </w:rPr>
        <w:t>.,</w:t>
      </w:r>
      <w:r w:rsidR="00FE7110" w:rsidRPr="00D35916">
        <w:rPr>
          <w:rFonts w:ascii="Arial" w:hAnsi="Arial" w:cs="Arial"/>
          <w:b/>
        </w:rPr>
        <w:t xml:space="preserve"> 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D32844" w:rsidRPr="00D35916" w14:paraId="1ED22773" w14:textId="77777777" w:rsidTr="005D7AEA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51682A" w14:textId="77777777" w:rsidR="00D32844" w:rsidRPr="00D35916" w:rsidRDefault="00D32844" w:rsidP="005D7AEA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bookmarkStart w:id="0" w:name="_Hlk148425674"/>
            <w:r w:rsidRPr="00D35916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215D652" w14:textId="77777777" w:rsidR="00D32844" w:rsidRPr="00D35916" w:rsidRDefault="00D32844" w:rsidP="005D7AEA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CBD113" w14:textId="77777777" w:rsidR="00D32844" w:rsidRPr="00D35916" w:rsidRDefault="00D32844" w:rsidP="005D7AEA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206BBE" w14:textId="77777777" w:rsidR="00D32844" w:rsidRPr="00D35916" w:rsidRDefault="00D32844" w:rsidP="005D7AEA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FE7110" w:rsidRPr="00D35916" w14:paraId="2D02C1C4" w14:textId="77777777" w:rsidTr="00C7465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402EEE" w14:textId="77777777" w:rsidR="00FE7110" w:rsidRPr="00D35916" w:rsidRDefault="00FE7110" w:rsidP="00FE7110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555D97" w14:textId="77777777" w:rsidR="00FE7110" w:rsidRPr="00D35916" w:rsidRDefault="00FE7110" w:rsidP="00FE7110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51F450E2" w14:textId="77777777" w:rsidR="00FE7110" w:rsidRPr="00D35916" w:rsidRDefault="00FE7110" w:rsidP="00FE7110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</w:rPr>
              <w:object w:dxaOrig="4965" w:dyaOrig="3135" w14:anchorId="29A25247">
                <v:shape id="_x0000_i1027" type="#_x0000_t75" style="width:132.2pt;height:83.3pt" o:ole="">
                  <v:imagedata r:id="rId12" o:title=""/>
                </v:shape>
                <o:OLEObject Type="Embed" ProgID="PBrush" ShapeID="_x0000_i1027" DrawAspect="Content" ObjectID="_1760509819" r:id="rId13"/>
              </w:objec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24CFBE94" w14:textId="77777777" w:rsidR="00FE7110" w:rsidRPr="00D35916" w:rsidRDefault="00FE7110" w:rsidP="00FE7110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0CEEA63" w14:textId="77777777" w:rsidR="00FE7110" w:rsidRPr="00D35916" w:rsidRDefault="00FE7110" w:rsidP="00FE7110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FE7110" w:rsidRPr="00D35916" w14:paraId="31D7A643" w14:textId="77777777" w:rsidTr="00C7465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D041F6" w14:textId="77777777" w:rsidR="00FE7110" w:rsidRPr="00D35916" w:rsidRDefault="00FE7110" w:rsidP="00FE7110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7F5854" w14:textId="77777777" w:rsidR="00FE7110" w:rsidRPr="00D35916" w:rsidRDefault="00AF1462" w:rsidP="00FE7110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W skład kompletu wchodzi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C5FD0" w14:textId="77777777" w:rsidR="00FE7110" w:rsidRPr="00D35916" w:rsidRDefault="00FE7110" w:rsidP="00FE7110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1x kołdra 140x200 cm</w:t>
            </w:r>
          </w:p>
          <w:p w14:paraId="69A48B79" w14:textId="77777777" w:rsidR="00FE7110" w:rsidRPr="00D35916" w:rsidRDefault="00FE7110" w:rsidP="00FE7110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1 x poduszka 70x80 cm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88783C9" w14:textId="77777777" w:rsidR="00FE7110" w:rsidRPr="00D35916" w:rsidRDefault="00FE7110" w:rsidP="00FE7110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FE7110" w:rsidRPr="00D35916" w14:paraId="7D5102A7" w14:textId="77777777" w:rsidTr="00C7465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1235ED" w14:textId="77777777" w:rsidR="00FE7110" w:rsidRPr="00D35916" w:rsidRDefault="00FE7110" w:rsidP="00FE7110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AB99EC" w14:textId="77777777" w:rsidR="00FE7110" w:rsidRPr="00D35916" w:rsidRDefault="00FE7110" w:rsidP="00FE7110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C9785" w14:textId="77777777" w:rsidR="00FE7110" w:rsidRPr="00D35916" w:rsidRDefault="00AF1462" w:rsidP="00AF1462">
            <w:pPr>
              <w:pStyle w:val="Akapitzlist"/>
              <w:ind w:left="0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D35916">
              <w:rPr>
                <w:rFonts w:ascii="Arial" w:hAnsi="Arial" w:cs="Arial"/>
                <w:color w:val="000000"/>
                <w:sz w:val="22"/>
                <w:szCs w:val="22"/>
              </w:rPr>
              <w:t xml:space="preserve">mieszanka </w:t>
            </w:r>
            <w:r w:rsidR="00FE7110" w:rsidRPr="00D35916">
              <w:rPr>
                <w:rFonts w:ascii="Arial" w:hAnsi="Arial" w:cs="Arial"/>
                <w:color w:val="000000"/>
                <w:sz w:val="22"/>
                <w:szCs w:val="22"/>
              </w:rPr>
              <w:t>poliestr</w:t>
            </w:r>
            <w:r w:rsidRPr="00D35916">
              <w:rPr>
                <w:rFonts w:ascii="Arial" w:hAnsi="Arial" w:cs="Arial"/>
                <w:color w:val="000000"/>
                <w:sz w:val="22"/>
                <w:szCs w:val="22"/>
              </w:rPr>
              <w:t>u z</w:t>
            </w:r>
          </w:p>
          <w:p w14:paraId="538DD0A3" w14:textId="77777777" w:rsidR="00FE7110" w:rsidRPr="00D35916" w:rsidRDefault="00CA180A" w:rsidP="00FE7110">
            <w:pPr>
              <w:pStyle w:val="Akapitzlis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D35916">
              <w:rPr>
                <w:rFonts w:ascii="Arial" w:hAnsi="Arial" w:cs="Arial"/>
                <w:color w:val="000000"/>
                <w:sz w:val="22"/>
                <w:szCs w:val="22"/>
              </w:rPr>
              <w:t>bawełną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289D8DB" w14:textId="77777777" w:rsidR="00FE7110" w:rsidRPr="00D35916" w:rsidRDefault="00FE7110" w:rsidP="00AF1462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FE7110" w:rsidRPr="00D35916" w14:paraId="4AC09A92" w14:textId="77777777" w:rsidTr="00C7465F">
        <w:tc>
          <w:tcPr>
            <w:tcW w:w="629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27DFAA3F" w14:textId="77777777" w:rsidR="00FE7110" w:rsidRPr="00D35916" w:rsidRDefault="00FE7110" w:rsidP="00FE7110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92FABE" w14:textId="77777777" w:rsidR="00FE7110" w:rsidRPr="00D35916" w:rsidRDefault="00FE7110" w:rsidP="00FE7110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Wypełnienie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AA2C49" w14:textId="77777777" w:rsidR="00FE7110" w:rsidRPr="00D35916" w:rsidRDefault="00FE7110" w:rsidP="00FE7110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kulki z silikonowego włókna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2719728" w14:textId="77777777" w:rsidR="00FE7110" w:rsidRPr="00D35916" w:rsidRDefault="00FE7110" w:rsidP="00FE7110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FE7110" w:rsidRPr="00D35916" w14:paraId="02D545ED" w14:textId="77777777" w:rsidTr="00280BE8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F69FFD" w14:textId="77777777" w:rsidR="00FE7110" w:rsidRPr="00D35916" w:rsidRDefault="00FE7110" w:rsidP="00FE7110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649BA7" w14:textId="77777777" w:rsidR="00FE7110" w:rsidRPr="00D35916" w:rsidRDefault="00FE7110" w:rsidP="00FE7110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Możliwość prania w pralce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B44157" w14:textId="77777777" w:rsidR="00FE7110" w:rsidRPr="00D35916" w:rsidRDefault="00FE7110" w:rsidP="00FE7110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min. 40°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13B811F" w14:textId="77777777" w:rsidR="00FE7110" w:rsidRPr="00D35916" w:rsidRDefault="00AF1462" w:rsidP="00AF1462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………………………</w:t>
            </w:r>
          </w:p>
        </w:tc>
      </w:tr>
      <w:tr w:rsidR="00FE7110" w:rsidRPr="00D35916" w14:paraId="6864F133" w14:textId="77777777" w:rsidTr="00C7465F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E84966" w14:textId="77777777" w:rsidR="00FE7110" w:rsidRPr="00D35916" w:rsidRDefault="00FE7110" w:rsidP="00FE7110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549FA7" w14:textId="77777777" w:rsidR="00FE7110" w:rsidRPr="00D35916" w:rsidRDefault="00FE7110" w:rsidP="00FE7110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Możliwość suszenia w suszarce bębnowej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DB317" w14:textId="77777777" w:rsidR="00FE7110" w:rsidRPr="00D35916" w:rsidRDefault="00FE7110" w:rsidP="00FE7110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24C6900" w14:textId="77777777" w:rsidR="00FE7110" w:rsidRPr="00D35916" w:rsidRDefault="00FE7110" w:rsidP="00FE7110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FE7110" w:rsidRPr="00D35916" w14:paraId="02703514" w14:textId="77777777" w:rsidTr="00C7465F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862752" w14:textId="77777777" w:rsidR="00FE7110" w:rsidRPr="00D35916" w:rsidRDefault="00FE7110" w:rsidP="00FE7110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9F1695" w14:textId="77777777" w:rsidR="00FE7110" w:rsidRPr="00D35916" w:rsidRDefault="00FE7110" w:rsidP="00FE7110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Produkt antyalergiczny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228E6" w14:textId="77777777" w:rsidR="00FE7110" w:rsidRPr="00D35916" w:rsidRDefault="00FE7110" w:rsidP="00FE7110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557C012" w14:textId="77777777" w:rsidR="00FE7110" w:rsidRPr="00D35916" w:rsidRDefault="00FE7110" w:rsidP="00FE7110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bookmarkEnd w:id="0"/>
    </w:tbl>
    <w:p w14:paraId="25B0FF22" w14:textId="77777777" w:rsidR="008225DE" w:rsidRDefault="008225DE" w:rsidP="00463AFC">
      <w:pPr>
        <w:widowControl w:val="0"/>
        <w:pBdr>
          <w:top w:val="none" w:sz="0" w:space="0" w:color="000000"/>
          <w:left w:val="none" w:sz="0" w:space="0" w:color="000000"/>
          <w:bottom w:val="none" w:sz="0" w:space="2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Cs/>
          <w:color w:val="00000A"/>
          <w:kern w:val="2"/>
          <w:lang w:bidi="pl-PL"/>
        </w:rPr>
      </w:pPr>
    </w:p>
    <w:p w14:paraId="12387E0B" w14:textId="77777777" w:rsidR="00D32844" w:rsidRPr="00D35916" w:rsidRDefault="00D32844" w:rsidP="00D32844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jc w:val="right"/>
        <w:textAlignment w:val="baseline"/>
        <w:rPr>
          <w:rFonts w:ascii="Arial" w:eastAsia="Times New Roman" w:hAnsi="Arial" w:cs="Arial"/>
          <w:bCs/>
          <w:iCs/>
          <w:color w:val="00000A"/>
          <w:kern w:val="2"/>
          <w:lang w:bidi="pl-PL"/>
        </w:rPr>
      </w:pPr>
    </w:p>
    <w:p w14:paraId="444AD0C8" w14:textId="77777777" w:rsidR="00550E81" w:rsidRDefault="00550E81" w:rsidP="00550E81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29CDEB6B" w14:textId="77777777" w:rsidR="00550E81" w:rsidRDefault="00550E81" w:rsidP="00550E81">
      <w:pPr>
        <w:suppressAutoHyphens w:val="0"/>
        <w:spacing w:line="259" w:lineRule="auto"/>
        <w:ind w:left="928"/>
        <w:rPr>
          <w:rFonts w:ascii="Arial" w:hAnsi="Arial" w:cs="Arial"/>
          <w:b/>
          <w:sz w:val="24"/>
          <w:lang w:eastAsia="en-US"/>
        </w:rPr>
      </w:pPr>
    </w:p>
    <w:p w14:paraId="4079D171" w14:textId="77777777" w:rsidR="00550E81" w:rsidRDefault="00550E81" w:rsidP="00550E81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70155563" w14:textId="7A0D5589" w:rsidR="00550E81" w:rsidRPr="00D35916" w:rsidRDefault="00550E81" w:rsidP="00550E81">
      <w:pPr>
        <w:pStyle w:val="Akapitzlist"/>
        <w:numPr>
          <w:ilvl w:val="0"/>
          <w:numId w:val="1"/>
        </w:numPr>
        <w:spacing w:after="160" w:line="252" w:lineRule="auto"/>
        <w:contextualSpacing/>
        <w:rPr>
          <w:rFonts w:ascii="Arial" w:hAnsi="Arial" w:cs="Arial"/>
          <w:b/>
          <w:color w:val="000000"/>
          <w:sz w:val="22"/>
          <w:szCs w:val="22"/>
        </w:rPr>
      </w:pPr>
      <w:r w:rsidRPr="00D35916">
        <w:rPr>
          <w:rFonts w:ascii="Arial" w:hAnsi="Arial" w:cs="Arial"/>
          <w:b/>
          <w:color w:val="000000"/>
          <w:sz w:val="22"/>
          <w:szCs w:val="22"/>
        </w:rPr>
        <w:t>Ręczniki kąpielowe</w:t>
      </w:r>
      <w:r>
        <w:rPr>
          <w:rFonts w:ascii="Arial" w:hAnsi="Arial" w:cs="Arial"/>
          <w:b/>
          <w:color w:val="000000"/>
          <w:sz w:val="22"/>
          <w:szCs w:val="22"/>
        </w:rPr>
        <w:t xml:space="preserve"> komplet  - </w:t>
      </w:r>
      <w:r w:rsidR="00F6092F">
        <w:rPr>
          <w:rFonts w:ascii="Arial" w:hAnsi="Arial" w:cs="Arial"/>
          <w:b/>
          <w:color w:val="000000"/>
          <w:sz w:val="22"/>
          <w:szCs w:val="22"/>
        </w:rPr>
        <w:t>7</w:t>
      </w:r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proofErr w:type="spellStart"/>
      <w:r w:rsidR="006931D5">
        <w:rPr>
          <w:rFonts w:ascii="Arial" w:hAnsi="Arial" w:cs="Arial"/>
          <w:b/>
          <w:color w:val="000000"/>
          <w:sz w:val="22"/>
          <w:szCs w:val="22"/>
        </w:rPr>
        <w:t>kpl</w:t>
      </w:r>
      <w:proofErr w:type="spellEnd"/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850"/>
        <w:gridCol w:w="3351"/>
        <w:gridCol w:w="2410"/>
        <w:gridCol w:w="3090"/>
      </w:tblGrid>
      <w:tr w:rsidR="00550E81" w:rsidRPr="00D35916" w14:paraId="57BFEB4C" w14:textId="77777777" w:rsidTr="00A9559C">
        <w:trPr>
          <w:trHeight w:val="1350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D79BC7C" w14:textId="77777777" w:rsidR="00550E81" w:rsidRPr="00D35916" w:rsidRDefault="00550E81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L.p.</w:t>
            </w: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40D543" w14:textId="77777777" w:rsidR="00550E81" w:rsidRPr="00D35916" w:rsidRDefault="00550E81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C423AB0" w14:textId="77777777" w:rsidR="00550E81" w:rsidRPr="00D35916" w:rsidRDefault="00550E81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D2597E" w14:textId="77777777" w:rsidR="00550E81" w:rsidRPr="00D35916" w:rsidRDefault="00550E81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550E81" w:rsidRPr="00D35916" w14:paraId="0BDA24C1" w14:textId="77777777" w:rsidTr="000E1519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B2A91C" w14:textId="77777777" w:rsidR="00550E81" w:rsidRPr="00D35916" w:rsidRDefault="00550E81" w:rsidP="00550E81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0E8397" w14:textId="77777777" w:rsidR="00550E81" w:rsidRPr="00D35916" w:rsidRDefault="00550E81" w:rsidP="00A9559C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3CDB31C4" w14:textId="77777777" w:rsidR="00550E81" w:rsidRPr="00D35916" w:rsidRDefault="00550E81" w:rsidP="00A9559C">
            <w:pPr>
              <w:rPr>
                <w:rFonts w:ascii="Arial" w:hAnsi="Arial" w:cs="Arial"/>
                <w:color w:val="000000"/>
              </w:rPr>
            </w:pPr>
            <w:r w:rsidRPr="00ED7D40">
              <w:rPr>
                <w:rFonts w:ascii="Arial" w:hAnsi="Arial" w:cs="Arial"/>
                <w:noProof/>
                <w:color w:val="000000"/>
              </w:rPr>
              <w:drawing>
                <wp:inline distT="0" distB="0" distL="0" distR="0" wp14:anchorId="28F5C4A6" wp14:editId="7785E274">
                  <wp:extent cx="1446559" cy="1277709"/>
                  <wp:effectExtent l="0" t="0" r="1270" b="0"/>
                  <wp:docPr id="87429151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1953" cy="12824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4010F40F" w14:textId="77777777" w:rsidR="00550E81" w:rsidRPr="00D35916" w:rsidRDefault="00550E81" w:rsidP="00A9559C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56FC4B4" w14:textId="77777777" w:rsidR="00550E81" w:rsidRPr="00D35916" w:rsidRDefault="00550E81" w:rsidP="00A9559C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550E81" w:rsidRPr="00D35916" w14:paraId="2D9469DD" w14:textId="77777777" w:rsidTr="0067641F"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C0C127" w14:textId="77777777" w:rsidR="00550E81" w:rsidRPr="00D35916" w:rsidRDefault="00550E81" w:rsidP="00550E81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BEC21E" w14:textId="77777777" w:rsidR="00550E81" w:rsidRPr="00D35916" w:rsidRDefault="00550E81" w:rsidP="00A9559C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5E3A63">
              <w:rPr>
                <w:rFonts w:ascii="Arial" w:hAnsi="Arial" w:cs="Arial"/>
                <w:color w:val="000000"/>
              </w:rPr>
              <w:t>Skład zestawu (niezbędne elementy)</w:t>
            </w:r>
            <w:r>
              <w:rPr>
                <w:rFonts w:ascii="Arial" w:hAnsi="Arial" w:cs="Arial"/>
                <w:color w:val="000000"/>
              </w:rPr>
              <w:t xml:space="preserve"> - rozmiar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429E7A5" w14:textId="77777777" w:rsidR="00550E81" w:rsidRDefault="00550E81" w:rsidP="00A9559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 xml:space="preserve">70 cm x 140 cm </w:t>
            </w:r>
          </w:p>
          <w:p w14:paraId="46A86A40" w14:textId="77777777" w:rsidR="00550E81" w:rsidRPr="00D35916" w:rsidRDefault="00550E81" w:rsidP="00A9559C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 50 cm x 90 cm (+/- 10 cm)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600F3C3" w14:textId="1FA63F4B" w:rsidR="00596B5C" w:rsidRPr="00D35916" w:rsidRDefault="00791D39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.</w:t>
            </w:r>
            <w:r w:rsidR="00596B5C">
              <w:rPr>
                <w:rFonts w:ascii="Arial" w:hAnsi="Arial" w:cs="Arial"/>
                <w:color w:val="000000"/>
              </w:rPr>
              <w:t>……………….</w:t>
            </w:r>
          </w:p>
        </w:tc>
      </w:tr>
      <w:tr w:rsidR="00550E81" w:rsidRPr="00D35916" w14:paraId="3A1B36F5" w14:textId="77777777" w:rsidTr="000E1519"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AE1DF3" w14:textId="77777777" w:rsidR="00550E81" w:rsidRPr="00D35916" w:rsidRDefault="00550E81" w:rsidP="00550E81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BFC4DF" w14:textId="77777777" w:rsidR="00550E81" w:rsidRPr="00D35916" w:rsidRDefault="00550E81" w:rsidP="00A9559C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Materiał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AF097CB" w14:textId="77777777" w:rsidR="00550E81" w:rsidRPr="00D35916" w:rsidRDefault="00550E81" w:rsidP="00A9559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100 % bawełna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AFC3F74" w14:textId="77777777" w:rsidR="00550E81" w:rsidRPr="00D35916" w:rsidRDefault="00550E81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550E81" w:rsidRPr="00D35916" w14:paraId="634670CE" w14:textId="77777777" w:rsidTr="000E1519">
        <w:tc>
          <w:tcPr>
            <w:tcW w:w="850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41182B8C" w14:textId="77777777" w:rsidR="00550E81" w:rsidRPr="00D35916" w:rsidRDefault="00550E81" w:rsidP="00550E81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574B6BD4" w14:textId="77777777" w:rsidR="00550E81" w:rsidRPr="00D35916" w:rsidRDefault="00550E81" w:rsidP="00A9559C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Jakość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749948" w14:textId="77777777" w:rsidR="00550E81" w:rsidRPr="00D35916" w:rsidRDefault="00550E81" w:rsidP="00A9559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I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B291CE6" w14:textId="77777777" w:rsidR="00550E81" w:rsidRPr="00D35916" w:rsidRDefault="00550E81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550E81" w:rsidRPr="00D35916" w14:paraId="663E4F39" w14:textId="77777777" w:rsidTr="00A9559C"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627318" w14:textId="77777777" w:rsidR="00550E81" w:rsidRPr="00D35916" w:rsidRDefault="00550E81" w:rsidP="00550E81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E6148A" w14:textId="77777777" w:rsidR="00550E81" w:rsidRPr="00D35916" w:rsidRDefault="00550E81" w:rsidP="00A9559C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Temperatura prania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AEF482" w14:textId="77777777" w:rsidR="00550E81" w:rsidRPr="00D35916" w:rsidRDefault="00550E81" w:rsidP="00A9559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min. 60°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E6FB2B" w14:textId="77777777" w:rsidR="00550E81" w:rsidRPr="00D35916" w:rsidRDefault="00550E81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…………………………………</w:t>
            </w:r>
          </w:p>
        </w:tc>
      </w:tr>
      <w:tr w:rsidR="00550E81" w:rsidRPr="00D35916" w14:paraId="6AD92F3A" w14:textId="77777777" w:rsidTr="000E1519"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723D28" w14:textId="77777777" w:rsidR="00550E81" w:rsidRPr="00D35916" w:rsidRDefault="00550E81" w:rsidP="00550E81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A1269C" w14:textId="77777777" w:rsidR="00550E81" w:rsidRPr="00D35916" w:rsidRDefault="00550E81" w:rsidP="00A9559C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Kolorystyka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30AE9" w14:textId="77777777" w:rsidR="00550E81" w:rsidRPr="00D35916" w:rsidRDefault="00550E81" w:rsidP="00A9559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do ustalenia z Zamawiającym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5D6571F" w14:textId="77777777" w:rsidR="00550E81" w:rsidRPr="00D35916" w:rsidRDefault="00550E81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4D236FF9" w14:textId="77777777" w:rsidR="00550E81" w:rsidRPr="00550E81" w:rsidRDefault="00550E81" w:rsidP="00550E81">
      <w:pPr>
        <w:rPr>
          <w:rFonts w:ascii="Arial" w:hAnsi="Arial" w:cs="Arial"/>
        </w:rPr>
      </w:pPr>
    </w:p>
    <w:p w14:paraId="59835237" w14:textId="77777777" w:rsidR="00550E81" w:rsidRPr="00550E81" w:rsidRDefault="00550E81" w:rsidP="00550E81">
      <w:pPr>
        <w:pStyle w:val="Akapitzlist"/>
        <w:ind w:left="928"/>
        <w:rPr>
          <w:rFonts w:ascii="Arial" w:hAnsi="Arial" w:cs="Arial"/>
        </w:rPr>
      </w:pPr>
    </w:p>
    <w:p w14:paraId="1C482971" w14:textId="2DFC6791" w:rsidR="00614D45" w:rsidRPr="005D2165" w:rsidRDefault="00910439" w:rsidP="005D2165">
      <w:pPr>
        <w:pStyle w:val="Akapitzlist"/>
        <w:numPr>
          <w:ilvl w:val="0"/>
          <w:numId w:val="1"/>
        </w:numPr>
        <w:rPr>
          <w:rFonts w:ascii="Arial" w:hAnsi="Arial" w:cs="Arial"/>
        </w:rPr>
      </w:pPr>
      <w:r w:rsidRPr="005D2165">
        <w:rPr>
          <w:rFonts w:ascii="Arial" w:hAnsi="Arial" w:cs="Arial"/>
          <w:b/>
        </w:rPr>
        <w:t xml:space="preserve">Lampka  - </w:t>
      </w:r>
      <w:r w:rsidR="00F6092F">
        <w:rPr>
          <w:rFonts w:ascii="Arial" w:hAnsi="Arial" w:cs="Arial"/>
          <w:b/>
        </w:rPr>
        <w:t>7</w:t>
      </w:r>
      <w:r w:rsidR="00614D45" w:rsidRPr="005D2165">
        <w:rPr>
          <w:rFonts w:ascii="Arial" w:hAnsi="Arial" w:cs="Arial"/>
          <w:b/>
        </w:rPr>
        <w:t xml:space="preserve">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614D45" w:rsidRPr="00D35916" w14:paraId="2E5BA97F" w14:textId="77777777" w:rsidTr="006944B5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6A856E" w14:textId="77777777" w:rsidR="00614D45" w:rsidRPr="00D35916" w:rsidRDefault="00614D45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8D9B55" w14:textId="77777777" w:rsidR="00614D45" w:rsidRPr="00D35916" w:rsidRDefault="00614D45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  <w:b/>
              </w:rPr>
            </w:pPr>
            <w:r w:rsidRPr="00D35916">
              <w:rPr>
                <w:rFonts w:ascii="Arial" w:hAnsi="Arial" w:cs="Arial"/>
                <w:b/>
              </w:rPr>
              <w:t>Wyszczególnienie parametrów</w:t>
            </w:r>
          </w:p>
          <w:p w14:paraId="0F8D0BEF" w14:textId="77777777" w:rsidR="00925FC9" w:rsidRPr="00D35916" w:rsidRDefault="00925FC9" w:rsidP="00925FC9">
            <w:pPr>
              <w:spacing w:line="240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0F93A3" w14:textId="77777777" w:rsidR="00614D45" w:rsidRPr="00D35916" w:rsidRDefault="00614D45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9F9674" w14:textId="77777777" w:rsidR="00614D45" w:rsidRPr="00D35916" w:rsidRDefault="00614D45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614D45" w:rsidRPr="00D35916" w14:paraId="1775FFEE" w14:textId="77777777" w:rsidTr="000E1519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82404F" w14:textId="77777777" w:rsidR="00614D45" w:rsidRPr="00D35916" w:rsidRDefault="00614D45">
            <w:pPr>
              <w:numPr>
                <w:ilvl w:val="0"/>
                <w:numId w:val="7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8E9E200" w14:textId="77777777" w:rsidR="00614D45" w:rsidRPr="00D35916" w:rsidRDefault="00614D45" w:rsidP="006944B5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Rysunek poglądowy:</w:t>
            </w:r>
          </w:p>
          <w:p w14:paraId="1F9008E5" w14:textId="508F6CB7" w:rsidR="00614D45" w:rsidRPr="00D35916" w:rsidRDefault="00C011D1" w:rsidP="006944B5">
            <w:pPr>
              <w:rPr>
                <w:rFonts w:ascii="Arial" w:hAnsi="Arial" w:cs="Arial"/>
              </w:rPr>
            </w:pPr>
            <w:r w:rsidRPr="00C011D1">
              <w:rPr>
                <w:rFonts w:ascii="Arial" w:hAnsi="Arial" w:cs="Arial"/>
                <w:noProof/>
              </w:rPr>
              <w:drawing>
                <wp:inline distT="0" distB="0" distL="0" distR="0" wp14:anchorId="3047AAE7" wp14:editId="7124C2F8">
                  <wp:extent cx="563624" cy="563624"/>
                  <wp:effectExtent l="0" t="0" r="8255" b="8255"/>
                  <wp:docPr id="982030518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725" cy="57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73B20C6F" w14:textId="77777777" w:rsidR="00614D45" w:rsidRPr="00D35916" w:rsidRDefault="00614D45" w:rsidP="006944B5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093F6F6" w14:textId="77777777" w:rsidR="00614D45" w:rsidRPr="00D35916" w:rsidRDefault="00614D45" w:rsidP="006944B5">
            <w:pPr>
              <w:snapToGrid w:val="0"/>
              <w:rPr>
                <w:rFonts w:ascii="Arial" w:hAnsi="Arial" w:cs="Arial"/>
              </w:rPr>
            </w:pPr>
          </w:p>
        </w:tc>
      </w:tr>
      <w:tr w:rsidR="00260CA4" w:rsidRPr="00D35916" w14:paraId="5AD449A4" w14:textId="77777777" w:rsidTr="000E1519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E808A8" w14:textId="77777777" w:rsidR="00260CA4" w:rsidRPr="00D35916" w:rsidRDefault="00260CA4">
            <w:pPr>
              <w:numPr>
                <w:ilvl w:val="0"/>
                <w:numId w:val="7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A0DB89" w14:textId="77777777" w:rsidR="00260CA4" w:rsidRPr="00D35916" w:rsidRDefault="00260CA4" w:rsidP="006944B5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Zasilanie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A13140C" w14:textId="77777777" w:rsidR="00260CA4" w:rsidRPr="00D35916" w:rsidRDefault="00260CA4" w:rsidP="00F45A0B">
            <w:pPr>
              <w:tabs>
                <w:tab w:val="left" w:pos="1337"/>
              </w:tabs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sieciowe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8F5052D" w14:textId="77777777" w:rsidR="00260CA4" w:rsidRPr="00D35916" w:rsidRDefault="00260CA4" w:rsidP="006944B5">
            <w:pPr>
              <w:snapToGrid w:val="0"/>
              <w:rPr>
                <w:rFonts w:ascii="Arial" w:hAnsi="Arial" w:cs="Arial"/>
              </w:rPr>
            </w:pPr>
          </w:p>
        </w:tc>
      </w:tr>
      <w:tr w:rsidR="00614D45" w:rsidRPr="00D35916" w14:paraId="0FB48ED5" w14:textId="77777777" w:rsidTr="0034307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19FE8F" w14:textId="77777777" w:rsidR="00614D45" w:rsidRPr="00D35916" w:rsidRDefault="00614D45">
            <w:pPr>
              <w:numPr>
                <w:ilvl w:val="0"/>
                <w:numId w:val="7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476F99" w14:textId="77777777" w:rsidR="00614D45" w:rsidRPr="00D35916" w:rsidRDefault="00910439" w:rsidP="006944B5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90E42D" w14:textId="34E39BF7" w:rsidR="00614D45" w:rsidRPr="00D35916" w:rsidRDefault="00910439" w:rsidP="00F45A0B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 xml:space="preserve">wysokość min. </w:t>
            </w:r>
            <w:r w:rsidR="00C011D1">
              <w:rPr>
                <w:rFonts w:ascii="Arial" w:hAnsi="Arial" w:cs="Arial"/>
              </w:rPr>
              <w:t>25</w:t>
            </w:r>
            <w:r w:rsidRPr="00D35916">
              <w:rPr>
                <w:rFonts w:ascii="Arial" w:hAnsi="Arial" w:cs="Arial"/>
              </w:rPr>
              <w:t xml:space="preserve">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8E508B" w14:textId="77777777" w:rsidR="00614D45" w:rsidRPr="00D35916" w:rsidRDefault="00343076" w:rsidP="00343076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……………………….</w:t>
            </w:r>
          </w:p>
        </w:tc>
      </w:tr>
      <w:tr w:rsidR="00614D45" w:rsidRPr="00D35916" w14:paraId="0AA99FF1" w14:textId="77777777" w:rsidTr="0034307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CD84CE9" w14:textId="77777777" w:rsidR="00614D45" w:rsidRPr="00D35916" w:rsidRDefault="00614D45">
            <w:pPr>
              <w:numPr>
                <w:ilvl w:val="0"/>
                <w:numId w:val="7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0B3DB8" w14:textId="77777777" w:rsidR="00614D45" w:rsidRPr="00D35916" w:rsidRDefault="00F45A0B" w:rsidP="004E420C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 xml:space="preserve">Źródło światła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4B82BB" w14:textId="77777777" w:rsidR="00614D45" w:rsidRPr="00D35916" w:rsidRDefault="00F45A0B" w:rsidP="00F45A0B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żarówka, max 60W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E2ECF7" w14:textId="77777777" w:rsidR="00614D45" w:rsidRPr="00D35916" w:rsidRDefault="00343076" w:rsidP="00343076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…………………….....</w:t>
            </w:r>
          </w:p>
        </w:tc>
      </w:tr>
      <w:tr w:rsidR="00614D45" w:rsidRPr="00D35916" w14:paraId="46597016" w14:textId="77777777" w:rsidTr="00D73619">
        <w:tc>
          <w:tcPr>
            <w:tcW w:w="629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28699CB8" w14:textId="77777777" w:rsidR="00614D45" w:rsidRPr="00D35916" w:rsidRDefault="00614D45">
            <w:pPr>
              <w:numPr>
                <w:ilvl w:val="0"/>
                <w:numId w:val="7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6AE1336" w14:textId="33944019" w:rsidR="00614D45" w:rsidRPr="00D35916" w:rsidRDefault="00DC58D8" w:rsidP="006944B5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Materiał wykonania podstawy</w:t>
            </w: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0F23ECB1" w14:textId="365745E9" w:rsidR="00614D45" w:rsidRPr="00D35916" w:rsidRDefault="00DC58D8" w:rsidP="00F45A0B">
            <w:pPr>
              <w:jc w:val="center"/>
              <w:rPr>
                <w:rFonts w:ascii="Arial" w:hAnsi="Arial" w:cs="Arial"/>
              </w:rPr>
            </w:pPr>
            <w:r w:rsidRPr="00DC58D8">
              <w:rPr>
                <w:rFonts w:ascii="Arial" w:hAnsi="Arial" w:cs="Arial"/>
              </w:rPr>
              <w:t>metal malowany proszkowo</w:t>
            </w:r>
            <w:r w:rsidR="0067641F">
              <w:rPr>
                <w:rFonts w:ascii="Arial" w:hAnsi="Arial" w:cs="Arial"/>
              </w:rPr>
              <w:t xml:space="preserve"> lub </w:t>
            </w:r>
            <w:r>
              <w:rPr>
                <w:rFonts w:ascii="Arial" w:hAnsi="Arial" w:cs="Arial"/>
              </w:rPr>
              <w:t>ceramika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E7E6E6"/>
          </w:tcPr>
          <w:p w14:paraId="703BEF54" w14:textId="2FFAC34E" w:rsidR="00614D45" w:rsidRPr="00D35916" w:rsidRDefault="00DC58D8" w:rsidP="006944B5">
            <w:pPr>
              <w:tabs>
                <w:tab w:val="left" w:pos="630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……………………………</w:t>
            </w:r>
          </w:p>
        </w:tc>
      </w:tr>
      <w:tr w:rsidR="00DC58D8" w:rsidRPr="00D35916" w14:paraId="6DF4C9D4" w14:textId="77777777" w:rsidTr="000E1519">
        <w:tc>
          <w:tcPr>
            <w:tcW w:w="629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46B3AFB2" w14:textId="77777777" w:rsidR="00DC58D8" w:rsidRPr="00D35916" w:rsidRDefault="00DC58D8">
            <w:pPr>
              <w:numPr>
                <w:ilvl w:val="0"/>
                <w:numId w:val="7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6680A4A" w14:textId="64977DF3" w:rsidR="00DC58D8" w:rsidRDefault="00DC58D8" w:rsidP="006944B5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Kolor</w:t>
            </w: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105FB5CB" w14:textId="56344BD9" w:rsidR="00DC58D8" w:rsidRPr="00DC58D8" w:rsidRDefault="00DC58D8" w:rsidP="00F45A0B">
            <w:pPr>
              <w:jc w:val="center"/>
              <w:rPr>
                <w:rFonts w:ascii="Arial" w:hAnsi="Arial" w:cs="Arial"/>
              </w:rPr>
            </w:pPr>
            <w:r w:rsidRPr="00DC58D8">
              <w:rPr>
                <w:rFonts w:ascii="Arial" w:hAnsi="Arial" w:cs="Arial"/>
              </w:rPr>
              <w:t>do ustalenia z Zamawiającym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</w:tcPr>
          <w:p w14:paraId="42CDD86E" w14:textId="77777777" w:rsidR="00DC58D8" w:rsidRDefault="00DC58D8" w:rsidP="006944B5">
            <w:pPr>
              <w:tabs>
                <w:tab w:val="left" w:pos="630"/>
              </w:tabs>
              <w:rPr>
                <w:rFonts w:ascii="Arial" w:hAnsi="Arial" w:cs="Arial"/>
              </w:rPr>
            </w:pPr>
          </w:p>
        </w:tc>
      </w:tr>
      <w:tr w:rsidR="00B408D1" w:rsidRPr="00D35916" w14:paraId="2156FF54" w14:textId="77777777" w:rsidTr="000E1519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2DDE85" w14:textId="77777777" w:rsidR="00B408D1" w:rsidRPr="00D35916" w:rsidRDefault="00B408D1">
            <w:pPr>
              <w:numPr>
                <w:ilvl w:val="0"/>
                <w:numId w:val="7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BE8F0D" w14:textId="77777777" w:rsidR="00B408D1" w:rsidRPr="00D35916" w:rsidRDefault="00755373" w:rsidP="00755373">
            <w:pPr>
              <w:spacing w:line="240" w:lineRule="auto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Włącznik na kablu zasilającym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82AD94" w14:textId="77777777" w:rsidR="00B408D1" w:rsidRPr="00D35916" w:rsidRDefault="00B408D1" w:rsidP="00F45A0B">
            <w:pPr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F49E807" w14:textId="77777777" w:rsidR="00B408D1" w:rsidRPr="00D35916" w:rsidRDefault="00B408D1" w:rsidP="006944B5">
            <w:pPr>
              <w:tabs>
                <w:tab w:val="left" w:pos="630"/>
              </w:tabs>
              <w:rPr>
                <w:rFonts w:ascii="Arial" w:hAnsi="Arial" w:cs="Arial"/>
              </w:rPr>
            </w:pPr>
          </w:p>
        </w:tc>
      </w:tr>
      <w:tr w:rsidR="00B408D1" w:rsidRPr="00D35916" w14:paraId="0EE1BC7D" w14:textId="77777777" w:rsidTr="000E1519">
        <w:tc>
          <w:tcPr>
            <w:tcW w:w="629" w:type="dxa"/>
            <w:tcBorders>
              <w:left w:val="single" w:sz="4" w:space="0" w:color="000000"/>
            </w:tcBorders>
            <w:shd w:val="clear" w:color="auto" w:fill="auto"/>
          </w:tcPr>
          <w:p w14:paraId="218E087E" w14:textId="77777777" w:rsidR="00B408D1" w:rsidRPr="00D35916" w:rsidRDefault="00B408D1">
            <w:pPr>
              <w:numPr>
                <w:ilvl w:val="0"/>
                <w:numId w:val="7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left w:val="single" w:sz="4" w:space="0" w:color="000000"/>
            </w:tcBorders>
            <w:shd w:val="clear" w:color="auto" w:fill="auto"/>
          </w:tcPr>
          <w:p w14:paraId="60E88E7B" w14:textId="6C9B7825" w:rsidR="00B408D1" w:rsidRPr="00D35916" w:rsidRDefault="00C011D1" w:rsidP="00260CA4">
            <w:pPr>
              <w:spacing w:line="240" w:lineRule="auto"/>
              <w:rPr>
                <w:rFonts w:ascii="Arial" w:hAnsi="Arial" w:cs="Arial"/>
              </w:rPr>
            </w:pPr>
            <w:r w:rsidRPr="00C011D1">
              <w:rPr>
                <w:rFonts w:ascii="Arial" w:hAnsi="Arial" w:cs="Arial"/>
              </w:rPr>
              <w:t>Antypoślizgow</w:t>
            </w:r>
            <w:r>
              <w:rPr>
                <w:rFonts w:ascii="Arial" w:hAnsi="Arial" w:cs="Arial"/>
              </w:rPr>
              <w:t>a podstawa</w:t>
            </w:r>
          </w:p>
        </w:tc>
        <w:tc>
          <w:tcPr>
            <w:tcW w:w="2694" w:type="dxa"/>
            <w:tcBorders>
              <w:left w:val="single" w:sz="4" w:space="0" w:color="000000"/>
            </w:tcBorders>
            <w:shd w:val="clear" w:color="auto" w:fill="auto"/>
          </w:tcPr>
          <w:p w14:paraId="54AEF42D" w14:textId="77777777" w:rsidR="00B408D1" w:rsidRPr="00D35916" w:rsidRDefault="00F45A0B" w:rsidP="00F45A0B">
            <w:pPr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6DA46FA" w14:textId="77777777" w:rsidR="00B408D1" w:rsidRPr="00D35916" w:rsidRDefault="00B408D1" w:rsidP="006944B5">
            <w:pPr>
              <w:tabs>
                <w:tab w:val="left" w:pos="630"/>
              </w:tabs>
              <w:rPr>
                <w:rFonts w:ascii="Arial" w:hAnsi="Arial" w:cs="Arial"/>
              </w:rPr>
            </w:pPr>
          </w:p>
        </w:tc>
      </w:tr>
      <w:tr w:rsidR="00DC58D8" w:rsidRPr="00D35916" w14:paraId="2A667782" w14:textId="77777777" w:rsidTr="000E1519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315D6E9" w14:textId="77777777" w:rsidR="00DC58D8" w:rsidRPr="00D35916" w:rsidRDefault="00DC58D8" w:rsidP="00DC58D8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7E2882D" w14:textId="77777777" w:rsidR="00DC58D8" w:rsidRPr="00C011D1" w:rsidRDefault="00DC58D8" w:rsidP="00260CA4">
            <w:pPr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8F16E3" w14:textId="77777777" w:rsidR="00DC58D8" w:rsidRPr="00D35916" w:rsidRDefault="00DC58D8" w:rsidP="00F45A0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46DFBED" w14:textId="77777777" w:rsidR="00DC58D8" w:rsidRPr="00D35916" w:rsidRDefault="00DC58D8" w:rsidP="006944B5">
            <w:pPr>
              <w:tabs>
                <w:tab w:val="left" w:pos="630"/>
              </w:tabs>
              <w:rPr>
                <w:rFonts w:ascii="Arial" w:hAnsi="Arial" w:cs="Arial"/>
              </w:rPr>
            </w:pPr>
          </w:p>
        </w:tc>
      </w:tr>
    </w:tbl>
    <w:p w14:paraId="0508CED2" w14:textId="77777777" w:rsidR="00D32844" w:rsidRPr="00D35916" w:rsidRDefault="00D32844" w:rsidP="00DC58D8">
      <w:pPr>
        <w:widowControl w:val="0"/>
        <w:pBdr>
          <w:top w:val="none" w:sz="0" w:space="13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jc w:val="right"/>
        <w:textAlignment w:val="baseline"/>
        <w:rPr>
          <w:rFonts w:ascii="Arial" w:eastAsia="Times New Roman" w:hAnsi="Arial" w:cs="Arial"/>
          <w:bCs/>
          <w:iCs/>
          <w:color w:val="00000A"/>
          <w:kern w:val="2"/>
          <w:lang w:bidi="pl-PL"/>
        </w:rPr>
      </w:pPr>
    </w:p>
    <w:p w14:paraId="3DF305BD" w14:textId="77777777" w:rsidR="00D32844" w:rsidRPr="00D35916" w:rsidRDefault="00D32844" w:rsidP="00566154">
      <w:pPr>
        <w:rPr>
          <w:rFonts w:ascii="Arial" w:eastAsia="Times New Roman" w:hAnsi="Arial" w:cs="Arial"/>
          <w:bCs/>
          <w:iCs/>
          <w:color w:val="00000A"/>
          <w:kern w:val="2"/>
          <w:lang w:bidi="pl-PL"/>
        </w:rPr>
      </w:pPr>
    </w:p>
    <w:p w14:paraId="2F2FE706" w14:textId="77777777" w:rsidR="00D32844" w:rsidRPr="00D35916" w:rsidRDefault="00D32844" w:rsidP="007F76DD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Cs/>
          <w:color w:val="00000A"/>
          <w:kern w:val="2"/>
          <w:lang w:bidi="pl-PL"/>
        </w:rPr>
      </w:pPr>
    </w:p>
    <w:p w14:paraId="0A861906" w14:textId="0693B4F5" w:rsidR="00D32844" w:rsidRPr="00D35916" w:rsidRDefault="00D32844" w:rsidP="00550E81">
      <w:pPr>
        <w:pStyle w:val="Akapitzlist"/>
        <w:ind w:left="928"/>
        <w:rPr>
          <w:rFonts w:ascii="Arial" w:eastAsia="Times New Roman" w:hAnsi="Arial" w:cs="Arial"/>
          <w:bCs/>
          <w:iCs/>
          <w:color w:val="00000A"/>
          <w:lang w:bidi="pl-PL"/>
        </w:rPr>
      </w:pPr>
    </w:p>
    <w:p w14:paraId="557AB21A" w14:textId="77777777" w:rsidR="008225DE" w:rsidRPr="00D35916" w:rsidRDefault="008225DE" w:rsidP="00D32844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jc w:val="right"/>
        <w:textAlignment w:val="baseline"/>
        <w:rPr>
          <w:rFonts w:ascii="Arial" w:eastAsia="Times New Roman" w:hAnsi="Arial" w:cs="Arial"/>
          <w:bCs/>
          <w:iCs/>
          <w:color w:val="00000A"/>
          <w:kern w:val="2"/>
          <w:lang w:bidi="pl-PL"/>
        </w:rPr>
      </w:pPr>
    </w:p>
    <w:p w14:paraId="76D9BDC6" w14:textId="77777777" w:rsidR="00F73558" w:rsidRDefault="00F73558" w:rsidP="00F73558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jc w:val="right"/>
        <w:textAlignment w:val="baseline"/>
        <w:rPr>
          <w:rFonts w:ascii="Arial" w:eastAsia="Times New Roman" w:hAnsi="Arial" w:cs="Arial"/>
          <w:bCs/>
          <w:iCs/>
          <w:color w:val="00000A"/>
          <w:kern w:val="2"/>
          <w:lang w:bidi="pl-PL"/>
        </w:rPr>
      </w:pPr>
    </w:p>
    <w:p w14:paraId="1A524DF1" w14:textId="77777777" w:rsidR="008225DE" w:rsidRPr="00D35916" w:rsidRDefault="008225DE" w:rsidP="00F73558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jc w:val="right"/>
        <w:textAlignment w:val="baseline"/>
        <w:rPr>
          <w:rFonts w:ascii="Arial" w:eastAsia="Times New Roman" w:hAnsi="Arial" w:cs="Arial"/>
          <w:bCs/>
          <w:iCs/>
          <w:color w:val="00000A"/>
          <w:kern w:val="2"/>
          <w:lang w:bidi="pl-PL"/>
        </w:rPr>
      </w:pPr>
    </w:p>
    <w:p w14:paraId="6284D783" w14:textId="52EB6D8D" w:rsidR="00273AFF" w:rsidRPr="00D35916" w:rsidRDefault="00F26ECE" w:rsidP="005D2165">
      <w:pPr>
        <w:numPr>
          <w:ilvl w:val="0"/>
          <w:numId w:val="1"/>
        </w:numPr>
        <w:rPr>
          <w:rFonts w:ascii="Arial" w:hAnsi="Arial" w:cs="Arial"/>
        </w:rPr>
      </w:pPr>
      <w:r w:rsidRPr="00D35916">
        <w:rPr>
          <w:rFonts w:ascii="Arial" w:hAnsi="Arial" w:cs="Arial"/>
          <w:b/>
        </w:rPr>
        <w:t xml:space="preserve"> Z</w:t>
      </w:r>
      <w:r w:rsidR="00EA7F41" w:rsidRPr="00D35916">
        <w:rPr>
          <w:rFonts w:ascii="Arial" w:hAnsi="Arial" w:cs="Arial"/>
          <w:b/>
        </w:rPr>
        <w:t>egar</w:t>
      </w:r>
      <w:r w:rsidRPr="00D35916">
        <w:rPr>
          <w:rFonts w:ascii="Arial" w:hAnsi="Arial" w:cs="Arial"/>
          <w:b/>
        </w:rPr>
        <w:t xml:space="preserve"> ś</w:t>
      </w:r>
      <w:r w:rsidR="00EA7F41" w:rsidRPr="00D35916">
        <w:rPr>
          <w:rFonts w:ascii="Arial" w:hAnsi="Arial" w:cs="Arial"/>
          <w:b/>
        </w:rPr>
        <w:t>cienny</w:t>
      </w:r>
      <w:r w:rsidRPr="00D35916">
        <w:rPr>
          <w:rFonts w:ascii="Arial" w:hAnsi="Arial" w:cs="Arial"/>
          <w:b/>
        </w:rPr>
        <w:t xml:space="preserve"> </w:t>
      </w:r>
      <w:r w:rsidR="00273AFF" w:rsidRPr="00D35916">
        <w:rPr>
          <w:rFonts w:ascii="Arial" w:hAnsi="Arial" w:cs="Arial"/>
          <w:b/>
        </w:rPr>
        <w:t>-</w:t>
      </w:r>
      <w:r w:rsidR="00D25C6E" w:rsidRPr="00D35916">
        <w:rPr>
          <w:rFonts w:ascii="Arial" w:hAnsi="Arial" w:cs="Arial"/>
          <w:b/>
        </w:rPr>
        <w:t xml:space="preserve"> </w:t>
      </w:r>
      <w:r w:rsidR="00F6092F">
        <w:rPr>
          <w:rFonts w:ascii="Arial" w:hAnsi="Arial" w:cs="Arial"/>
          <w:b/>
        </w:rPr>
        <w:t>9</w:t>
      </w:r>
      <w:r w:rsidR="00273AFF" w:rsidRPr="00D35916">
        <w:rPr>
          <w:rFonts w:ascii="Arial" w:hAnsi="Arial" w:cs="Arial"/>
          <w:b/>
        </w:rPr>
        <w:t xml:space="preserve">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273AFF" w:rsidRPr="00D35916" w14:paraId="16512CA6" w14:textId="77777777" w:rsidTr="006944B5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4CA8F0" w14:textId="77777777" w:rsidR="00273AFF" w:rsidRPr="00D35916" w:rsidRDefault="00273AFF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F9CBB1" w14:textId="77777777" w:rsidR="00273AFF" w:rsidRPr="00D35916" w:rsidRDefault="00273AFF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080A3D" w14:textId="77777777" w:rsidR="00273AFF" w:rsidRPr="00D35916" w:rsidRDefault="00273AFF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7D7DD6" w14:textId="77777777" w:rsidR="00273AFF" w:rsidRPr="00D35916" w:rsidRDefault="00273AFF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273AFF" w:rsidRPr="00D35916" w14:paraId="59B24878" w14:textId="77777777" w:rsidTr="000E1519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2A8EBB" w14:textId="77777777" w:rsidR="00273AFF" w:rsidRPr="00D35916" w:rsidRDefault="00273AFF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2B27F23" w14:textId="77777777" w:rsidR="00273AFF" w:rsidRPr="00D35916" w:rsidRDefault="00273AFF" w:rsidP="006944B5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Rysunek poglądowy:</w:t>
            </w:r>
          </w:p>
          <w:p w14:paraId="24C44E70" w14:textId="77777777" w:rsidR="00273AFF" w:rsidRPr="00D35916" w:rsidRDefault="00F369B1" w:rsidP="006944B5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89C5C54" wp14:editId="618EDDDA">
                  <wp:extent cx="1336040" cy="1336040"/>
                  <wp:effectExtent l="0" t="0" r="0" b="0"/>
                  <wp:docPr id="11" name="Obraz 11" descr="Zegar Ścienny Cichy Duży 30x4,2 cm Biały 12496252017 - Allegro.p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Zegar Ścienny Cichy Duży 30x4,2 cm Biały 12496252017 - Allegro.p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040" cy="1336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1A01E7AC" w14:textId="77777777" w:rsidR="00273AFF" w:rsidRPr="00D35916" w:rsidRDefault="00273AFF" w:rsidP="006944B5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62161D0" w14:textId="77777777" w:rsidR="00273AFF" w:rsidRPr="00D35916" w:rsidRDefault="00273AFF" w:rsidP="006944B5">
            <w:pPr>
              <w:snapToGrid w:val="0"/>
              <w:rPr>
                <w:rFonts w:ascii="Arial" w:hAnsi="Arial" w:cs="Arial"/>
              </w:rPr>
            </w:pPr>
          </w:p>
        </w:tc>
      </w:tr>
      <w:tr w:rsidR="00273AFF" w:rsidRPr="00D35916" w14:paraId="01843DC9" w14:textId="77777777" w:rsidTr="003851A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93109E" w14:textId="77777777" w:rsidR="00273AFF" w:rsidRPr="00D35916" w:rsidRDefault="00273AFF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F13BE3" w14:textId="77777777" w:rsidR="00273AFF" w:rsidRPr="00D35916" w:rsidRDefault="00273AFF" w:rsidP="006944B5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936008" w14:textId="77777777" w:rsidR="00273AFF" w:rsidRPr="00D35916" w:rsidRDefault="00E8712A" w:rsidP="00E8712A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ś</w:t>
            </w:r>
            <w:r w:rsidR="00566154">
              <w:rPr>
                <w:rFonts w:ascii="Arial" w:hAnsi="Arial" w:cs="Arial"/>
              </w:rPr>
              <w:t>rednica 35</w:t>
            </w:r>
            <w:r w:rsidR="00F26ECE" w:rsidRPr="00D35916">
              <w:rPr>
                <w:rFonts w:ascii="Arial" w:hAnsi="Arial" w:cs="Arial"/>
              </w:rPr>
              <w:t xml:space="preserve"> cm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D81AAD" w14:textId="77777777" w:rsidR="00273AFF" w:rsidRPr="00D35916" w:rsidRDefault="00E8712A" w:rsidP="006944B5">
            <w:p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ś</w:t>
            </w:r>
            <w:r w:rsidR="00F26ECE" w:rsidRPr="00D35916">
              <w:rPr>
                <w:rFonts w:ascii="Arial" w:hAnsi="Arial" w:cs="Arial"/>
              </w:rPr>
              <w:t>rednica: ……………..</w:t>
            </w:r>
          </w:p>
        </w:tc>
      </w:tr>
      <w:tr w:rsidR="00273AFF" w:rsidRPr="00D35916" w14:paraId="3944BEDA" w14:textId="77777777" w:rsidTr="000E1519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4300D1" w14:textId="77777777" w:rsidR="00273AFF" w:rsidRPr="00D35916" w:rsidRDefault="00273AFF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831FA1" w14:textId="77777777" w:rsidR="00273AFF" w:rsidRPr="00D35916" w:rsidRDefault="00F26ECE" w:rsidP="00F26ECE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 xml:space="preserve">System liczbowy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61304B" w14:textId="77777777" w:rsidR="00273AFF" w:rsidRPr="00D35916" w:rsidRDefault="00F26ECE" w:rsidP="006944B5">
            <w:pPr>
              <w:snapToGrid w:val="0"/>
              <w:jc w:val="center"/>
              <w:rPr>
                <w:rFonts w:ascii="Arial" w:hAnsi="Arial" w:cs="Arial"/>
                <w:highlight w:val="yellow"/>
              </w:rPr>
            </w:pPr>
            <w:r w:rsidRPr="00D35916">
              <w:rPr>
                <w:rFonts w:ascii="Arial" w:hAnsi="Arial" w:cs="Arial"/>
              </w:rPr>
              <w:t>cyfry arabskie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28667B1" w14:textId="77777777" w:rsidR="00273AFF" w:rsidRPr="00D35916" w:rsidRDefault="00273AFF" w:rsidP="006944B5">
            <w:pPr>
              <w:snapToGrid w:val="0"/>
              <w:rPr>
                <w:rFonts w:ascii="Arial" w:hAnsi="Arial" w:cs="Arial"/>
              </w:rPr>
            </w:pPr>
          </w:p>
        </w:tc>
      </w:tr>
      <w:tr w:rsidR="00EA7F41" w:rsidRPr="00D35916" w14:paraId="3C2F98AD" w14:textId="77777777" w:rsidTr="000E1519">
        <w:tc>
          <w:tcPr>
            <w:tcW w:w="629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1D5A8AF6" w14:textId="77777777" w:rsidR="00273AFF" w:rsidRPr="00D35916" w:rsidRDefault="00273AFF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591CA12" w14:textId="77777777" w:rsidR="00273AFF" w:rsidRPr="00D35916" w:rsidRDefault="00EA7F41" w:rsidP="00EA7F41">
            <w:pPr>
              <w:spacing w:line="240" w:lineRule="auto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 xml:space="preserve">Zasilanie </w:t>
            </w: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501F20D" w14:textId="77777777" w:rsidR="00273AFF" w:rsidRPr="00D35916" w:rsidRDefault="00EA7F41" w:rsidP="006944B5">
            <w:pPr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bateryjne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</w:tcPr>
          <w:p w14:paraId="26AFAA93" w14:textId="77777777" w:rsidR="00273AFF" w:rsidRPr="00D35916" w:rsidRDefault="00273AFF" w:rsidP="006944B5">
            <w:pPr>
              <w:tabs>
                <w:tab w:val="left" w:pos="630"/>
              </w:tabs>
              <w:rPr>
                <w:rFonts w:ascii="Arial" w:hAnsi="Arial" w:cs="Arial"/>
              </w:rPr>
            </w:pPr>
          </w:p>
        </w:tc>
      </w:tr>
      <w:tr w:rsidR="000E1519" w:rsidRPr="00D35916" w14:paraId="02549A4A" w14:textId="77777777" w:rsidTr="000E1519">
        <w:tc>
          <w:tcPr>
            <w:tcW w:w="629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0B33C296" w14:textId="77777777" w:rsidR="000E1519" w:rsidRPr="00D35916" w:rsidRDefault="000E1519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5BBCAA70" w14:textId="23E991C3" w:rsidR="000E1519" w:rsidRPr="00D35916" w:rsidRDefault="000E1519" w:rsidP="00EA7F41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Baterie</w:t>
            </w: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6FE3827F" w14:textId="181432AC" w:rsidR="000E1519" w:rsidRPr="00D35916" w:rsidRDefault="000E1519" w:rsidP="006944B5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 zestawie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</w:tcPr>
          <w:p w14:paraId="06122CFD" w14:textId="77777777" w:rsidR="000E1519" w:rsidRPr="00D35916" w:rsidRDefault="000E1519" w:rsidP="006944B5">
            <w:pPr>
              <w:tabs>
                <w:tab w:val="left" w:pos="630"/>
              </w:tabs>
              <w:rPr>
                <w:rFonts w:ascii="Arial" w:hAnsi="Arial" w:cs="Arial"/>
              </w:rPr>
            </w:pPr>
          </w:p>
        </w:tc>
      </w:tr>
      <w:tr w:rsidR="00EA7F41" w:rsidRPr="00D35916" w14:paraId="6328C398" w14:textId="77777777" w:rsidTr="000E1519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01056F" w14:textId="77777777" w:rsidR="00EA7F41" w:rsidRPr="00D35916" w:rsidRDefault="00EA7F4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3A2BF9" w14:textId="77777777" w:rsidR="00EA7F41" w:rsidRPr="00D35916" w:rsidRDefault="00EA7F41" w:rsidP="00EA7F41">
            <w:pPr>
              <w:spacing w:line="240" w:lineRule="auto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B5AF38" w14:textId="77777777" w:rsidR="00EA7F41" w:rsidRPr="00D35916" w:rsidRDefault="00EA7F41" w:rsidP="00830E79">
            <w:pPr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do ustalenia z Zamawi</w:t>
            </w:r>
            <w:r w:rsidR="00830E79">
              <w:rPr>
                <w:rFonts w:ascii="Arial" w:hAnsi="Arial" w:cs="Arial"/>
              </w:rPr>
              <w:t>a</w:t>
            </w:r>
            <w:r w:rsidRPr="00D35916">
              <w:rPr>
                <w:rFonts w:ascii="Arial" w:hAnsi="Arial" w:cs="Arial"/>
              </w:rPr>
              <w:t>j</w:t>
            </w:r>
            <w:r w:rsidR="00830E79">
              <w:rPr>
                <w:rFonts w:ascii="Arial" w:hAnsi="Arial" w:cs="Arial"/>
              </w:rPr>
              <w:t>ą</w:t>
            </w:r>
            <w:r w:rsidRPr="00D35916">
              <w:rPr>
                <w:rFonts w:ascii="Arial" w:hAnsi="Arial" w:cs="Arial"/>
              </w:rPr>
              <w:t>cym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E0FE74A" w14:textId="77777777" w:rsidR="00EA7F41" w:rsidRPr="00D35916" w:rsidRDefault="00EA7F41" w:rsidP="006944B5">
            <w:pPr>
              <w:tabs>
                <w:tab w:val="left" w:pos="630"/>
              </w:tabs>
              <w:rPr>
                <w:rFonts w:ascii="Arial" w:hAnsi="Arial" w:cs="Arial"/>
              </w:rPr>
            </w:pPr>
          </w:p>
        </w:tc>
      </w:tr>
    </w:tbl>
    <w:p w14:paraId="2DE48386" w14:textId="77777777" w:rsidR="008225DE" w:rsidRPr="00D35916" w:rsidRDefault="008225DE" w:rsidP="00273AFF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Cs/>
          <w:color w:val="00000A"/>
          <w:kern w:val="2"/>
          <w:lang w:bidi="pl-PL"/>
        </w:rPr>
      </w:pPr>
    </w:p>
    <w:p w14:paraId="32967556" w14:textId="77777777" w:rsidR="00AB02AC" w:rsidRDefault="00AB02AC" w:rsidP="00AB02AC">
      <w:pPr>
        <w:ind w:left="786"/>
        <w:rPr>
          <w:rFonts w:ascii="Arial" w:hAnsi="Arial" w:cs="Arial"/>
        </w:rPr>
      </w:pPr>
    </w:p>
    <w:p w14:paraId="1AC6CC61" w14:textId="77777777" w:rsidR="00791D39" w:rsidRDefault="00791D39" w:rsidP="00AB02AC">
      <w:pPr>
        <w:ind w:left="786"/>
        <w:rPr>
          <w:rFonts w:ascii="Arial" w:hAnsi="Arial" w:cs="Arial"/>
        </w:rPr>
      </w:pPr>
    </w:p>
    <w:p w14:paraId="7CB5C103" w14:textId="77777777" w:rsidR="00791D39" w:rsidRPr="00D35916" w:rsidRDefault="00791D39" w:rsidP="00AB02AC">
      <w:pPr>
        <w:ind w:left="786"/>
        <w:rPr>
          <w:rFonts w:ascii="Arial" w:hAnsi="Arial" w:cs="Arial"/>
        </w:rPr>
      </w:pPr>
    </w:p>
    <w:p w14:paraId="51202CEC" w14:textId="3E098659" w:rsidR="006A3577" w:rsidRPr="00D35916" w:rsidRDefault="00893A17" w:rsidP="005D2165">
      <w:pPr>
        <w:numPr>
          <w:ilvl w:val="0"/>
          <w:numId w:val="1"/>
        </w:numPr>
        <w:rPr>
          <w:rFonts w:ascii="Arial" w:hAnsi="Arial" w:cs="Arial"/>
        </w:rPr>
      </w:pPr>
      <w:r w:rsidRPr="00D35916">
        <w:rPr>
          <w:rFonts w:ascii="Arial" w:hAnsi="Arial" w:cs="Arial"/>
          <w:b/>
        </w:rPr>
        <w:lastRenderedPageBreak/>
        <w:t>Suszarka</w:t>
      </w:r>
      <w:r w:rsidR="006A3577" w:rsidRPr="00D35916">
        <w:rPr>
          <w:rFonts w:ascii="Arial" w:hAnsi="Arial" w:cs="Arial"/>
          <w:b/>
        </w:rPr>
        <w:t xml:space="preserve"> do naczyń</w:t>
      </w:r>
      <w:r w:rsidR="00D25C6E" w:rsidRPr="00D35916">
        <w:rPr>
          <w:rFonts w:ascii="Arial" w:hAnsi="Arial" w:cs="Arial"/>
          <w:b/>
        </w:rPr>
        <w:t xml:space="preserve"> </w:t>
      </w:r>
      <w:r w:rsidR="00D05A81">
        <w:rPr>
          <w:rFonts w:ascii="Arial" w:hAnsi="Arial" w:cs="Arial"/>
          <w:b/>
        </w:rPr>
        <w:t>–</w:t>
      </w:r>
      <w:r w:rsidR="006A3577" w:rsidRPr="00D35916">
        <w:rPr>
          <w:rFonts w:ascii="Arial" w:hAnsi="Arial" w:cs="Arial"/>
          <w:b/>
        </w:rPr>
        <w:t xml:space="preserve"> </w:t>
      </w:r>
      <w:r w:rsidR="00F6092F">
        <w:rPr>
          <w:rFonts w:ascii="Arial" w:hAnsi="Arial" w:cs="Arial"/>
          <w:b/>
        </w:rPr>
        <w:t>1</w:t>
      </w:r>
      <w:r w:rsidR="00D05A81">
        <w:rPr>
          <w:rFonts w:ascii="Arial" w:hAnsi="Arial" w:cs="Arial"/>
          <w:b/>
        </w:rPr>
        <w:t xml:space="preserve"> </w:t>
      </w:r>
      <w:r w:rsidR="006A3577" w:rsidRPr="00D35916">
        <w:rPr>
          <w:rFonts w:ascii="Arial" w:hAnsi="Arial" w:cs="Arial"/>
          <w:b/>
        </w:rPr>
        <w:t>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6A3577" w:rsidRPr="00D35916" w14:paraId="699BE0BD" w14:textId="77777777" w:rsidTr="006944B5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A683AEA" w14:textId="77777777" w:rsidR="006A3577" w:rsidRPr="00D35916" w:rsidRDefault="006A3577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A91366" w14:textId="77777777" w:rsidR="006A3577" w:rsidRPr="00D35916" w:rsidRDefault="006A3577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5A1B93" w14:textId="77777777" w:rsidR="006A3577" w:rsidRPr="00D35916" w:rsidRDefault="006A3577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E0C96B" w14:textId="77777777" w:rsidR="006A3577" w:rsidRPr="00D35916" w:rsidRDefault="006A3577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6A3577" w:rsidRPr="00D35916" w14:paraId="5B54BAA7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C09AED2" w14:textId="77777777" w:rsidR="006A3577" w:rsidRPr="00D35916" w:rsidRDefault="006A3577">
            <w:pPr>
              <w:numPr>
                <w:ilvl w:val="0"/>
                <w:numId w:val="1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8460F1" w14:textId="77777777" w:rsidR="006A3577" w:rsidRPr="00D35916" w:rsidRDefault="006A3577" w:rsidP="006944B5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Rysunek poglądowy:</w:t>
            </w:r>
          </w:p>
          <w:p w14:paraId="0387CF4D" w14:textId="77777777" w:rsidR="006A3577" w:rsidRPr="00D35916" w:rsidRDefault="00F369B1" w:rsidP="006944B5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0E1DE25" wp14:editId="34140523">
                  <wp:extent cx="1216660" cy="970280"/>
                  <wp:effectExtent l="0" t="0" r="2540" b="1270"/>
                  <wp:docPr id="13" name="Obraz 13" descr="SUSZARKA-OCIEKACZ-NA-TALERZE-NACZYN-TACKA-CZAR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SUSZARKA-OCIEKACZ-NA-TALERZE-NACZYN-TACKA-CZAR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97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0C2876F8" w14:textId="77777777" w:rsidR="006A3577" w:rsidRPr="00D35916" w:rsidRDefault="006A3577" w:rsidP="006944B5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768D234" w14:textId="77777777" w:rsidR="006A3577" w:rsidRPr="00D35916" w:rsidRDefault="006A3577" w:rsidP="006944B5">
            <w:pPr>
              <w:snapToGrid w:val="0"/>
              <w:rPr>
                <w:rFonts w:ascii="Arial" w:hAnsi="Arial" w:cs="Arial"/>
              </w:rPr>
            </w:pPr>
          </w:p>
        </w:tc>
      </w:tr>
      <w:tr w:rsidR="006A3577" w:rsidRPr="00D35916" w14:paraId="2876833A" w14:textId="77777777" w:rsidTr="006944B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89877C" w14:textId="77777777" w:rsidR="006A3577" w:rsidRPr="00D35916" w:rsidRDefault="006A3577">
            <w:pPr>
              <w:numPr>
                <w:ilvl w:val="0"/>
                <w:numId w:val="1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1F92B0" w14:textId="77777777" w:rsidR="006A3577" w:rsidRPr="00D35916" w:rsidRDefault="00AB7612" w:rsidP="00AB7612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4B4055" w14:textId="77777777" w:rsidR="004F1AB3" w:rsidRPr="00D35916" w:rsidRDefault="004F1AB3" w:rsidP="00AC11E4">
            <w:p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d</w:t>
            </w:r>
            <w:r w:rsidR="00AC11E4" w:rsidRPr="00D35916">
              <w:rPr>
                <w:rFonts w:ascii="Arial" w:hAnsi="Arial" w:cs="Arial"/>
              </w:rPr>
              <w:t>ługość: 45 cm (+/- 5 cm)</w:t>
            </w:r>
          </w:p>
          <w:p w14:paraId="1AEFC0EB" w14:textId="77777777" w:rsidR="00AC11E4" w:rsidRPr="00D35916" w:rsidRDefault="004F1AB3" w:rsidP="00AC11E4">
            <w:p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s</w:t>
            </w:r>
            <w:r w:rsidR="00AC11E4" w:rsidRPr="00D35916">
              <w:rPr>
                <w:rFonts w:ascii="Arial" w:hAnsi="Arial" w:cs="Arial"/>
              </w:rPr>
              <w:t>zerokość: 30 cm (+/- 5 cm)</w:t>
            </w:r>
          </w:p>
          <w:p w14:paraId="7AC8A825" w14:textId="77777777" w:rsidR="006A3577" w:rsidRPr="00D35916" w:rsidRDefault="004F1AB3" w:rsidP="00AC11E4">
            <w:p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</w:t>
            </w:r>
            <w:r w:rsidR="00AC11E4" w:rsidRPr="00D35916">
              <w:rPr>
                <w:rFonts w:ascii="Arial" w:hAnsi="Arial" w:cs="Arial"/>
              </w:rPr>
              <w:t>ysokość: 25 cm</w:t>
            </w:r>
            <w:r w:rsidRPr="00D35916">
              <w:rPr>
                <w:rFonts w:ascii="Arial" w:hAnsi="Arial" w:cs="Arial"/>
              </w:rPr>
              <w:t xml:space="preserve"> </w:t>
            </w:r>
            <w:r w:rsidR="00AC11E4" w:rsidRPr="00D35916">
              <w:rPr>
                <w:rFonts w:ascii="Arial" w:hAnsi="Arial" w:cs="Arial"/>
              </w:rPr>
              <w:t>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E79D28" w14:textId="214DE59A" w:rsidR="006A3577" w:rsidRPr="00D35916" w:rsidRDefault="004F1AB3" w:rsidP="006944B5">
            <w:p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długość: …………</w:t>
            </w:r>
            <w:r w:rsidR="00791D39">
              <w:rPr>
                <w:rFonts w:ascii="Arial" w:hAnsi="Arial" w:cs="Arial"/>
              </w:rPr>
              <w:t>…..</w:t>
            </w:r>
          </w:p>
          <w:p w14:paraId="16850257" w14:textId="77777777" w:rsidR="004F1AB3" w:rsidRPr="00D35916" w:rsidRDefault="004F1AB3" w:rsidP="006944B5">
            <w:p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szerokość: …………..</w:t>
            </w:r>
          </w:p>
          <w:p w14:paraId="07B7925C" w14:textId="5D47A9E7" w:rsidR="004F1AB3" w:rsidRPr="00D35916" w:rsidRDefault="004F1AB3" w:rsidP="006944B5">
            <w:p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wysokość: …………</w:t>
            </w:r>
            <w:r w:rsidR="00791D39">
              <w:rPr>
                <w:rFonts w:ascii="Arial" w:hAnsi="Arial" w:cs="Arial"/>
              </w:rPr>
              <w:t>..</w:t>
            </w:r>
          </w:p>
        </w:tc>
      </w:tr>
      <w:tr w:rsidR="004F1AB3" w:rsidRPr="00D35916" w14:paraId="18E8F185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951D90" w14:textId="77777777" w:rsidR="004F1AB3" w:rsidRPr="00D35916" w:rsidRDefault="004F1AB3">
            <w:pPr>
              <w:numPr>
                <w:ilvl w:val="0"/>
                <w:numId w:val="1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9C00D2" w14:textId="77777777" w:rsidR="004F1AB3" w:rsidRPr="00D35916" w:rsidRDefault="00356016" w:rsidP="00356016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 xml:space="preserve">Materiał wykonania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D83429" w14:textId="77777777" w:rsidR="004F1AB3" w:rsidRPr="00D35916" w:rsidRDefault="00356016" w:rsidP="00356016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metal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455C163" w14:textId="77777777" w:rsidR="004F1AB3" w:rsidRPr="00D35916" w:rsidRDefault="004F1AB3" w:rsidP="006944B5">
            <w:pPr>
              <w:snapToGrid w:val="0"/>
              <w:rPr>
                <w:rFonts w:ascii="Arial" w:hAnsi="Arial" w:cs="Arial"/>
              </w:rPr>
            </w:pPr>
          </w:p>
        </w:tc>
      </w:tr>
      <w:tr w:rsidR="004F1AB3" w:rsidRPr="00D35916" w14:paraId="7FA9BF3D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864D37" w14:textId="77777777" w:rsidR="004F1AB3" w:rsidRPr="00D35916" w:rsidRDefault="004F1AB3">
            <w:pPr>
              <w:numPr>
                <w:ilvl w:val="0"/>
                <w:numId w:val="1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4CFEEA" w14:textId="77777777" w:rsidR="004F1AB3" w:rsidRPr="00D35916" w:rsidRDefault="00356016" w:rsidP="00AB7612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Tacka ociekowa na dole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DC18DE" w14:textId="77777777" w:rsidR="004F1AB3" w:rsidRPr="00D35916" w:rsidRDefault="006944B5" w:rsidP="006944B5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4B2EFE4" w14:textId="77777777" w:rsidR="004F1AB3" w:rsidRPr="00D35916" w:rsidRDefault="004F1AB3" w:rsidP="006944B5">
            <w:pPr>
              <w:snapToGrid w:val="0"/>
              <w:rPr>
                <w:rFonts w:ascii="Arial" w:hAnsi="Arial" w:cs="Arial"/>
              </w:rPr>
            </w:pPr>
          </w:p>
        </w:tc>
      </w:tr>
    </w:tbl>
    <w:p w14:paraId="2E1A76F4" w14:textId="77777777" w:rsidR="0095247C" w:rsidRDefault="0095247C" w:rsidP="0095247C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Cs/>
          <w:color w:val="00000A"/>
          <w:kern w:val="2"/>
          <w:lang w:bidi="pl-PL"/>
        </w:rPr>
      </w:pPr>
    </w:p>
    <w:p w14:paraId="485248C7" w14:textId="77777777" w:rsidR="008225DE" w:rsidRPr="00D35916" w:rsidRDefault="008225DE" w:rsidP="0095247C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Cs/>
          <w:color w:val="00000A"/>
          <w:kern w:val="2"/>
          <w:lang w:bidi="pl-PL"/>
        </w:rPr>
      </w:pPr>
    </w:p>
    <w:p w14:paraId="17BEE7D7" w14:textId="0E304EE2" w:rsidR="006944B5" w:rsidRPr="00D35916" w:rsidRDefault="002D71D2" w:rsidP="005D2165">
      <w:pPr>
        <w:numPr>
          <w:ilvl w:val="0"/>
          <w:numId w:val="1"/>
        </w:numPr>
        <w:rPr>
          <w:rFonts w:ascii="Arial" w:hAnsi="Arial" w:cs="Arial"/>
        </w:rPr>
      </w:pPr>
      <w:r w:rsidRPr="00D35916">
        <w:rPr>
          <w:rFonts w:ascii="Arial" w:hAnsi="Arial" w:cs="Arial"/>
          <w:b/>
        </w:rPr>
        <w:t xml:space="preserve"> </w:t>
      </w:r>
      <w:bookmarkStart w:id="1" w:name="_Hlk149041806"/>
      <w:r w:rsidRPr="00D35916">
        <w:rPr>
          <w:rFonts w:ascii="Arial" w:hAnsi="Arial" w:cs="Arial"/>
          <w:b/>
        </w:rPr>
        <w:t xml:space="preserve">Szklanki (komplet) </w:t>
      </w:r>
      <w:r w:rsidR="00FC12B6" w:rsidRPr="00D35916">
        <w:rPr>
          <w:rFonts w:ascii="Arial" w:hAnsi="Arial" w:cs="Arial"/>
          <w:b/>
        </w:rPr>
        <w:t>–</w:t>
      </w:r>
      <w:r w:rsidRPr="00D35916">
        <w:rPr>
          <w:rFonts w:ascii="Arial" w:hAnsi="Arial" w:cs="Arial"/>
          <w:b/>
        </w:rPr>
        <w:t xml:space="preserve"> </w:t>
      </w:r>
      <w:r w:rsidR="00F6092F">
        <w:rPr>
          <w:rFonts w:ascii="Arial" w:hAnsi="Arial" w:cs="Arial"/>
          <w:b/>
        </w:rPr>
        <w:t>2</w:t>
      </w:r>
      <w:r w:rsidR="00FC12B6" w:rsidRPr="00D35916">
        <w:rPr>
          <w:rFonts w:ascii="Arial" w:hAnsi="Arial" w:cs="Arial"/>
          <w:b/>
        </w:rPr>
        <w:t xml:space="preserve"> </w:t>
      </w:r>
      <w:proofErr w:type="spellStart"/>
      <w:r w:rsidR="00FC12B6" w:rsidRPr="00D35916">
        <w:rPr>
          <w:rFonts w:ascii="Arial" w:hAnsi="Arial" w:cs="Arial"/>
          <w:b/>
        </w:rPr>
        <w:t>kpl</w:t>
      </w:r>
      <w:proofErr w:type="spellEnd"/>
      <w:r w:rsidR="006944B5" w:rsidRPr="00D35916">
        <w:rPr>
          <w:rFonts w:ascii="Arial" w:hAnsi="Arial" w:cs="Arial"/>
          <w:b/>
        </w:rPr>
        <w:t>.</w:t>
      </w:r>
      <w:bookmarkEnd w:id="1"/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6944B5" w:rsidRPr="00D35916" w14:paraId="2EFA0CE0" w14:textId="77777777" w:rsidTr="006944B5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D0EC04" w14:textId="77777777" w:rsidR="006944B5" w:rsidRPr="00D35916" w:rsidRDefault="006944B5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FAFED1" w14:textId="77777777" w:rsidR="006944B5" w:rsidRPr="00D35916" w:rsidRDefault="006944B5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0E5598" w14:textId="77777777" w:rsidR="006944B5" w:rsidRPr="00D35916" w:rsidRDefault="006944B5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F66E80" w14:textId="77777777" w:rsidR="006944B5" w:rsidRPr="00D35916" w:rsidRDefault="006944B5" w:rsidP="006944B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6944B5" w:rsidRPr="00D35916" w14:paraId="1DD02CB5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CCC830" w14:textId="77777777" w:rsidR="006944B5" w:rsidRPr="00D35916" w:rsidRDefault="006944B5">
            <w:pPr>
              <w:numPr>
                <w:ilvl w:val="0"/>
                <w:numId w:val="1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28B8F8" w14:textId="77777777" w:rsidR="006944B5" w:rsidRPr="00D35916" w:rsidRDefault="006944B5" w:rsidP="006944B5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Rysunek poglądowy:</w:t>
            </w:r>
          </w:p>
          <w:p w14:paraId="454CF2A3" w14:textId="77777777" w:rsidR="006944B5" w:rsidRPr="00D35916" w:rsidRDefault="00F369B1" w:rsidP="006944B5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F15E56E" wp14:editId="060FA560">
                  <wp:extent cx="993775" cy="1216660"/>
                  <wp:effectExtent l="0" t="0" r="0" b="2540"/>
                  <wp:docPr id="14" name="Obraz 14" descr="Szklanki-do-napojow-Krosno-BLENDED-370-ml-6-sz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Szklanki-do-napojow-Krosno-BLENDED-370-ml-6-sz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775" cy="121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34052A50" w14:textId="77777777" w:rsidR="006944B5" w:rsidRPr="00D35916" w:rsidRDefault="006944B5" w:rsidP="006944B5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5350366" w14:textId="77777777" w:rsidR="006944B5" w:rsidRPr="00D35916" w:rsidRDefault="006944B5" w:rsidP="006944B5">
            <w:pPr>
              <w:snapToGrid w:val="0"/>
              <w:rPr>
                <w:rFonts w:ascii="Arial" w:hAnsi="Arial" w:cs="Arial"/>
              </w:rPr>
            </w:pPr>
          </w:p>
        </w:tc>
      </w:tr>
      <w:tr w:rsidR="006944B5" w:rsidRPr="00D35916" w14:paraId="19FDBA7A" w14:textId="77777777" w:rsidTr="006944B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4FEEA0" w14:textId="77777777" w:rsidR="006944B5" w:rsidRPr="00D35916" w:rsidRDefault="006944B5">
            <w:pPr>
              <w:numPr>
                <w:ilvl w:val="0"/>
                <w:numId w:val="1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8245EB" w14:textId="77777777" w:rsidR="006944B5" w:rsidRPr="00D35916" w:rsidRDefault="00470071" w:rsidP="00470071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Pojemność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C12163" w14:textId="5256FCE7" w:rsidR="006944B5" w:rsidRPr="00D35916" w:rsidRDefault="00DC0B38" w:rsidP="00C648DC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791D39">
              <w:rPr>
                <w:rFonts w:ascii="Arial" w:hAnsi="Arial" w:cs="Arial"/>
              </w:rPr>
              <w:t>0</w:t>
            </w:r>
            <w:r w:rsidR="00470071" w:rsidRPr="00D35916">
              <w:rPr>
                <w:rFonts w:ascii="Arial" w:hAnsi="Arial" w:cs="Arial"/>
              </w:rPr>
              <w:t>0 ml (+/- 50 ml)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2AA4B6" w14:textId="77777777" w:rsidR="006944B5" w:rsidRPr="00D35916" w:rsidRDefault="00470071" w:rsidP="00B4501C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………………………</w:t>
            </w:r>
          </w:p>
        </w:tc>
      </w:tr>
      <w:tr w:rsidR="006944B5" w:rsidRPr="00D35916" w14:paraId="5DAA37D4" w14:textId="77777777" w:rsidTr="006944B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E7A46D" w14:textId="77777777" w:rsidR="006944B5" w:rsidRPr="00D35916" w:rsidRDefault="006944B5">
            <w:pPr>
              <w:numPr>
                <w:ilvl w:val="0"/>
                <w:numId w:val="1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9BB5BA" w14:textId="77777777" w:rsidR="006944B5" w:rsidRPr="00D35916" w:rsidRDefault="00470071" w:rsidP="006944B5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Liczba sztuk w zestawie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976906" w14:textId="77777777" w:rsidR="006944B5" w:rsidRPr="00D35916" w:rsidRDefault="00470071" w:rsidP="00C648DC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min. 6 sztuk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A4FDD3" w14:textId="77777777" w:rsidR="006944B5" w:rsidRPr="00D35916" w:rsidRDefault="00470071" w:rsidP="00B4501C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………………………</w:t>
            </w:r>
          </w:p>
        </w:tc>
      </w:tr>
      <w:tr w:rsidR="00470071" w:rsidRPr="00D35916" w14:paraId="373B6EAC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2CB859" w14:textId="77777777" w:rsidR="00470071" w:rsidRPr="00D35916" w:rsidRDefault="00470071">
            <w:pPr>
              <w:numPr>
                <w:ilvl w:val="0"/>
                <w:numId w:val="1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A92398" w14:textId="77777777" w:rsidR="00470071" w:rsidRPr="00D35916" w:rsidRDefault="00470071" w:rsidP="006944B5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Możliwość mycia w zmywarce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C76252" w14:textId="77777777" w:rsidR="00470071" w:rsidRPr="00D35916" w:rsidRDefault="00470071" w:rsidP="00C648DC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F13D766" w14:textId="77777777" w:rsidR="00470071" w:rsidRPr="00D35916" w:rsidRDefault="00470071" w:rsidP="006944B5">
            <w:pPr>
              <w:snapToGrid w:val="0"/>
              <w:rPr>
                <w:rFonts w:ascii="Arial" w:hAnsi="Arial" w:cs="Arial"/>
              </w:rPr>
            </w:pPr>
          </w:p>
        </w:tc>
      </w:tr>
      <w:tr w:rsidR="00470071" w:rsidRPr="00D35916" w14:paraId="3D29149F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1197D2" w14:textId="77777777" w:rsidR="00470071" w:rsidRPr="00D35916" w:rsidRDefault="00470071">
            <w:pPr>
              <w:numPr>
                <w:ilvl w:val="0"/>
                <w:numId w:val="1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FA3D3E" w14:textId="77777777" w:rsidR="00470071" w:rsidRPr="00D35916" w:rsidRDefault="00470071" w:rsidP="00470071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 xml:space="preserve">Kolor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20C2102" w14:textId="77777777" w:rsidR="00470071" w:rsidRPr="00D35916" w:rsidRDefault="00470071" w:rsidP="00C648DC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przezroczysty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65B0705" w14:textId="77777777" w:rsidR="00470071" w:rsidRPr="00D35916" w:rsidRDefault="00470071" w:rsidP="006944B5">
            <w:pPr>
              <w:snapToGrid w:val="0"/>
              <w:rPr>
                <w:rFonts w:ascii="Arial" w:hAnsi="Arial" w:cs="Arial"/>
              </w:rPr>
            </w:pPr>
          </w:p>
        </w:tc>
      </w:tr>
    </w:tbl>
    <w:p w14:paraId="6C08EE60" w14:textId="77777777" w:rsidR="006944B5" w:rsidRDefault="006944B5" w:rsidP="0095247C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/>
          <w:iCs/>
          <w:color w:val="00000A"/>
          <w:kern w:val="2"/>
          <w:lang w:bidi="pl-PL"/>
        </w:rPr>
      </w:pPr>
    </w:p>
    <w:p w14:paraId="2DADD82E" w14:textId="77777777" w:rsidR="008225DE" w:rsidRPr="00D35916" w:rsidRDefault="008225DE" w:rsidP="0095247C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/>
          <w:iCs/>
          <w:color w:val="00000A"/>
          <w:kern w:val="2"/>
          <w:lang w:bidi="pl-PL"/>
        </w:rPr>
      </w:pPr>
    </w:p>
    <w:p w14:paraId="4DC3CC70" w14:textId="6610D3AD" w:rsidR="00550E81" w:rsidRPr="006931D5" w:rsidRDefault="00550E81" w:rsidP="006931D5">
      <w:pPr>
        <w:pStyle w:val="Akapitzlist"/>
        <w:numPr>
          <w:ilvl w:val="0"/>
          <w:numId w:val="1"/>
        </w:numPr>
        <w:rPr>
          <w:rFonts w:ascii="Arial" w:hAnsi="Arial" w:cs="Arial"/>
          <w:b/>
          <w:color w:val="000000"/>
          <w:sz w:val="22"/>
          <w:szCs w:val="22"/>
        </w:rPr>
      </w:pPr>
      <w:bookmarkStart w:id="2" w:name="_Hlk149041817"/>
      <w:r w:rsidRPr="005C4CA9">
        <w:rPr>
          <w:rFonts w:ascii="Arial" w:hAnsi="Arial" w:cs="Arial"/>
          <w:b/>
          <w:color w:val="000000"/>
          <w:sz w:val="22"/>
          <w:szCs w:val="22"/>
        </w:rPr>
        <w:t xml:space="preserve">Zestaw obiadowy  - </w:t>
      </w:r>
      <w:r w:rsidR="00F6092F">
        <w:rPr>
          <w:rFonts w:ascii="Arial" w:hAnsi="Arial" w:cs="Arial"/>
          <w:b/>
          <w:color w:val="000000"/>
          <w:sz w:val="22"/>
          <w:szCs w:val="22"/>
        </w:rPr>
        <w:t>1</w:t>
      </w:r>
      <w:r w:rsidRPr="005C4CA9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proofErr w:type="spellStart"/>
      <w:r w:rsidR="006931D5">
        <w:rPr>
          <w:rFonts w:ascii="Arial" w:hAnsi="Arial" w:cs="Arial"/>
          <w:b/>
          <w:color w:val="000000"/>
          <w:sz w:val="22"/>
          <w:szCs w:val="22"/>
        </w:rPr>
        <w:t>kpl</w:t>
      </w:r>
      <w:proofErr w:type="spellEnd"/>
      <w:r w:rsidR="00791D39" w:rsidRPr="006931D5">
        <w:rPr>
          <w:rFonts w:ascii="Arial" w:hAnsi="Arial" w:cs="Arial"/>
          <w:b/>
          <w:color w:val="000000"/>
        </w:rPr>
        <w:t>.</w:t>
      </w:r>
    </w:p>
    <w:bookmarkEnd w:id="2"/>
    <w:p w14:paraId="6B86B5FB" w14:textId="77777777" w:rsidR="00550E81" w:rsidRPr="00D35916" w:rsidRDefault="00550E81" w:rsidP="00550E81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2835"/>
        <w:gridCol w:w="3402"/>
        <w:gridCol w:w="2835"/>
      </w:tblGrid>
      <w:tr w:rsidR="00550E81" w:rsidRPr="00D35916" w14:paraId="66437064" w14:textId="77777777" w:rsidTr="00A9559C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006176" w14:textId="77777777" w:rsidR="00550E81" w:rsidRPr="00D35916" w:rsidRDefault="00550E81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bookmarkStart w:id="3" w:name="_Hlk148360751"/>
            <w:r w:rsidRPr="00D35916">
              <w:rPr>
                <w:rFonts w:ascii="Arial" w:hAnsi="Arial" w:cs="Arial"/>
                <w:b/>
                <w:color w:val="000000"/>
              </w:rPr>
              <w:t>L.p.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A7A855" w14:textId="77777777" w:rsidR="00550E81" w:rsidRPr="00D35916" w:rsidRDefault="00550E81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F1B520" w14:textId="77777777" w:rsidR="00550E81" w:rsidRPr="00D35916" w:rsidRDefault="00550E81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BE43FF" w14:textId="77777777" w:rsidR="00550E81" w:rsidRPr="00D35916" w:rsidRDefault="00550E81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550E81" w:rsidRPr="00D35916" w14:paraId="1D82959E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3B959A" w14:textId="77777777" w:rsidR="00550E81" w:rsidRPr="00FD3DF2" w:rsidRDefault="00550E81">
            <w:pPr>
              <w:pStyle w:val="Akapitzlist"/>
              <w:numPr>
                <w:ilvl w:val="0"/>
                <w:numId w:val="4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CE716A7" w14:textId="77777777" w:rsidR="00550E81" w:rsidRPr="00D35916" w:rsidRDefault="00550E81" w:rsidP="00A9559C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085CD91E" w14:textId="77777777" w:rsidR="00550E81" w:rsidRPr="00D35916" w:rsidRDefault="00550E81" w:rsidP="00A9559C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noProof/>
                <w:color w:val="000000"/>
              </w:rPr>
              <w:drawing>
                <wp:inline distT="0" distB="0" distL="0" distR="0" wp14:anchorId="56D26EE2" wp14:editId="61F4C05F">
                  <wp:extent cx="1447800" cy="1447800"/>
                  <wp:effectExtent l="0" t="0" r="0" b="0"/>
                  <wp:docPr id="1441105638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447800" cy="1447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6D01FC35" w14:textId="77777777" w:rsidR="00550E81" w:rsidRPr="00D35916" w:rsidRDefault="00550E81" w:rsidP="00A9559C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03572D2" w14:textId="77777777" w:rsidR="00550E81" w:rsidRPr="00D35916" w:rsidRDefault="00550E81" w:rsidP="00A9559C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550E81" w:rsidRPr="00D35916" w14:paraId="0E70C6AD" w14:textId="77777777" w:rsidTr="0067641F">
        <w:tc>
          <w:tcPr>
            <w:tcW w:w="629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5B29223" w14:textId="77777777" w:rsidR="00550E81" w:rsidRPr="00FD3DF2" w:rsidRDefault="00550E81">
            <w:pPr>
              <w:pStyle w:val="Akapitzlist"/>
              <w:numPr>
                <w:ilvl w:val="0"/>
                <w:numId w:val="4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1E9D125F" w14:textId="77777777" w:rsidR="00550E81" w:rsidRPr="00D35916" w:rsidRDefault="00550E81" w:rsidP="00A9559C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Skład zestawu (niezbędne elementy)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AD68F32" w14:textId="77777777" w:rsidR="00550E81" w:rsidRPr="00D35916" w:rsidRDefault="00550E81">
            <w:pPr>
              <w:numPr>
                <w:ilvl w:val="0"/>
                <w:numId w:val="24"/>
              </w:num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12x talerzy obiadowych – min.</w:t>
            </w:r>
            <w:r w:rsidRPr="00D35916">
              <w:rPr>
                <w:rFonts w:ascii="Arial" w:hAnsi="Arial" w:cs="Arial"/>
                <w:color w:val="202124"/>
                <w:shd w:val="clear" w:color="auto" w:fill="FFFFFF"/>
              </w:rPr>
              <w:t xml:space="preserve"> ø 20 cm</w:t>
            </w:r>
          </w:p>
          <w:p w14:paraId="64402BFB" w14:textId="77777777" w:rsidR="00550E81" w:rsidRPr="00D35916" w:rsidRDefault="00550E81">
            <w:pPr>
              <w:numPr>
                <w:ilvl w:val="0"/>
                <w:numId w:val="24"/>
              </w:num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12x talerzy głębokich – min.</w:t>
            </w:r>
            <w:r w:rsidRPr="00D35916">
              <w:rPr>
                <w:rFonts w:ascii="Arial" w:hAnsi="Arial" w:cs="Arial"/>
                <w:color w:val="202124"/>
                <w:shd w:val="clear" w:color="auto" w:fill="FFFFFF"/>
              </w:rPr>
              <w:t xml:space="preserve"> ø 22 cm</w:t>
            </w:r>
          </w:p>
          <w:p w14:paraId="0CE42C94" w14:textId="77777777" w:rsidR="00550E81" w:rsidRPr="00D35916" w:rsidRDefault="00550E81">
            <w:pPr>
              <w:numPr>
                <w:ilvl w:val="0"/>
                <w:numId w:val="24"/>
              </w:num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12x talerzy płaskich – min.</w:t>
            </w:r>
            <w:r w:rsidRPr="00D35916">
              <w:rPr>
                <w:rFonts w:ascii="Arial" w:hAnsi="Arial" w:cs="Arial"/>
                <w:color w:val="202124"/>
                <w:shd w:val="clear" w:color="auto" w:fill="FFFFFF"/>
              </w:rPr>
              <w:t xml:space="preserve"> ø 24 cm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75812C" w14:textId="76A325F5" w:rsidR="00550E81" w:rsidRDefault="0067641F">
            <w:pPr>
              <w:pStyle w:val="Akapitzlist"/>
              <w:numPr>
                <w:ilvl w:val="0"/>
                <w:numId w:val="51"/>
              </w:numPr>
              <w:snapToGrid w:val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………….</w:t>
            </w:r>
          </w:p>
          <w:p w14:paraId="567AB10D" w14:textId="4E538F09" w:rsidR="0067641F" w:rsidRDefault="0067641F">
            <w:pPr>
              <w:pStyle w:val="Akapitzlist"/>
              <w:numPr>
                <w:ilvl w:val="0"/>
                <w:numId w:val="51"/>
              </w:numPr>
              <w:snapToGrid w:val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………….</w:t>
            </w:r>
          </w:p>
          <w:p w14:paraId="288EEEED" w14:textId="469146BD" w:rsidR="0067641F" w:rsidRPr="0067641F" w:rsidRDefault="0067641F">
            <w:pPr>
              <w:pStyle w:val="Akapitzlist"/>
              <w:numPr>
                <w:ilvl w:val="0"/>
                <w:numId w:val="51"/>
              </w:numPr>
              <w:snapToGrid w:val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………….</w:t>
            </w:r>
          </w:p>
        </w:tc>
      </w:tr>
      <w:tr w:rsidR="00550E81" w:rsidRPr="00D35916" w14:paraId="03679F17" w14:textId="77777777" w:rsidTr="00A9559C"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1782A6C1" w14:textId="77777777" w:rsidR="00550E81" w:rsidRPr="00FD3DF2" w:rsidRDefault="00550E81">
            <w:pPr>
              <w:pStyle w:val="Akapitzlist"/>
              <w:numPr>
                <w:ilvl w:val="0"/>
                <w:numId w:val="4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43EDAB" w14:textId="77777777" w:rsidR="00550E81" w:rsidRPr="00D35916" w:rsidRDefault="00550E81" w:rsidP="00A9559C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Skład zestawu (elementy dodatkowe)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B016B65" w14:textId="5428DD81" w:rsidR="00550E81" w:rsidRPr="00D35916" w:rsidRDefault="00550E81">
            <w:pPr>
              <w:numPr>
                <w:ilvl w:val="0"/>
                <w:numId w:val="25"/>
              </w:num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 xml:space="preserve">min. </w:t>
            </w:r>
            <w:r>
              <w:rPr>
                <w:rFonts w:ascii="Arial" w:hAnsi="Arial" w:cs="Arial"/>
                <w:color w:val="000000"/>
              </w:rPr>
              <w:t>4</w:t>
            </w:r>
            <w:r w:rsidRPr="00D35916">
              <w:rPr>
                <w:rFonts w:ascii="Arial" w:hAnsi="Arial" w:cs="Arial"/>
                <w:color w:val="000000"/>
              </w:rPr>
              <w:t>x salaterka</w:t>
            </w:r>
            <w:r>
              <w:rPr>
                <w:rFonts w:ascii="Arial" w:hAnsi="Arial" w:cs="Arial"/>
                <w:color w:val="000000"/>
              </w:rPr>
              <w:t xml:space="preserve"> min. 16 cm</w:t>
            </w:r>
            <w:r w:rsidR="0067641F">
              <w:t xml:space="preserve"> </w:t>
            </w:r>
            <w:r w:rsidR="0067641F" w:rsidRPr="0067641F">
              <w:rPr>
                <w:rFonts w:ascii="Arial" w:hAnsi="Arial" w:cs="Arial"/>
                <w:color w:val="000000"/>
              </w:rPr>
              <w:t>ø</w:t>
            </w:r>
            <w:r w:rsidR="0067641F">
              <w:rPr>
                <w:rFonts w:ascii="Arial" w:hAnsi="Arial" w:cs="Arial"/>
                <w:color w:val="000000"/>
              </w:rPr>
              <w:t xml:space="preserve"> </w:t>
            </w:r>
          </w:p>
          <w:p w14:paraId="3081FD53" w14:textId="07AF3EA5" w:rsidR="00550E81" w:rsidRPr="00D35916" w:rsidRDefault="00550E81">
            <w:pPr>
              <w:numPr>
                <w:ilvl w:val="0"/>
                <w:numId w:val="25"/>
              </w:num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 xml:space="preserve">min. </w:t>
            </w:r>
            <w:r w:rsidRPr="0006561F">
              <w:rPr>
                <w:rFonts w:ascii="Arial" w:hAnsi="Arial" w:cs="Arial"/>
                <w:color w:val="000000"/>
              </w:rPr>
              <w:t xml:space="preserve">1 x salaterka </w:t>
            </w:r>
            <w:r>
              <w:rPr>
                <w:rFonts w:ascii="Arial" w:hAnsi="Arial" w:cs="Arial"/>
                <w:color w:val="000000"/>
              </w:rPr>
              <w:t xml:space="preserve">min. </w:t>
            </w:r>
            <w:r w:rsidRPr="0006561F">
              <w:rPr>
                <w:rFonts w:ascii="Arial" w:hAnsi="Arial" w:cs="Arial"/>
                <w:color w:val="000000"/>
              </w:rPr>
              <w:t>2</w:t>
            </w:r>
            <w:r>
              <w:rPr>
                <w:rFonts w:ascii="Arial" w:hAnsi="Arial" w:cs="Arial"/>
                <w:color w:val="000000"/>
              </w:rPr>
              <w:t>5</w:t>
            </w:r>
            <w:r w:rsidRPr="0006561F">
              <w:rPr>
                <w:rFonts w:ascii="Arial" w:hAnsi="Arial" w:cs="Arial"/>
                <w:color w:val="000000"/>
              </w:rPr>
              <w:t xml:space="preserve"> </w:t>
            </w:r>
            <w:r w:rsidR="0067641F" w:rsidRPr="0067641F">
              <w:rPr>
                <w:rFonts w:ascii="Arial" w:hAnsi="Arial" w:cs="Arial"/>
                <w:color w:val="000000"/>
              </w:rPr>
              <w:t xml:space="preserve">ø </w:t>
            </w:r>
            <w:r w:rsidRPr="0006561F">
              <w:rPr>
                <w:rFonts w:ascii="Arial" w:hAnsi="Arial" w:cs="Arial"/>
                <w:color w:val="000000"/>
              </w:rPr>
              <w:t>cm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  <w:vAlign w:val="center"/>
          </w:tcPr>
          <w:p w14:paraId="0E276957" w14:textId="77777777" w:rsidR="00550E81" w:rsidRDefault="0067641F" w:rsidP="001D585C">
            <w:pPr>
              <w:snapToGrid w:val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1)</w:t>
            </w:r>
            <w:r w:rsidR="00550E81">
              <w:rPr>
                <w:rFonts w:ascii="Arial" w:hAnsi="Arial" w:cs="Arial"/>
                <w:color w:val="000000"/>
              </w:rPr>
              <w:t>……………</w:t>
            </w:r>
            <w:proofErr w:type="spellStart"/>
            <w:r>
              <w:rPr>
                <w:rFonts w:ascii="Arial" w:hAnsi="Arial" w:cs="Arial"/>
                <w:color w:val="000000"/>
              </w:rPr>
              <w:t>szt</w:t>
            </w:r>
            <w:proofErr w:type="spellEnd"/>
            <w:r w:rsidR="00550E81">
              <w:rPr>
                <w:rFonts w:ascii="Arial" w:hAnsi="Arial" w:cs="Arial"/>
                <w:color w:val="000000"/>
              </w:rPr>
              <w:t>………</w:t>
            </w:r>
            <w:r>
              <w:t xml:space="preserve"> </w:t>
            </w:r>
            <w:r w:rsidRPr="0067641F">
              <w:rPr>
                <w:rFonts w:ascii="Arial" w:hAnsi="Arial" w:cs="Arial"/>
                <w:color w:val="000000"/>
              </w:rPr>
              <w:t>ø</w:t>
            </w:r>
          </w:p>
          <w:p w14:paraId="05E027E8" w14:textId="24685341" w:rsidR="0067641F" w:rsidRPr="00D35916" w:rsidRDefault="0067641F" w:rsidP="001D585C">
            <w:pPr>
              <w:snapToGrid w:val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2)</w:t>
            </w:r>
            <w:r w:rsidR="001D585C">
              <w:rPr>
                <w:rFonts w:ascii="Arial" w:hAnsi="Arial" w:cs="Arial"/>
                <w:color w:val="000000"/>
              </w:rPr>
              <w:t xml:space="preserve"> ………….</w:t>
            </w:r>
            <w:proofErr w:type="spellStart"/>
            <w:r w:rsidR="001D585C">
              <w:rPr>
                <w:rFonts w:ascii="Arial" w:hAnsi="Arial" w:cs="Arial"/>
                <w:color w:val="000000"/>
              </w:rPr>
              <w:t>szt</w:t>
            </w:r>
            <w:proofErr w:type="spellEnd"/>
            <w:r w:rsidR="001D585C">
              <w:rPr>
                <w:rFonts w:ascii="Arial" w:hAnsi="Arial" w:cs="Arial"/>
                <w:color w:val="000000"/>
              </w:rPr>
              <w:t xml:space="preserve"> ………</w:t>
            </w:r>
            <w:r w:rsidR="001D585C">
              <w:t xml:space="preserve"> </w:t>
            </w:r>
            <w:r w:rsidR="001D585C" w:rsidRPr="001D585C">
              <w:rPr>
                <w:rFonts w:ascii="Arial" w:hAnsi="Arial" w:cs="Arial"/>
                <w:color w:val="000000"/>
              </w:rPr>
              <w:t>ø</w:t>
            </w:r>
          </w:p>
        </w:tc>
      </w:tr>
      <w:tr w:rsidR="00550E81" w:rsidRPr="00D35916" w14:paraId="261D4C58" w14:textId="77777777" w:rsidTr="008E101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4EE47C" w14:textId="77777777" w:rsidR="00550E81" w:rsidRPr="00FD3DF2" w:rsidRDefault="00550E81">
            <w:pPr>
              <w:pStyle w:val="Akapitzlist"/>
              <w:numPr>
                <w:ilvl w:val="0"/>
                <w:numId w:val="4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14:paraId="22A04C8E" w14:textId="77777777" w:rsidR="00550E81" w:rsidRPr="00D35916" w:rsidRDefault="00550E81" w:rsidP="00A9559C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Materiał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AA59F73" w14:textId="77777777" w:rsidR="00550E81" w:rsidRPr="00D35916" w:rsidRDefault="00550E81" w:rsidP="00A9559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porcelana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3EE30400" w14:textId="77777777" w:rsidR="00550E81" w:rsidRPr="00D35916" w:rsidRDefault="00550E81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550E81" w:rsidRPr="00D35916" w14:paraId="02CBAEFF" w14:textId="77777777" w:rsidTr="008E101F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4D06855D" w14:textId="77777777" w:rsidR="00550E81" w:rsidRPr="00FD3DF2" w:rsidRDefault="00550E81">
            <w:pPr>
              <w:pStyle w:val="Akapitzlist"/>
              <w:numPr>
                <w:ilvl w:val="0"/>
                <w:numId w:val="4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0E371FDF" w14:textId="77777777" w:rsidR="00550E81" w:rsidRPr="00D35916" w:rsidRDefault="00550E81" w:rsidP="00A9559C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Możliwość mycia w zmywarce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E74BE" w14:textId="77777777" w:rsidR="00550E81" w:rsidRPr="00D35916" w:rsidRDefault="00550E81" w:rsidP="00A9559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26188D8" w14:textId="77777777" w:rsidR="00550E81" w:rsidRPr="00D35916" w:rsidRDefault="00550E81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550E81" w:rsidRPr="00D35916" w14:paraId="2F0A781C" w14:textId="77777777" w:rsidTr="008E101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052F06" w14:textId="77777777" w:rsidR="00550E81" w:rsidRPr="00FD3DF2" w:rsidRDefault="00550E81">
            <w:pPr>
              <w:pStyle w:val="Akapitzlist"/>
              <w:numPr>
                <w:ilvl w:val="0"/>
                <w:numId w:val="41"/>
              </w:numPr>
              <w:snapToGrid w:val="0"/>
              <w:contextualSpacing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E9D079" w14:textId="77777777" w:rsidR="00550E81" w:rsidRPr="00D35916" w:rsidRDefault="00550E81" w:rsidP="00A9559C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Możliwość podgrzewania w kuchence mikrofalowej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EF93E3" w14:textId="77777777" w:rsidR="00550E81" w:rsidRPr="00D35916" w:rsidRDefault="00550E81" w:rsidP="00A9559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60954E5" w14:textId="77777777" w:rsidR="00550E81" w:rsidRPr="00D35916" w:rsidRDefault="00550E81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550E81" w:rsidRPr="00D35916" w14:paraId="756C4CFD" w14:textId="77777777" w:rsidTr="001D585C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AE9660" w14:textId="77777777" w:rsidR="00550E81" w:rsidRPr="00FD3DF2" w:rsidRDefault="00550E81">
            <w:pPr>
              <w:pStyle w:val="Akapitzlist"/>
              <w:numPr>
                <w:ilvl w:val="0"/>
                <w:numId w:val="41"/>
              </w:numPr>
              <w:snapToGrid w:val="0"/>
              <w:contextualSpacing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CBB04D" w14:textId="77777777" w:rsidR="00550E81" w:rsidRPr="00D35916" w:rsidRDefault="00550E81" w:rsidP="00A9559C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Kolorystyka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374221" w14:textId="22D269FC" w:rsidR="00550E81" w:rsidRPr="00D35916" w:rsidRDefault="00550E81" w:rsidP="00A9559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biel, beż</w:t>
            </w:r>
            <w:r w:rsidR="001D585C">
              <w:rPr>
                <w:rFonts w:ascii="Arial" w:hAnsi="Arial" w:cs="Arial"/>
                <w:color w:val="000000"/>
              </w:rPr>
              <w:t xml:space="preserve"> do ustalenia z Zamawiającym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EF0C2C0" w14:textId="3820A295" w:rsidR="00550E81" w:rsidRPr="00D35916" w:rsidRDefault="00550E81" w:rsidP="00A9559C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bookmarkEnd w:id="3"/>
    </w:tbl>
    <w:p w14:paraId="1C2B8CC3" w14:textId="77777777" w:rsidR="00550E81" w:rsidRPr="00550E81" w:rsidRDefault="00550E81" w:rsidP="00550E81">
      <w:pPr>
        <w:ind w:left="928"/>
        <w:rPr>
          <w:rFonts w:ascii="Arial" w:hAnsi="Arial" w:cs="Arial"/>
        </w:rPr>
      </w:pPr>
    </w:p>
    <w:p w14:paraId="4D8BA9F8" w14:textId="77777777" w:rsidR="00470071" w:rsidRDefault="00470071" w:rsidP="00470071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/>
          <w:iCs/>
          <w:color w:val="00000A"/>
          <w:kern w:val="2"/>
          <w:lang w:bidi="pl-PL"/>
        </w:rPr>
      </w:pPr>
    </w:p>
    <w:p w14:paraId="1BE7FBC7" w14:textId="77777777" w:rsidR="006931D5" w:rsidRDefault="006931D5" w:rsidP="00470071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/>
          <w:iCs/>
          <w:color w:val="00000A"/>
          <w:kern w:val="2"/>
          <w:lang w:bidi="pl-PL"/>
        </w:rPr>
      </w:pPr>
    </w:p>
    <w:p w14:paraId="3B7A5EFD" w14:textId="77777777" w:rsidR="006931D5" w:rsidRDefault="006931D5" w:rsidP="00470071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/>
          <w:iCs/>
          <w:color w:val="00000A"/>
          <w:kern w:val="2"/>
          <w:lang w:bidi="pl-PL"/>
        </w:rPr>
      </w:pPr>
    </w:p>
    <w:p w14:paraId="329E9592" w14:textId="77777777" w:rsidR="006931D5" w:rsidRDefault="006931D5" w:rsidP="00470071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/>
          <w:iCs/>
          <w:color w:val="00000A"/>
          <w:kern w:val="2"/>
          <w:lang w:bidi="pl-PL"/>
        </w:rPr>
      </w:pPr>
    </w:p>
    <w:p w14:paraId="17DE6719" w14:textId="77777777" w:rsidR="006931D5" w:rsidRDefault="006931D5" w:rsidP="00470071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/>
          <w:iCs/>
          <w:color w:val="00000A"/>
          <w:kern w:val="2"/>
          <w:lang w:bidi="pl-PL"/>
        </w:rPr>
      </w:pPr>
    </w:p>
    <w:p w14:paraId="2E1B35CC" w14:textId="77777777" w:rsidR="006931D5" w:rsidRDefault="006931D5" w:rsidP="00470071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/>
          <w:iCs/>
          <w:color w:val="00000A"/>
          <w:kern w:val="2"/>
          <w:lang w:bidi="pl-PL"/>
        </w:rPr>
      </w:pPr>
    </w:p>
    <w:p w14:paraId="02046424" w14:textId="77777777" w:rsidR="008225DE" w:rsidRPr="008225DE" w:rsidRDefault="008225DE" w:rsidP="008225DE">
      <w:pPr>
        <w:ind w:left="786"/>
        <w:rPr>
          <w:rFonts w:ascii="Arial" w:hAnsi="Arial" w:cs="Arial"/>
        </w:rPr>
      </w:pPr>
    </w:p>
    <w:p w14:paraId="7D8272C5" w14:textId="35F7A8F6" w:rsidR="00EE44C2" w:rsidRPr="00D35916" w:rsidRDefault="00C76FC9" w:rsidP="005D2165">
      <w:pPr>
        <w:numPr>
          <w:ilvl w:val="0"/>
          <w:numId w:val="1"/>
        </w:numPr>
        <w:rPr>
          <w:rFonts w:ascii="Arial" w:hAnsi="Arial" w:cs="Arial"/>
        </w:rPr>
      </w:pPr>
      <w:r w:rsidRPr="00D35916">
        <w:rPr>
          <w:rFonts w:ascii="Arial" w:hAnsi="Arial" w:cs="Arial"/>
          <w:b/>
        </w:rPr>
        <w:t xml:space="preserve"> </w:t>
      </w:r>
      <w:bookmarkStart w:id="4" w:name="_Hlk149041868"/>
      <w:r w:rsidRPr="00D35916">
        <w:rPr>
          <w:rFonts w:ascii="Arial" w:hAnsi="Arial" w:cs="Arial"/>
          <w:b/>
        </w:rPr>
        <w:t>Kubki ceramiczne</w:t>
      </w:r>
      <w:r w:rsidR="00EE44C2" w:rsidRPr="00D35916">
        <w:rPr>
          <w:rFonts w:ascii="Arial" w:hAnsi="Arial" w:cs="Arial"/>
          <w:b/>
        </w:rPr>
        <w:t xml:space="preserve"> </w:t>
      </w:r>
      <w:r w:rsidRPr="00D35916">
        <w:rPr>
          <w:rFonts w:ascii="Arial" w:hAnsi="Arial" w:cs="Arial"/>
          <w:b/>
        </w:rPr>
        <w:t xml:space="preserve">- </w:t>
      </w:r>
      <w:r w:rsidR="00F6092F">
        <w:rPr>
          <w:rFonts w:ascii="Arial" w:hAnsi="Arial" w:cs="Arial"/>
          <w:b/>
        </w:rPr>
        <w:t>14</w:t>
      </w:r>
      <w:r w:rsidR="00EE44C2" w:rsidRPr="00D35916">
        <w:rPr>
          <w:rFonts w:ascii="Arial" w:hAnsi="Arial" w:cs="Arial"/>
          <w:b/>
        </w:rPr>
        <w:t xml:space="preserve"> szt.</w:t>
      </w:r>
      <w:bookmarkEnd w:id="4"/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EE44C2" w:rsidRPr="00D35916" w14:paraId="1B029BF4" w14:textId="77777777" w:rsidTr="00D73619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079EA88" w14:textId="77777777" w:rsidR="00EE44C2" w:rsidRPr="00D35916" w:rsidRDefault="00EE44C2" w:rsidP="00D73619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0270A4C" w14:textId="77777777" w:rsidR="00EE44C2" w:rsidRPr="00D35916" w:rsidRDefault="00EE44C2" w:rsidP="00D73619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C2C380" w14:textId="77777777" w:rsidR="00EE44C2" w:rsidRPr="00D35916" w:rsidRDefault="00EE44C2" w:rsidP="00D73619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D2E0B1" w14:textId="77777777" w:rsidR="00EE44C2" w:rsidRPr="00D35916" w:rsidRDefault="00EE44C2" w:rsidP="00D73619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EE44C2" w:rsidRPr="00D35916" w14:paraId="55C28128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259537" w14:textId="77777777" w:rsidR="00EE44C2" w:rsidRPr="00D35916" w:rsidRDefault="00EE44C2">
            <w:pPr>
              <w:numPr>
                <w:ilvl w:val="0"/>
                <w:numId w:val="1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DA33F4" w14:textId="77777777" w:rsidR="00EE44C2" w:rsidRPr="00D35916" w:rsidRDefault="00EE44C2" w:rsidP="00D73619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Rysunek poglądowy:</w:t>
            </w:r>
          </w:p>
          <w:p w14:paraId="5807CA5E" w14:textId="77777777" w:rsidR="00EE44C2" w:rsidRPr="00D35916" w:rsidRDefault="00F369B1" w:rsidP="00D73619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CA84238" wp14:editId="5E0165D0">
                  <wp:extent cx="1216660" cy="1216660"/>
                  <wp:effectExtent l="0" t="0" r="2540" b="2540"/>
                  <wp:docPr id="16" name="Obraz 16" descr="Kubek-Bialy-Klasa-A-do-Sublimacji-PROMOCJA-Marka-in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Kubek-Bialy-Klasa-A-do-Sublimacji-PROMOCJA-Marka-in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121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3DEB50DD" w14:textId="77777777" w:rsidR="00EE44C2" w:rsidRPr="00D35916" w:rsidRDefault="00EE44C2" w:rsidP="00D73619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78A0A87" w14:textId="77777777" w:rsidR="00EE44C2" w:rsidRPr="00D35916" w:rsidRDefault="00EE44C2" w:rsidP="00D73619">
            <w:pPr>
              <w:snapToGrid w:val="0"/>
              <w:rPr>
                <w:rFonts w:ascii="Arial" w:hAnsi="Arial" w:cs="Arial"/>
              </w:rPr>
            </w:pPr>
          </w:p>
        </w:tc>
      </w:tr>
      <w:tr w:rsidR="00EE44C2" w:rsidRPr="00D35916" w14:paraId="2A22B82F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E1CA81" w14:textId="77777777" w:rsidR="00EE44C2" w:rsidRPr="00D35916" w:rsidRDefault="00EE44C2">
            <w:pPr>
              <w:numPr>
                <w:ilvl w:val="0"/>
                <w:numId w:val="1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226AB6" w14:textId="77777777" w:rsidR="00EE44C2" w:rsidRPr="00D35916" w:rsidRDefault="00C76FC9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Materiał: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64BCA2" w14:textId="77777777" w:rsidR="00EE44C2" w:rsidRPr="00D35916" w:rsidRDefault="00C76FC9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ceramika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8A557B5" w14:textId="77777777" w:rsidR="00EE44C2" w:rsidRPr="00D35916" w:rsidRDefault="00EE44C2" w:rsidP="00D73619">
            <w:pPr>
              <w:snapToGrid w:val="0"/>
              <w:rPr>
                <w:rFonts w:ascii="Arial" w:hAnsi="Arial" w:cs="Arial"/>
              </w:rPr>
            </w:pPr>
          </w:p>
        </w:tc>
      </w:tr>
      <w:tr w:rsidR="00C36186" w:rsidRPr="00D35916" w14:paraId="318D4A49" w14:textId="77777777" w:rsidTr="00D73619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00BF77" w14:textId="77777777" w:rsidR="00C36186" w:rsidRPr="00D35916" w:rsidRDefault="00C36186">
            <w:pPr>
              <w:numPr>
                <w:ilvl w:val="0"/>
                <w:numId w:val="1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BDEA48" w14:textId="77777777" w:rsidR="00C36186" w:rsidRPr="00D35916" w:rsidRDefault="00C36186" w:rsidP="00C36186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 xml:space="preserve">Pojemność: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D1B2E2" w14:textId="77777777" w:rsidR="00C36186" w:rsidRPr="00D35916" w:rsidRDefault="001A00D6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 xml:space="preserve">min. </w:t>
            </w:r>
            <w:r w:rsidR="00364E5E" w:rsidRPr="00D35916">
              <w:rPr>
                <w:rFonts w:ascii="Arial" w:hAnsi="Arial" w:cs="Arial"/>
              </w:rPr>
              <w:t>30</w:t>
            </w:r>
            <w:r w:rsidR="00C36186" w:rsidRPr="00D35916">
              <w:rPr>
                <w:rFonts w:ascii="Arial" w:hAnsi="Arial" w:cs="Arial"/>
              </w:rPr>
              <w:t>0 ml</w:t>
            </w:r>
            <w:r w:rsidRPr="00D35916">
              <w:rPr>
                <w:rFonts w:ascii="Arial" w:hAnsi="Arial" w:cs="Arial"/>
              </w:rPr>
              <w:t xml:space="preserve"> (+/- </w:t>
            </w:r>
            <w:r w:rsidR="00364E5E" w:rsidRPr="00D35916">
              <w:rPr>
                <w:rFonts w:ascii="Arial" w:hAnsi="Arial" w:cs="Arial"/>
              </w:rPr>
              <w:t>50ml)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C86310" w14:textId="77777777" w:rsidR="00C36186" w:rsidRPr="00D35916" w:rsidRDefault="00364E5E" w:rsidP="00364E5E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…………………….</w:t>
            </w:r>
          </w:p>
        </w:tc>
      </w:tr>
      <w:tr w:rsidR="00EE44C2" w:rsidRPr="00D35916" w14:paraId="1664AB1A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679476" w14:textId="77777777" w:rsidR="00EE44C2" w:rsidRPr="00D35916" w:rsidRDefault="00EE44C2">
            <w:pPr>
              <w:numPr>
                <w:ilvl w:val="0"/>
                <w:numId w:val="1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B72059" w14:textId="77777777" w:rsidR="00EE44C2" w:rsidRPr="00D35916" w:rsidRDefault="00C36186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Możliwość mycia w zmywarce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60D9FC" w14:textId="77777777" w:rsidR="00EE44C2" w:rsidRPr="00D35916" w:rsidRDefault="00364E5E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E9788B6" w14:textId="77777777" w:rsidR="00EE44C2" w:rsidRPr="00D35916" w:rsidRDefault="00EE44C2" w:rsidP="00364E5E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566154" w:rsidRPr="00D35916" w14:paraId="2D2451F1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04B706" w14:textId="77777777" w:rsidR="00566154" w:rsidRPr="00D35916" w:rsidRDefault="00566154">
            <w:pPr>
              <w:numPr>
                <w:ilvl w:val="0"/>
                <w:numId w:val="1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EE2BF5" w14:textId="77777777" w:rsidR="00566154" w:rsidRPr="00D35916" w:rsidRDefault="00566154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193A7B" w14:textId="77777777" w:rsidR="00566154" w:rsidRPr="00D35916" w:rsidRDefault="00566154" w:rsidP="00D73619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 ustalenia z Zamawiającym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0E570C6" w14:textId="77777777" w:rsidR="00566154" w:rsidRPr="00D35916" w:rsidRDefault="00566154" w:rsidP="00364E5E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</w:tbl>
    <w:p w14:paraId="656867AF" w14:textId="77777777" w:rsidR="00EE44C2" w:rsidRDefault="00EE44C2" w:rsidP="00EE44C2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/>
          <w:iCs/>
          <w:color w:val="00000A"/>
          <w:kern w:val="2"/>
          <w:lang w:bidi="pl-PL"/>
        </w:rPr>
      </w:pPr>
    </w:p>
    <w:p w14:paraId="715E9C4F" w14:textId="77777777" w:rsidR="008225DE" w:rsidRPr="00D35916" w:rsidRDefault="008225DE" w:rsidP="00EE44C2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/>
          <w:iCs/>
          <w:color w:val="00000A"/>
          <w:kern w:val="2"/>
          <w:lang w:bidi="pl-PL"/>
        </w:rPr>
      </w:pPr>
    </w:p>
    <w:p w14:paraId="559F6694" w14:textId="697340D3" w:rsidR="00364E5E" w:rsidRPr="00D35916" w:rsidRDefault="00FC12B6" w:rsidP="005D2165">
      <w:pPr>
        <w:numPr>
          <w:ilvl w:val="0"/>
          <w:numId w:val="1"/>
        </w:numPr>
        <w:rPr>
          <w:rFonts w:ascii="Arial" w:hAnsi="Arial" w:cs="Arial"/>
        </w:rPr>
      </w:pPr>
      <w:r w:rsidRPr="00D35916">
        <w:rPr>
          <w:rFonts w:ascii="Arial" w:hAnsi="Arial" w:cs="Arial"/>
          <w:b/>
        </w:rPr>
        <w:t xml:space="preserve"> </w:t>
      </w:r>
      <w:bookmarkStart w:id="5" w:name="_Hlk149041885"/>
      <w:r w:rsidRPr="00D35916">
        <w:rPr>
          <w:rFonts w:ascii="Arial" w:hAnsi="Arial" w:cs="Arial"/>
          <w:b/>
        </w:rPr>
        <w:t xml:space="preserve">Zestaw garnków – </w:t>
      </w:r>
      <w:r w:rsidR="00F6092F">
        <w:rPr>
          <w:rFonts w:ascii="Arial" w:hAnsi="Arial" w:cs="Arial"/>
          <w:b/>
        </w:rPr>
        <w:t>1</w:t>
      </w:r>
      <w:r w:rsidRPr="00D35916">
        <w:rPr>
          <w:rFonts w:ascii="Arial" w:hAnsi="Arial" w:cs="Arial"/>
          <w:b/>
        </w:rPr>
        <w:t xml:space="preserve"> </w:t>
      </w:r>
      <w:proofErr w:type="spellStart"/>
      <w:r w:rsidRPr="00D35916">
        <w:rPr>
          <w:rFonts w:ascii="Arial" w:hAnsi="Arial" w:cs="Arial"/>
          <w:b/>
        </w:rPr>
        <w:t>kpl</w:t>
      </w:r>
      <w:proofErr w:type="spellEnd"/>
      <w:r w:rsidR="00364E5E" w:rsidRPr="00D35916">
        <w:rPr>
          <w:rFonts w:ascii="Arial" w:hAnsi="Arial" w:cs="Arial"/>
          <w:b/>
        </w:rPr>
        <w:t>.</w:t>
      </w:r>
      <w:bookmarkEnd w:id="5"/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364E5E" w:rsidRPr="00D35916" w14:paraId="05CDD599" w14:textId="77777777" w:rsidTr="00D73619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2F1A8C" w14:textId="77777777" w:rsidR="00364E5E" w:rsidRPr="00D35916" w:rsidRDefault="00364E5E" w:rsidP="00D73619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D1A6472" w14:textId="77777777" w:rsidR="00364E5E" w:rsidRPr="00D35916" w:rsidRDefault="00364E5E" w:rsidP="00D73619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88C3F5B" w14:textId="77777777" w:rsidR="00364E5E" w:rsidRPr="00D35916" w:rsidRDefault="00364E5E" w:rsidP="00D73619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676D02" w14:textId="77777777" w:rsidR="00364E5E" w:rsidRPr="00D35916" w:rsidRDefault="00364E5E" w:rsidP="00D73619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364E5E" w:rsidRPr="00D35916" w14:paraId="54BA3AD1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880953" w14:textId="77777777" w:rsidR="00364E5E" w:rsidRPr="00D35916" w:rsidRDefault="00364E5E">
            <w:pPr>
              <w:numPr>
                <w:ilvl w:val="0"/>
                <w:numId w:val="1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DA9E94" w14:textId="77777777" w:rsidR="00364E5E" w:rsidRPr="00D35916" w:rsidRDefault="00364E5E" w:rsidP="00D73619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Rysunek poglądowy:</w:t>
            </w:r>
          </w:p>
          <w:p w14:paraId="2B025D0C" w14:textId="77777777" w:rsidR="00364E5E" w:rsidRPr="00D35916" w:rsidRDefault="00F369B1" w:rsidP="00D73619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6ABC5FC" wp14:editId="64F1871F">
                  <wp:extent cx="1216660" cy="1216660"/>
                  <wp:effectExtent l="0" t="0" r="2540" b="2540"/>
                  <wp:docPr id="17" name="Obraz 17" descr="Zestaw-garnkow-indukcja-MARMUR-patelnie-Konighoff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Zestaw-garnkow-indukcja-MARMUR-patelnie-Konighoff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121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14B86190" w14:textId="77777777" w:rsidR="00364E5E" w:rsidRPr="00D35916" w:rsidRDefault="00364E5E" w:rsidP="00D73619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083A0BE" w14:textId="77777777" w:rsidR="00364E5E" w:rsidRPr="00D35916" w:rsidRDefault="00364E5E" w:rsidP="00D73619">
            <w:pPr>
              <w:snapToGrid w:val="0"/>
              <w:rPr>
                <w:rFonts w:ascii="Arial" w:hAnsi="Arial" w:cs="Arial"/>
              </w:rPr>
            </w:pPr>
          </w:p>
        </w:tc>
      </w:tr>
      <w:tr w:rsidR="00364E5E" w:rsidRPr="00D35916" w14:paraId="5759089B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6F3AB3" w14:textId="77777777" w:rsidR="00364E5E" w:rsidRPr="00D35916" w:rsidRDefault="00364E5E">
            <w:pPr>
              <w:numPr>
                <w:ilvl w:val="0"/>
                <w:numId w:val="1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2B8AA4" w14:textId="77777777" w:rsidR="00364E5E" w:rsidRPr="00D35916" w:rsidRDefault="00364E5E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Materiał: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729677" w14:textId="77777777" w:rsidR="00364E5E" w:rsidRPr="00D35916" w:rsidRDefault="00A439BE" w:rsidP="00BC139A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stal nierdzewna, aluminium, szkło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D030163" w14:textId="77777777" w:rsidR="00364E5E" w:rsidRPr="00D35916" w:rsidRDefault="00364E5E" w:rsidP="00D73619">
            <w:pPr>
              <w:snapToGrid w:val="0"/>
              <w:rPr>
                <w:rFonts w:ascii="Arial" w:hAnsi="Arial" w:cs="Arial"/>
              </w:rPr>
            </w:pPr>
          </w:p>
        </w:tc>
      </w:tr>
      <w:tr w:rsidR="00364E5E" w:rsidRPr="00D35916" w14:paraId="4BD974F4" w14:textId="77777777" w:rsidTr="00D73619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AC13C1" w14:textId="77777777" w:rsidR="00364E5E" w:rsidRPr="00D35916" w:rsidRDefault="00364E5E">
            <w:pPr>
              <w:numPr>
                <w:ilvl w:val="0"/>
                <w:numId w:val="1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7E86BE" w14:textId="77777777" w:rsidR="00364E5E" w:rsidRPr="00D35916" w:rsidRDefault="00BC139A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Liczba elementów w zestawie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A03E045" w14:textId="77777777" w:rsidR="00364E5E" w:rsidRPr="00D35916" w:rsidRDefault="00BC139A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min. 12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BF8837" w14:textId="77777777" w:rsidR="00364E5E" w:rsidRPr="00D35916" w:rsidRDefault="00364E5E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…………………….</w:t>
            </w:r>
          </w:p>
        </w:tc>
      </w:tr>
      <w:tr w:rsidR="00364E5E" w:rsidRPr="00D35916" w14:paraId="00687CDC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689FB6" w14:textId="77777777" w:rsidR="00364E5E" w:rsidRPr="00D35916" w:rsidRDefault="00364E5E">
            <w:pPr>
              <w:numPr>
                <w:ilvl w:val="0"/>
                <w:numId w:val="1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C3F89B" w14:textId="77777777" w:rsidR="00364E5E" w:rsidRPr="00D35916" w:rsidRDefault="00BC139A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Typ powłoki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255D4E" w14:textId="77777777" w:rsidR="00364E5E" w:rsidRPr="00D35916" w:rsidRDefault="00BC139A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nieprzywierająca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1792AB6" w14:textId="77777777" w:rsidR="00364E5E" w:rsidRPr="00D35916" w:rsidRDefault="00364E5E" w:rsidP="00D73619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BC139A" w:rsidRPr="00D35916" w14:paraId="6BABCF3D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8AB73F" w14:textId="77777777" w:rsidR="00BC139A" w:rsidRPr="00D35916" w:rsidRDefault="00BC139A">
            <w:pPr>
              <w:numPr>
                <w:ilvl w:val="0"/>
                <w:numId w:val="1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A4D5FD" w14:textId="77777777" w:rsidR="00BC139A" w:rsidRPr="00D35916" w:rsidRDefault="00BC139A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Nienagrzewające się uchwyty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B21491" w14:textId="77777777" w:rsidR="00BC139A" w:rsidRPr="00D35916" w:rsidRDefault="0051166C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3CBC75A" w14:textId="77777777" w:rsidR="00BC139A" w:rsidRPr="00D35916" w:rsidRDefault="00BC139A" w:rsidP="00D73619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506CCE" w:rsidRPr="00D35916" w14:paraId="3797B157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3A47A1" w14:textId="77777777" w:rsidR="00506CCE" w:rsidRPr="00D35916" w:rsidRDefault="00506CCE">
            <w:pPr>
              <w:numPr>
                <w:ilvl w:val="0"/>
                <w:numId w:val="1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DAB7B2" w14:textId="77777777" w:rsidR="00506CCE" w:rsidRPr="00D35916" w:rsidRDefault="00506CCE" w:rsidP="006E26B1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 xml:space="preserve">Pokrywki z odpowietrznikiem z </w:t>
            </w:r>
            <w:r w:rsidR="006E26B1" w:rsidRPr="00D35916">
              <w:rPr>
                <w:rFonts w:ascii="Arial" w:hAnsi="Arial" w:cs="Arial"/>
              </w:rPr>
              <w:t xml:space="preserve">przykręcanymi </w:t>
            </w:r>
            <w:r w:rsidRPr="00D35916">
              <w:rPr>
                <w:rFonts w:ascii="Arial" w:hAnsi="Arial" w:cs="Arial"/>
              </w:rPr>
              <w:t>uchwytami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C5D0B9" w14:textId="77777777" w:rsidR="00506CCE" w:rsidRPr="00D35916" w:rsidRDefault="0051166C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FE537BB" w14:textId="77777777" w:rsidR="00506CCE" w:rsidRPr="00D35916" w:rsidRDefault="00506CCE" w:rsidP="00D73619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506CCE" w:rsidRPr="00D35916" w14:paraId="6D4B3EEA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7B171E" w14:textId="77777777" w:rsidR="00506CCE" w:rsidRPr="00D35916" w:rsidRDefault="00506CCE">
            <w:pPr>
              <w:numPr>
                <w:ilvl w:val="0"/>
                <w:numId w:val="1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32C2CB" w14:textId="77777777" w:rsidR="00506CCE" w:rsidRPr="00D35916" w:rsidRDefault="006E26B1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Szklane pokrywki ze stalowym rantem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67F157" w14:textId="77777777" w:rsidR="00506CCE" w:rsidRPr="00D35916" w:rsidRDefault="0051166C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6A2595F" w14:textId="77777777" w:rsidR="00506CCE" w:rsidRPr="00D35916" w:rsidRDefault="00506CCE" w:rsidP="00D73619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0775DB" w:rsidRPr="00D35916" w14:paraId="7CE22DE5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B99A0E" w14:textId="77777777" w:rsidR="000775DB" w:rsidRPr="00D35916" w:rsidRDefault="000775DB">
            <w:pPr>
              <w:numPr>
                <w:ilvl w:val="0"/>
                <w:numId w:val="1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57FF73" w14:textId="77777777" w:rsidR="000775DB" w:rsidRPr="00D35916" w:rsidRDefault="000775DB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Typ kuchenki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3EFBC0F" w14:textId="77777777" w:rsidR="000775DB" w:rsidRPr="00D35916" w:rsidRDefault="000775DB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indukcyjna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F0E911F" w14:textId="77777777" w:rsidR="000775DB" w:rsidRPr="00D35916" w:rsidRDefault="000775DB" w:rsidP="00D73619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BC139A" w:rsidRPr="00D35916" w14:paraId="3BE1910B" w14:textId="77777777" w:rsidTr="00364E5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C07B004" w14:textId="77777777" w:rsidR="00BC139A" w:rsidRPr="00D35916" w:rsidRDefault="00BC139A">
            <w:pPr>
              <w:numPr>
                <w:ilvl w:val="0"/>
                <w:numId w:val="1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F84CD1" w14:textId="77777777" w:rsidR="00BC139A" w:rsidRPr="00D35916" w:rsidRDefault="00BC139A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 skład zestawu wchodzi: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A7ACB7" w14:textId="77777777" w:rsidR="00BC139A" w:rsidRPr="00D35916" w:rsidRDefault="00356AD3">
            <w:pPr>
              <w:numPr>
                <w:ilvl w:val="0"/>
                <w:numId w:val="15"/>
              </w:num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 xml:space="preserve">garnek z pokrywą </w:t>
            </w:r>
            <w:r w:rsidR="00A439BE" w:rsidRPr="00D35916">
              <w:rPr>
                <w:rFonts w:ascii="Arial" w:hAnsi="Arial" w:cs="Arial"/>
              </w:rPr>
              <w:t>–</w:t>
            </w:r>
            <w:r w:rsidRPr="00D35916">
              <w:rPr>
                <w:rFonts w:ascii="Arial" w:hAnsi="Arial" w:cs="Arial"/>
              </w:rPr>
              <w:t xml:space="preserve"> </w:t>
            </w:r>
            <w:r w:rsidR="00A439BE" w:rsidRPr="00D35916">
              <w:rPr>
                <w:rFonts w:ascii="Arial" w:hAnsi="Arial" w:cs="Arial"/>
              </w:rPr>
              <w:t xml:space="preserve">min. </w:t>
            </w:r>
            <w:r w:rsidRPr="00D35916">
              <w:rPr>
                <w:rFonts w:ascii="Cambria Math" w:hAnsi="Cambria Math" w:cs="Cambria Math"/>
                <w:b/>
                <w:bCs/>
                <w:color w:val="202124"/>
                <w:shd w:val="clear" w:color="auto" w:fill="FFFFFF"/>
              </w:rPr>
              <w:t>⌀</w:t>
            </w:r>
            <w:r w:rsidRPr="00D35916">
              <w:rPr>
                <w:rFonts w:ascii="Arial" w:hAnsi="Arial" w:cs="Arial"/>
              </w:rPr>
              <w:t>24 cm</w:t>
            </w:r>
          </w:p>
          <w:p w14:paraId="1099CA91" w14:textId="77777777" w:rsidR="00356AD3" w:rsidRPr="00D35916" w:rsidRDefault="000A4FB5">
            <w:pPr>
              <w:numPr>
                <w:ilvl w:val="0"/>
                <w:numId w:val="15"/>
              </w:num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garnek z pokrywą</w:t>
            </w:r>
            <w:r w:rsidR="00356AD3" w:rsidRPr="00D35916">
              <w:rPr>
                <w:rFonts w:ascii="Arial" w:hAnsi="Arial" w:cs="Arial"/>
              </w:rPr>
              <w:t xml:space="preserve"> </w:t>
            </w:r>
            <w:r w:rsidR="00A439BE" w:rsidRPr="00D35916">
              <w:rPr>
                <w:rFonts w:ascii="Arial" w:hAnsi="Arial" w:cs="Arial"/>
              </w:rPr>
              <w:t>–</w:t>
            </w:r>
            <w:r w:rsidR="00356AD3" w:rsidRPr="00D35916">
              <w:rPr>
                <w:rFonts w:ascii="Arial" w:hAnsi="Arial" w:cs="Arial"/>
              </w:rPr>
              <w:t xml:space="preserve"> </w:t>
            </w:r>
            <w:r w:rsidR="00A439BE" w:rsidRPr="00D35916">
              <w:rPr>
                <w:rFonts w:ascii="Arial" w:hAnsi="Arial" w:cs="Arial"/>
              </w:rPr>
              <w:t xml:space="preserve">min. </w:t>
            </w:r>
            <w:r w:rsidRPr="00D35916">
              <w:rPr>
                <w:rFonts w:ascii="Cambria Math" w:hAnsi="Cambria Math" w:cs="Cambria Math"/>
                <w:b/>
                <w:bCs/>
                <w:color w:val="202124"/>
                <w:shd w:val="clear" w:color="auto" w:fill="FFFFFF"/>
              </w:rPr>
              <w:t>⌀</w:t>
            </w:r>
            <w:r w:rsidR="00356AD3" w:rsidRPr="00D35916">
              <w:rPr>
                <w:rFonts w:ascii="Arial" w:hAnsi="Arial" w:cs="Arial"/>
              </w:rPr>
              <w:t>20 cm</w:t>
            </w:r>
          </w:p>
          <w:p w14:paraId="76FCC73B" w14:textId="77777777" w:rsidR="00356AD3" w:rsidRPr="00D35916" w:rsidRDefault="000A4FB5">
            <w:pPr>
              <w:numPr>
                <w:ilvl w:val="0"/>
                <w:numId w:val="15"/>
              </w:num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garnek z pokrywą</w:t>
            </w:r>
            <w:r w:rsidR="00356AD3" w:rsidRPr="00D35916">
              <w:rPr>
                <w:rFonts w:ascii="Arial" w:hAnsi="Arial" w:cs="Arial"/>
              </w:rPr>
              <w:t xml:space="preserve"> </w:t>
            </w:r>
            <w:r w:rsidR="00A439BE" w:rsidRPr="00D35916">
              <w:rPr>
                <w:rFonts w:ascii="Arial" w:hAnsi="Arial" w:cs="Arial"/>
              </w:rPr>
              <w:t>–</w:t>
            </w:r>
            <w:r w:rsidR="00356AD3" w:rsidRPr="00D35916">
              <w:rPr>
                <w:rFonts w:ascii="Arial" w:hAnsi="Arial" w:cs="Arial"/>
              </w:rPr>
              <w:t xml:space="preserve"> </w:t>
            </w:r>
            <w:r w:rsidR="00A439BE" w:rsidRPr="00D35916">
              <w:rPr>
                <w:rFonts w:ascii="Arial" w:hAnsi="Arial" w:cs="Arial"/>
              </w:rPr>
              <w:t xml:space="preserve">min. </w:t>
            </w:r>
            <w:r w:rsidRPr="00D35916">
              <w:rPr>
                <w:rFonts w:ascii="Cambria Math" w:hAnsi="Cambria Math" w:cs="Cambria Math"/>
                <w:b/>
                <w:bCs/>
                <w:color w:val="202124"/>
                <w:shd w:val="clear" w:color="auto" w:fill="FFFFFF"/>
              </w:rPr>
              <w:t>⌀</w:t>
            </w:r>
            <w:r w:rsidR="00356AD3" w:rsidRPr="00D35916">
              <w:rPr>
                <w:rFonts w:ascii="Arial" w:hAnsi="Arial" w:cs="Arial"/>
              </w:rPr>
              <w:t>18 cm</w:t>
            </w:r>
          </w:p>
          <w:p w14:paraId="5A74293A" w14:textId="368244CE" w:rsidR="00356AD3" w:rsidRPr="00D35916" w:rsidRDefault="00E40616">
            <w:pPr>
              <w:numPr>
                <w:ilvl w:val="0"/>
                <w:numId w:val="15"/>
              </w:num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garnek</w:t>
            </w:r>
            <w:r w:rsidR="000A4FB5" w:rsidRPr="00D35916">
              <w:rPr>
                <w:rFonts w:ascii="Arial" w:hAnsi="Arial" w:cs="Arial"/>
              </w:rPr>
              <w:t xml:space="preserve"> z pokrywą</w:t>
            </w:r>
            <w:r w:rsidR="00356AD3" w:rsidRPr="00D35916">
              <w:rPr>
                <w:rFonts w:ascii="Arial" w:hAnsi="Arial" w:cs="Arial"/>
              </w:rPr>
              <w:t xml:space="preserve"> </w:t>
            </w:r>
            <w:r w:rsidR="00A439BE" w:rsidRPr="00D35916">
              <w:rPr>
                <w:rFonts w:ascii="Arial" w:hAnsi="Arial" w:cs="Arial"/>
              </w:rPr>
              <w:t>–</w:t>
            </w:r>
            <w:r w:rsidR="00356AD3" w:rsidRPr="00D35916">
              <w:rPr>
                <w:rFonts w:ascii="Arial" w:hAnsi="Arial" w:cs="Arial"/>
              </w:rPr>
              <w:t xml:space="preserve"> </w:t>
            </w:r>
            <w:r w:rsidR="00A439BE" w:rsidRPr="00D35916">
              <w:rPr>
                <w:rFonts w:ascii="Arial" w:hAnsi="Arial" w:cs="Arial"/>
              </w:rPr>
              <w:t xml:space="preserve">min. </w:t>
            </w:r>
            <w:r w:rsidR="000A4FB5" w:rsidRPr="00D35916">
              <w:rPr>
                <w:rFonts w:ascii="Cambria Math" w:hAnsi="Cambria Math" w:cs="Cambria Math"/>
                <w:b/>
                <w:bCs/>
                <w:color w:val="202124"/>
                <w:shd w:val="clear" w:color="auto" w:fill="FFFFFF"/>
              </w:rPr>
              <w:t>⌀</w:t>
            </w:r>
            <w:r w:rsidR="00356AD3" w:rsidRPr="00D35916">
              <w:rPr>
                <w:rFonts w:ascii="Arial" w:hAnsi="Arial" w:cs="Arial"/>
              </w:rPr>
              <w:t>16 cm</w:t>
            </w:r>
          </w:p>
          <w:p w14:paraId="355E8D95" w14:textId="77777777" w:rsidR="00356AD3" w:rsidRPr="00D35916" w:rsidRDefault="00356AD3">
            <w:pPr>
              <w:numPr>
                <w:ilvl w:val="0"/>
                <w:numId w:val="15"/>
              </w:num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patelnia, -</w:t>
            </w:r>
            <w:r w:rsidR="00A439BE" w:rsidRPr="00D35916">
              <w:rPr>
                <w:rFonts w:ascii="Arial" w:hAnsi="Arial" w:cs="Arial"/>
              </w:rPr>
              <w:t xml:space="preserve"> min.</w:t>
            </w:r>
            <w:r w:rsidRPr="00D35916">
              <w:rPr>
                <w:rFonts w:ascii="Arial" w:hAnsi="Arial" w:cs="Arial"/>
              </w:rPr>
              <w:t xml:space="preserve"> </w:t>
            </w:r>
            <w:r w:rsidR="000A4FB5" w:rsidRPr="00D35916">
              <w:rPr>
                <w:rFonts w:ascii="Cambria Math" w:hAnsi="Cambria Math" w:cs="Cambria Math"/>
                <w:b/>
                <w:bCs/>
                <w:color w:val="202124"/>
                <w:shd w:val="clear" w:color="auto" w:fill="FFFFFF"/>
              </w:rPr>
              <w:t>⌀</w:t>
            </w:r>
            <w:r w:rsidRPr="00D35916">
              <w:rPr>
                <w:rFonts w:ascii="Arial" w:hAnsi="Arial" w:cs="Arial"/>
              </w:rPr>
              <w:t xml:space="preserve"> 24 cm</w:t>
            </w:r>
          </w:p>
          <w:p w14:paraId="165C3C85" w14:textId="79CE3B11" w:rsidR="00857174" w:rsidRPr="00D35916" w:rsidRDefault="00E40616">
            <w:pPr>
              <w:numPr>
                <w:ilvl w:val="0"/>
                <w:numId w:val="15"/>
              </w:num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rondel z pokrywą min. </w:t>
            </w:r>
            <w:r w:rsidRPr="00E40616">
              <w:rPr>
                <w:rFonts w:ascii="Cambria Math" w:hAnsi="Cambria Math" w:cs="Cambria Math"/>
              </w:rPr>
              <w:t>⌀</w:t>
            </w:r>
            <w:r>
              <w:rPr>
                <w:rFonts w:ascii="Cambria Math" w:hAnsi="Cambria Math" w:cs="Cambria Math"/>
              </w:rPr>
              <w:t xml:space="preserve"> </w:t>
            </w:r>
            <w:r w:rsidRPr="00E40616">
              <w:rPr>
                <w:rFonts w:ascii="Arial" w:hAnsi="Arial" w:cs="Arial"/>
              </w:rPr>
              <w:t>16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3BEC8BA1" w14:textId="791EB6A7" w:rsidR="00BC139A" w:rsidRDefault="001D585C">
            <w:pPr>
              <w:pStyle w:val="Akapitzlist"/>
              <w:numPr>
                <w:ilvl w:val="0"/>
                <w:numId w:val="52"/>
              </w:num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</w:t>
            </w:r>
            <w:r>
              <w:t xml:space="preserve"> </w:t>
            </w:r>
            <w:r w:rsidRPr="001D585C">
              <w:rPr>
                <w:rFonts w:ascii="Arial" w:hAnsi="Arial" w:cs="Arial"/>
              </w:rPr>
              <w:t>ø</w:t>
            </w:r>
          </w:p>
          <w:p w14:paraId="5EFF55F5" w14:textId="15B2A096" w:rsidR="001D585C" w:rsidRDefault="001D585C">
            <w:pPr>
              <w:pStyle w:val="Akapitzlist"/>
              <w:numPr>
                <w:ilvl w:val="0"/>
                <w:numId w:val="52"/>
              </w:num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</w:t>
            </w:r>
            <w:r>
              <w:t xml:space="preserve"> </w:t>
            </w:r>
            <w:r w:rsidRPr="001D585C">
              <w:rPr>
                <w:rFonts w:ascii="Arial" w:hAnsi="Arial" w:cs="Arial"/>
              </w:rPr>
              <w:t>ø</w:t>
            </w:r>
          </w:p>
          <w:p w14:paraId="0EC5B6FD" w14:textId="14C7AF1C" w:rsidR="001D585C" w:rsidRDefault="001D585C">
            <w:pPr>
              <w:pStyle w:val="Akapitzlist"/>
              <w:numPr>
                <w:ilvl w:val="0"/>
                <w:numId w:val="52"/>
              </w:num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  <w:r>
              <w:t xml:space="preserve"> </w:t>
            </w:r>
            <w:r w:rsidRPr="001D585C">
              <w:rPr>
                <w:rFonts w:ascii="Arial" w:hAnsi="Arial" w:cs="Arial"/>
              </w:rPr>
              <w:t>ø</w:t>
            </w:r>
          </w:p>
          <w:p w14:paraId="457F982E" w14:textId="653C9A6C" w:rsidR="001D585C" w:rsidRDefault="001D585C">
            <w:pPr>
              <w:pStyle w:val="Akapitzlist"/>
              <w:numPr>
                <w:ilvl w:val="0"/>
                <w:numId w:val="52"/>
              </w:num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  <w:r>
              <w:t xml:space="preserve"> </w:t>
            </w:r>
            <w:r w:rsidRPr="001D585C">
              <w:rPr>
                <w:rFonts w:ascii="Arial" w:hAnsi="Arial" w:cs="Arial"/>
              </w:rPr>
              <w:t>ø</w:t>
            </w:r>
          </w:p>
          <w:p w14:paraId="7C2B6EC2" w14:textId="6E7EFD59" w:rsidR="001D585C" w:rsidRDefault="001D585C">
            <w:pPr>
              <w:pStyle w:val="Akapitzlist"/>
              <w:numPr>
                <w:ilvl w:val="0"/>
                <w:numId w:val="52"/>
              </w:num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  <w:r>
              <w:t xml:space="preserve"> </w:t>
            </w:r>
            <w:r w:rsidRPr="001D585C">
              <w:rPr>
                <w:rFonts w:ascii="Arial" w:hAnsi="Arial" w:cs="Arial"/>
              </w:rPr>
              <w:t>ø</w:t>
            </w:r>
          </w:p>
          <w:p w14:paraId="6B8A8372" w14:textId="776D2BF8" w:rsidR="001D585C" w:rsidRPr="001D585C" w:rsidRDefault="001D585C">
            <w:pPr>
              <w:pStyle w:val="Akapitzlist"/>
              <w:numPr>
                <w:ilvl w:val="0"/>
                <w:numId w:val="52"/>
              </w:num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…………..</w:t>
            </w:r>
            <w:r>
              <w:t xml:space="preserve"> </w:t>
            </w:r>
            <w:r w:rsidRPr="001D585C">
              <w:rPr>
                <w:rFonts w:ascii="Arial" w:hAnsi="Arial" w:cs="Arial"/>
              </w:rPr>
              <w:t>ø</w:t>
            </w:r>
          </w:p>
        </w:tc>
      </w:tr>
    </w:tbl>
    <w:p w14:paraId="57862ABC" w14:textId="77777777" w:rsidR="00364E5E" w:rsidRDefault="00364E5E" w:rsidP="00364E5E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/>
          <w:iCs/>
          <w:color w:val="00000A"/>
          <w:kern w:val="2"/>
          <w:lang w:bidi="pl-PL"/>
        </w:rPr>
      </w:pPr>
    </w:p>
    <w:p w14:paraId="51226309" w14:textId="77777777" w:rsidR="008225DE" w:rsidRPr="00D35916" w:rsidRDefault="008225DE" w:rsidP="00364E5E">
      <w:pPr>
        <w:widowControl w:val="0"/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tabs>
          <w:tab w:val="left" w:pos="709"/>
          <w:tab w:val="left" w:leader="dot" w:pos="2486"/>
          <w:tab w:val="left" w:leader="dot" w:pos="3100"/>
          <w:tab w:val="left" w:leader="dot" w:pos="3801"/>
          <w:tab w:val="left" w:leader="dot" w:pos="5044"/>
          <w:tab w:val="left" w:leader="dot" w:pos="6384"/>
          <w:tab w:val="left" w:leader="dot" w:pos="7123"/>
          <w:tab w:val="left" w:leader="dot" w:pos="8462"/>
          <w:tab w:val="left" w:leader="dot" w:pos="8721"/>
          <w:tab w:val="left" w:leader="dot" w:pos="9552"/>
        </w:tabs>
        <w:spacing w:after="0" w:line="240" w:lineRule="auto"/>
        <w:textAlignment w:val="baseline"/>
        <w:rPr>
          <w:rFonts w:ascii="Arial" w:eastAsia="Times New Roman" w:hAnsi="Arial" w:cs="Arial"/>
          <w:bCs/>
          <w:i/>
          <w:iCs/>
          <w:color w:val="00000A"/>
          <w:kern w:val="2"/>
          <w:lang w:bidi="pl-PL"/>
        </w:rPr>
      </w:pPr>
    </w:p>
    <w:p w14:paraId="2F3E29F6" w14:textId="37C2F534" w:rsidR="0051166C" w:rsidRPr="00D35916" w:rsidRDefault="00B10EC9" w:rsidP="005D2165">
      <w:pPr>
        <w:numPr>
          <w:ilvl w:val="0"/>
          <w:numId w:val="1"/>
        </w:numPr>
        <w:rPr>
          <w:rFonts w:ascii="Arial" w:hAnsi="Arial" w:cs="Arial"/>
        </w:rPr>
      </w:pPr>
      <w:bookmarkStart w:id="6" w:name="_Hlk149041900"/>
      <w:r w:rsidRPr="00D35916">
        <w:rPr>
          <w:rFonts w:ascii="Arial" w:hAnsi="Arial" w:cs="Arial"/>
          <w:b/>
        </w:rPr>
        <w:t>Noże</w:t>
      </w:r>
      <w:r w:rsidR="0051166C" w:rsidRPr="00D35916">
        <w:rPr>
          <w:rFonts w:ascii="Arial" w:hAnsi="Arial" w:cs="Arial"/>
          <w:b/>
        </w:rPr>
        <w:t xml:space="preserve"> </w:t>
      </w:r>
      <w:r w:rsidRPr="00D35916">
        <w:rPr>
          <w:rFonts w:ascii="Arial" w:hAnsi="Arial" w:cs="Arial"/>
          <w:b/>
        </w:rPr>
        <w:t xml:space="preserve">– </w:t>
      </w:r>
      <w:r w:rsidR="00F6092F">
        <w:rPr>
          <w:rFonts w:ascii="Arial" w:hAnsi="Arial" w:cs="Arial"/>
          <w:b/>
        </w:rPr>
        <w:t>1</w:t>
      </w:r>
      <w:r w:rsidRPr="00D35916">
        <w:rPr>
          <w:rFonts w:ascii="Arial" w:hAnsi="Arial" w:cs="Arial"/>
          <w:b/>
        </w:rPr>
        <w:t xml:space="preserve"> </w:t>
      </w:r>
      <w:proofErr w:type="spellStart"/>
      <w:r w:rsidRPr="00D35916">
        <w:rPr>
          <w:rFonts w:ascii="Arial" w:hAnsi="Arial" w:cs="Arial"/>
          <w:b/>
        </w:rPr>
        <w:t>kpl</w:t>
      </w:r>
      <w:proofErr w:type="spellEnd"/>
      <w:r w:rsidR="0051166C" w:rsidRPr="00D35916">
        <w:rPr>
          <w:rFonts w:ascii="Arial" w:hAnsi="Arial" w:cs="Arial"/>
          <w:b/>
        </w:rPr>
        <w:t>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51166C" w:rsidRPr="00D35916" w14:paraId="595A44E0" w14:textId="77777777" w:rsidTr="00D73619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bookmarkEnd w:id="6"/>
          <w:p w14:paraId="7EDC8619" w14:textId="77777777" w:rsidR="0051166C" w:rsidRPr="00D35916" w:rsidRDefault="0051166C" w:rsidP="00D73619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117513" w14:textId="77777777" w:rsidR="0051166C" w:rsidRPr="00D35916" w:rsidRDefault="0051166C" w:rsidP="00D73619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C54DD1" w14:textId="77777777" w:rsidR="0051166C" w:rsidRPr="00D35916" w:rsidRDefault="0051166C" w:rsidP="00D73619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4724C4" w14:textId="77777777" w:rsidR="0051166C" w:rsidRPr="00D35916" w:rsidRDefault="0051166C" w:rsidP="00D73619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51166C" w:rsidRPr="00D35916" w14:paraId="271EAD7C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7111EC3" w14:textId="77777777" w:rsidR="0051166C" w:rsidRPr="00D35916" w:rsidRDefault="0051166C">
            <w:pPr>
              <w:numPr>
                <w:ilvl w:val="0"/>
                <w:numId w:val="1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66D6136D" w14:textId="77777777" w:rsidR="0051166C" w:rsidRPr="00D35916" w:rsidRDefault="0051166C" w:rsidP="00D73619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Rysunek poglądowy:</w:t>
            </w:r>
          </w:p>
          <w:p w14:paraId="3DB42EB7" w14:textId="77777777" w:rsidR="0051166C" w:rsidRPr="00D35916" w:rsidRDefault="00F369B1" w:rsidP="00D73619">
            <w:pPr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B5FD826" wp14:editId="26F42D88">
                  <wp:extent cx="874395" cy="1216660"/>
                  <wp:effectExtent l="0" t="0" r="1905" b="2540"/>
                  <wp:docPr id="18" name="Obraz 18" descr="Zestaw-5-nozy-FISKARS-NOZE-KUCHENNE-Functional-F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Zestaw-5-nozy-FISKARS-NOZE-KUCHENNE-Functional-F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4395" cy="121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4470EE75" w14:textId="77777777" w:rsidR="0051166C" w:rsidRPr="008E101F" w:rsidRDefault="0051166C" w:rsidP="00D73619">
            <w:pPr>
              <w:snapToGrid w:val="0"/>
              <w:rPr>
                <w:rFonts w:ascii="Arial" w:hAnsi="Arial" w:cs="Arial"/>
                <w:highlight w:val="yellow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3B78DF63" w14:textId="77777777" w:rsidR="0051166C" w:rsidRPr="008E101F" w:rsidRDefault="0051166C" w:rsidP="00D73619">
            <w:pPr>
              <w:snapToGrid w:val="0"/>
              <w:rPr>
                <w:rFonts w:ascii="Arial" w:hAnsi="Arial" w:cs="Arial"/>
                <w:highlight w:val="yellow"/>
              </w:rPr>
            </w:pPr>
          </w:p>
        </w:tc>
      </w:tr>
      <w:tr w:rsidR="0051166C" w:rsidRPr="00D35916" w14:paraId="61BE375B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EF243B0" w14:textId="77777777" w:rsidR="0051166C" w:rsidRPr="00D35916" w:rsidRDefault="0051166C">
            <w:pPr>
              <w:numPr>
                <w:ilvl w:val="0"/>
                <w:numId w:val="1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1BA862" w14:textId="77777777" w:rsidR="0051166C" w:rsidRPr="00D35916" w:rsidRDefault="0051166C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Materiał: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3176B3A" w14:textId="77777777" w:rsidR="0051166C" w:rsidRPr="00D35916" w:rsidRDefault="00E65D1C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stal nierdzewna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4796FAE" w14:textId="77777777" w:rsidR="0051166C" w:rsidRPr="00D35916" w:rsidRDefault="0051166C" w:rsidP="00D73619">
            <w:pPr>
              <w:snapToGrid w:val="0"/>
              <w:rPr>
                <w:rFonts w:ascii="Arial" w:hAnsi="Arial" w:cs="Arial"/>
              </w:rPr>
            </w:pPr>
          </w:p>
        </w:tc>
      </w:tr>
      <w:tr w:rsidR="0051166C" w:rsidRPr="00D35916" w14:paraId="19067BE5" w14:textId="77777777" w:rsidTr="00D73619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5E9365" w14:textId="77777777" w:rsidR="0051166C" w:rsidRPr="00D35916" w:rsidRDefault="0051166C">
            <w:pPr>
              <w:numPr>
                <w:ilvl w:val="0"/>
                <w:numId w:val="1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C4974C4" w14:textId="6D23B8E4" w:rsidR="0051166C" w:rsidRPr="00D35916" w:rsidRDefault="00B10EC9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 xml:space="preserve">Liczba </w:t>
            </w:r>
            <w:r w:rsidR="00EF7800">
              <w:rPr>
                <w:rFonts w:ascii="Arial" w:hAnsi="Arial" w:cs="Arial"/>
              </w:rPr>
              <w:t xml:space="preserve">noży </w:t>
            </w:r>
            <w:r w:rsidRPr="00D35916">
              <w:rPr>
                <w:rFonts w:ascii="Arial" w:hAnsi="Arial" w:cs="Arial"/>
              </w:rPr>
              <w:t>w zestawie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114C55" w14:textId="77777777" w:rsidR="0051166C" w:rsidRPr="00D35916" w:rsidRDefault="00B10EC9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min. 5 sztuk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AA3D82" w14:textId="77777777" w:rsidR="0051166C" w:rsidRPr="00D35916" w:rsidRDefault="0051166C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…………………….</w:t>
            </w:r>
          </w:p>
        </w:tc>
      </w:tr>
      <w:tr w:rsidR="0051166C" w:rsidRPr="00D35916" w14:paraId="19EB9275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CBC79A" w14:textId="77777777" w:rsidR="0051166C" w:rsidRPr="00D35916" w:rsidRDefault="0051166C">
            <w:pPr>
              <w:numPr>
                <w:ilvl w:val="0"/>
                <w:numId w:val="1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CB51665" w14:textId="77777777" w:rsidR="0051166C" w:rsidRPr="00D35916" w:rsidRDefault="0051166C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Możliwość mycia w zmywarce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28E40D" w14:textId="77777777" w:rsidR="0051166C" w:rsidRPr="00D35916" w:rsidRDefault="0051166C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DC1ABE0" w14:textId="77777777" w:rsidR="0051166C" w:rsidRPr="00D35916" w:rsidRDefault="0051166C" w:rsidP="00D73619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B10EC9" w:rsidRPr="00D35916" w14:paraId="48847786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D5E636C" w14:textId="77777777" w:rsidR="00B10EC9" w:rsidRPr="00D35916" w:rsidRDefault="00B10EC9">
            <w:pPr>
              <w:numPr>
                <w:ilvl w:val="0"/>
                <w:numId w:val="1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192D08" w14:textId="77777777" w:rsidR="00B10EC9" w:rsidRPr="00D35916" w:rsidRDefault="00EA7BCB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Ergonomiczny kształt rękojeści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E15D0E" w14:textId="77777777" w:rsidR="00B10EC9" w:rsidRPr="00D35916" w:rsidRDefault="000F7210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1BBB10F" w14:textId="77777777" w:rsidR="00B10EC9" w:rsidRPr="00D35916" w:rsidRDefault="00B10EC9" w:rsidP="00D73619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B10EC9" w:rsidRPr="00D35916" w14:paraId="1DD9F35D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CEA18E3" w14:textId="77777777" w:rsidR="00B10EC9" w:rsidRPr="00D35916" w:rsidRDefault="00B10EC9">
            <w:pPr>
              <w:numPr>
                <w:ilvl w:val="0"/>
                <w:numId w:val="1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C981B2" w14:textId="77777777" w:rsidR="00B10EC9" w:rsidRPr="00D35916" w:rsidRDefault="00EA7BCB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Antypoślizgowa powłoka na rękojeści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818392" w14:textId="77777777" w:rsidR="00B10EC9" w:rsidRPr="00D35916" w:rsidRDefault="000F7210" w:rsidP="00D73619">
            <w:pPr>
              <w:snapToGrid w:val="0"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FA1662E" w14:textId="77777777" w:rsidR="00B10EC9" w:rsidRPr="00D35916" w:rsidRDefault="00B10EC9" w:rsidP="00D73619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0F7210" w:rsidRPr="00D35916" w14:paraId="135D6A84" w14:textId="77777777" w:rsidTr="00EF7800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D5A0BFA" w14:textId="77777777" w:rsidR="000F7210" w:rsidRPr="00D35916" w:rsidRDefault="000F7210">
            <w:pPr>
              <w:numPr>
                <w:ilvl w:val="0"/>
                <w:numId w:val="1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8A63D1" w14:textId="77777777" w:rsidR="000F7210" w:rsidRPr="00D35916" w:rsidRDefault="000F7210" w:rsidP="00D73619">
            <w:pPr>
              <w:tabs>
                <w:tab w:val="left" w:pos="2469"/>
              </w:tabs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W skład zestawu wchodzi: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241547" w14:textId="0B53BE2C" w:rsidR="000F7210" w:rsidRPr="00D35916" w:rsidRDefault="00A14547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nóż do chleba – min. 2</w:t>
            </w:r>
            <w:r w:rsidR="00C36C32">
              <w:rPr>
                <w:rFonts w:ascii="Arial" w:hAnsi="Arial" w:cs="Arial"/>
              </w:rPr>
              <w:t>1</w:t>
            </w:r>
            <w:r w:rsidRPr="00D35916">
              <w:rPr>
                <w:rFonts w:ascii="Arial" w:hAnsi="Arial" w:cs="Arial"/>
              </w:rPr>
              <w:t>cm</w:t>
            </w:r>
          </w:p>
          <w:p w14:paraId="1D512228" w14:textId="77777777" w:rsidR="00A14547" w:rsidRPr="00D35916" w:rsidRDefault="00A14547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nóż z szerokim ostrzem – min. 20cm</w:t>
            </w:r>
          </w:p>
          <w:p w14:paraId="4C981872" w14:textId="77777777" w:rsidR="00A14547" w:rsidRPr="00D35916" w:rsidRDefault="00A14547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 xml:space="preserve">nóż </w:t>
            </w:r>
            <w:r w:rsidR="00B53E9B" w:rsidRPr="00D35916">
              <w:rPr>
                <w:rFonts w:ascii="Arial" w:hAnsi="Arial" w:cs="Arial"/>
              </w:rPr>
              <w:t>do siekania warzyw – min. 16cm</w:t>
            </w:r>
          </w:p>
          <w:p w14:paraId="01EEA4EF" w14:textId="79BB2EE4" w:rsidR="00B53E9B" w:rsidRPr="00D35916" w:rsidRDefault="00942726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</w:t>
            </w:r>
            <w:r w:rsidR="00EE04E5" w:rsidRPr="00D35916">
              <w:rPr>
                <w:rFonts w:ascii="Arial" w:hAnsi="Arial" w:cs="Arial"/>
              </w:rPr>
              <w:t>óż do obierania i krojenia warzyw oraz owoców – min. 11cm</w:t>
            </w:r>
          </w:p>
          <w:p w14:paraId="3FA9094D" w14:textId="1F27BB95" w:rsidR="00EE04E5" w:rsidRPr="00E40616" w:rsidRDefault="00942726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</w:t>
            </w:r>
            <w:r w:rsidR="00EE04E5" w:rsidRPr="00D35916">
              <w:rPr>
                <w:rFonts w:ascii="Arial" w:hAnsi="Arial" w:cs="Arial"/>
              </w:rPr>
              <w:t>óż do skrobania i krojenia warzyw i owoców – min. 7 cm</w:t>
            </w:r>
          </w:p>
          <w:p w14:paraId="52D6A896" w14:textId="669EBF6C" w:rsidR="00EE04E5" w:rsidRPr="00D35916" w:rsidRDefault="00425C71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</w:rPr>
              <w:t>blok</w:t>
            </w:r>
            <w:r w:rsidR="00567910">
              <w:rPr>
                <w:rFonts w:ascii="Arial" w:hAnsi="Arial" w:cs="Arial"/>
              </w:rPr>
              <w:t xml:space="preserve"> </w:t>
            </w:r>
            <w:r w:rsidR="00C36C32">
              <w:rPr>
                <w:rFonts w:ascii="Arial" w:hAnsi="Arial" w:cs="Arial"/>
              </w:rPr>
              <w:t>na noże</w:t>
            </w:r>
            <w:r w:rsidRPr="00D35916">
              <w:rPr>
                <w:rFonts w:ascii="Arial" w:hAnsi="Arial" w:cs="Arial"/>
              </w:rPr>
              <w:t>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4F27CD" w14:textId="2D23913C" w:rsidR="000F7210" w:rsidRDefault="00EF7800" w:rsidP="00EF7800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1)………………… cm.</w:t>
            </w:r>
          </w:p>
          <w:p w14:paraId="4E724D42" w14:textId="77777777" w:rsidR="00EF7800" w:rsidRDefault="00EF7800" w:rsidP="00EF7800">
            <w:pPr>
              <w:snapToGrid w:val="0"/>
              <w:rPr>
                <w:rFonts w:ascii="Arial" w:hAnsi="Arial" w:cs="Arial"/>
              </w:rPr>
            </w:pPr>
          </w:p>
          <w:p w14:paraId="250E3E27" w14:textId="12E73D00" w:rsidR="00EF7800" w:rsidRDefault="00EF7800" w:rsidP="00EF7800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2)………………….</w:t>
            </w:r>
            <w:r w:rsidR="00942726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>cm</w:t>
            </w:r>
            <w:r w:rsidR="00942726">
              <w:rPr>
                <w:rFonts w:ascii="Arial" w:hAnsi="Arial" w:cs="Arial"/>
              </w:rPr>
              <w:t>.</w:t>
            </w:r>
          </w:p>
          <w:p w14:paraId="13192ED8" w14:textId="77777777" w:rsidR="00EF7800" w:rsidRDefault="00EF7800" w:rsidP="00EF7800">
            <w:pPr>
              <w:snapToGrid w:val="0"/>
              <w:rPr>
                <w:rFonts w:ascii="Arial" w:hAnsi="Arial" w:cs="Arial"/>
              </w:rPr>
            </w:pPr>
          </w:p>
          <w:p w14:paraId="086AD3B5" w14:textId="65A391F2" w:rsidR="00EF7800" w:rsidRDefault="00EF7800" w:rsidP="00EF7800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3)……………………cm</w:t>
            </w:r>
            <w:r w:rsidR="00942726">
              <w:rPr>
                <w:rFonts w:ascii="Arial" w:hAnsi="Arial" w:cs="Arial"/>
              </w:rPr>
              <w:t>.</w:t>
            </w:r>
          </w:p>
          <w:p w14:paraId="4801C10E" w14:textId="77777777" w:rsidR="00EF7800" w:rsidRDefault="00EF7800" w:rsidP="00EF7800">
            <w:pPr>
              <w:snapToGrid w:val="0"/>
              <w:rPr>
                <w:rFonts w:ascii="Arial" w:hAnsi="Arial" w:cs="Arial"/>
              </w:rPr>
            </w:pPr>
          </w:p>
          <w:p w14:paraId="134D7767" w14:textId="4C1BE817" w:rsidR="00EF7800" w:rsidRDefault="00EF7800" w:rsidP="00EF7800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4)……………………cm</w:t>
            </w:r>
            <w:r w:rsidR="00942726">
              <w:rPr>
                <w:rFonts w:ascii="Arial" w:hAnsi="Arial" w:cs="Arial"/>
              </w:rPr>
              <w:t>.</w:t>
            </w:r>
          </w:p>
          <w:p w14:paraId="427A335D" w14:textId="77777777" w:rsidR="00EF7800" w:rsidRDefault="00EF7800" w:rsidP="00EF7800">
            <w:pPr>
              <w:snapToGrid w:val="0"/>
              <w:rPr>
                <w:rFonts w:ascii="Arial" w:hAnsi="Arial" w:cs="Arial"/>
              </w:rPr>
            </w:pPr>
          </w:p>
          <w:p w14:paraId="76CD9C7B" w14:textId="4F22D7B7" w:rsidR="00EF7800" w:rsidRDefault="00EF7800" w:rsidP="00EF7800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5)……………………cm</w:t>
            </w:r>
            <w:r w:rsidR="00942726">
              <w:rPr>
                <w:rFonts w:ascii="Arial" w:hAnsi="Arial" w:cs="Arial"/>
              </w:rPr>
              <w:t>.</w:t>
            </w:r>
          </w:p>
          <w:p w14:paraId="10B64160" w14:textId="792BF0F3" w:rsidR="00EF7800" w:rsidRDefault="00EF7800" w:rsidP="00EF7800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(w przypadku zaoferowania więcej niż 5 szt. dopisać rodzaj noża)</w:t>
            </w:r>
          </w:p>
          <w:p w14:paraId="100E65A0" w14:textId="4CE601BB" w:rsidR="00EF7800" w:rsidRPr="00D35916" w:rsidRDefault="00EF7800" w:rsidP="00EF7800">
            <w:pPr>
              <w:snapToGrid w:val="0"/>
              <w:rPr>
                <w:rFonts w:ascii="Arial" w:hAnsi="Arial" w:cs="Arial"/>
              </w:rPr>
            </w:pPr>
          </w:p>
        </w:tc>
      </w:tr>
    </w:tbl>
    <w:p w14:paraId="01CC170F" w14:textId="77777777" w:rsidR="00F11614" w:rsidRPr="00D35916" w:rsidRDefault="00F11614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0D9D4A68" w14:textId="77777777" w:rsidR="004851A6" w:rsidRPr="00D35916" w:rsidRDefault="004851A6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4E178BBE" w14:textId="58EDF071" w:rsidR="002E4C6D" w:rsidRPr="00D35916" w:rsidRDefault="002E4C6D" w:rsidP="002E4C6D">
      <w:pPr>
        <w:pStyle w:val="Akapitzlist"/>
        <w:numPr>
          <w:ilvl w:val="0"/>
          <w:numId w:val="1"/>
        </w:numPr>
        <w:spacing w:after="160" w:line="252" w:lineRule="auto"/>
        <w:contextualSpacing/>
        <w:rPr>
          <w:rFonts w:ascii="Arial" w:hAnsi="Arial" w:cs="Arial"/>
          <w:b/>
          <w:color w:val="000000"/>
          <w:sz w:val="22"/>
          <w:szCs w:val="22"/>
        </w:rPr>
      </w:pPr>
      <w:bookmarkStart w:id="7" w:name="_Hlk149041912"/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Sztućce komplet  - </w:t>
      </w:r>
      <w:r w:rsidR="00AB7A80">
        <w:rPr>
          <w:rFonts w:ascii="Arial" w:hAnsi="Arial" w:cs="Arial"/>
          <w:b/>
          <w:color w:val="000000"/>
          <w:sz w:val="22"/>
          <w:szCs w:val="22"/>
        </w:rPr>
        <w:t>1</w:t>
      </w:r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proofErr w:type="spellStart"/>
      <w:r w:rsidRPr="00D35916">
        <w:rPr>
          <w:rFonts w:ascii="Arial" w:hAnsi="Arial" w:cs="Arial"/>
          <w:b/>
          <w:color w:val="000000"/>
          <w:sz w:val="22"/>
          <w:szCs w:val="22"/>
        </w:rPr>
        <w:t>kpl</w:t>
      </w:r>
      <w:proofErr w:type="spellEnd"/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44"/>
        <w:gridCol w:w="2410"/>
        <w:gridCol w:w="3090"/>
      </w:tblGrid>
      <w:tr w:rsidR="002E4C6D" w:rsidRPr="00D35916" w14:paraId="194636D4" w14:textId="77777777" w:rsidTr="006B0A55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bookmarkEnd w:id="7"/>
          <w:p w14:paraId="7858E245" w14:textId="77777777" w:rsidR="002E4C6D" w:rsidRPr="00D35916" w:rsidRDefault="002E4C6D" w:rsidP="006B0A55">
            <w:pPr>
              <w:spacing w:line="240" w:lineRule="auto"/>
              <w:contextualSpacing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L.p.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ED60A3" w14:textId="77777777" w:rsidR="002E4C6D" w:rsidRPr="00D35916" w:rsidRDefault="002E4C6D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A11287" w14:textId="77777777" w:rsidR="002E4C6D" w:rsidRPr="00D35916" w:rsidRDefault="002E4C6D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507932" w14:textId="77777777" w:rsidR="002E4C6D" w:rsidRPr="00D35916" w:rsidRDefault="002E4C6D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2E4C6D" w:rsidRPr="00D35916" w14:paraId="3FCB0F7F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B21751" w14:textId="77777777" w:rsidR="002E4C6D" w:rsidRPr="00D35916" w:rsidRDefault="002E4C6D" w:rsidP="00A9559C">
            <w:pPr>
              <w:numPr>
                <w:ilvl w:val="0"/>
                <w:numId w:val="22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C355007" w14:textId="77777777" w:rsidR="002E4C6D" w:rsidRPr="00D35916" w:rsidRDefault="002E4C6D" w:rsidP="00A9559C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744BC899" w14:textId="77777777" w:rsidR="002E4C6D" w:rsidRPr="00D35916" w:rsidRDefault="002E4C6D" w:rsidP="00A9559C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object w:dxaOrig="7575" w:dyaOrig="7425" w14:anchorId="63945F43">
                <v:shape id="_x0000_i1080" type="#_x0000_t75" style="width:116.05pt;height:110.7pt" o:ole="">
                  <v:imagedata r:id="rId23" o:title=""/>
                </v:shape>
                <o:OLEObject Type="Embed" ProgID="PBrush" ShapeID="_x0000_i1080" DrawAspect="Content" ObjectID="_1760509820" r:id="rId24"/>
              </w:objec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1A5B8E4B" w14:textId="77777777" w:rsidR="002E4C6D" w:rsidRPr="00D35916" w:rsidRDefault="002E4C6D" w:rsidP="00A9559C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56E9EB3" w14:textId="77777777" w:rsidR="002E4C6D" w:rsidRPr="00D35916" w:rsidRDefault="002E4C6D" w:rsidP="00A9559C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2E4C6D" w:rsidRPr="00D35916" w14:paraId="0D868D38" w14:textId="77777777" w:rsidTr="006B0A55">
        <w:tc>
          <w:tcPr>
            <w:tcW w:w="657" w:type="dxa"/>
            <w:tcBorders>
              <w:left w:val="single" w:sz="4" w:space="0" w:color="000000"/>
            </w:tcBorders>
            <w:shd w:val="clear" w:color="auto" w:fill="auto"/>
          </w:tcPr>
          <w:p w14:paraId="6C1E4623" w14:textId="77777777" w:rsidR="002E4C6D" w:rsidRPr="00D35916" w:rsidRDefault="002E4C6D" w:rsidP="00A9559C">
            <w:pPr>
              <w:numPr>
                <w:ilvl w:val="0"/>
                <w:numId w:val="22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75A619" w14:textId="77777777" w:rsidR="002E4C6D" w:rsidRPr="00D35916" w:rsidRDefault="002E4C6D" w:rsidP="00A9559C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Skład zestawu (niezbędne elementy)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C71F0D0" w14:textId="77777777" w:rsidR="002E4C6D" w:rsidRPr="00D35916" w:rsidRDefault="002E4C6D" w:rsidP="00A9559C">
            <w:pPr>
              <w:numPr>
                <w:ilvl w:val="0"/>
                <w:numId w:val="23"/>
              </w:num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12 widelców</w:t>
            </w:r>
          </w:p>
          <w:p w14:paraId="5A302C55" w14:textId="77777777" w:rsidR="002E4C6D" w:rsidRPr="00D35916" w:rsidRDefault="002E4C6D" w:rsidP="00A9559C">
            <w:pPr>
              <w:numPr>
                <w:ilvl w:val="0"/>
                <w:numId w:val="23"/>
              </w:num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12 noży</w:t>
            </w:r>
          </w:p>
          <w:p w14:paraId="0521B1BE" w14:textId="77777777" w:rsidR="002E4C6D" w:rsidRPr="00D35916" w:rsidRDefault="002E4C6D" w:rsidP="00A9559C">
            <w:pPr>
              <w:numPr>
                <w:ilvl w:val="0"/>
                <w:numId w:val="23"/>
              </w:num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12 łyżek</w:t>
            </w:r>
          </w:p>
          <w:p w14:paraId="78AC78F9" w14:textId="77777777" w:rsidR="002E4C6D" w:rsidRPr="00D35916" w:rsidRDefault="002E4C6D" w:rsidP="00A9559C">
            <w:pPr>
              <w:numPr>
                <w:ilvl w:val="0"/>
                <w:numId w:val="23"/>
              </w:num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12 łyżeczek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0BA9D615" w14:textId="77777777" w:rsidR="002E4C6D" w:rsidRPr="00D35916" w:rsidRDefault="002E4C6D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2E4C6D" w:rsidRPr="00D35916" w14:paraId="62D3973D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E4498C" w14:textId="77777777" w:rsidR="002E4C6D" w:rsidRPr="00D35916" w:rsidRDefault="002E4C6D" w:rsidP="00A9559C">
            <w:pPr>
              <w:numPr>
                <w:ilvl w:val="0"/>
                <w:numId w:val="22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14:paraId="39E68682" w14:textId="77777777" w:rsidR="002E4C6D" w:rsidRPr="00D35916" w:rsidRDefault="002E4C6D" w:rsidP="00A9559C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Materiał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BC2EC70" w14:textId="77777777" w:rsidR="002E4C6D" w:rsidRPr="00D35916" w:rsidRDefault="002E4C6D" w:rsidP="00A9559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stal nierdzewna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FF55BE7" w14:textId="77777777" w:rsidR="002E4C6D" w:rsidRPr="00D35916" w:rsidRDefault="002E4C6D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2E4C6D" w:rsidRPr="00D35916" w14:paraId="43E3AE06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6A5DF5B2" w14:textId="77777777" w:rsidR="002E4C6D" w:rsidRPr="00D35916" w:rsidRDefault="002E4C6D" w:rsidP="00A9559C">
            <w:pPr>
              <w:numPr>
                <w:ilvl w:val="0"/>
                <w:numId w:val="22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1A79524" w14:textId="77777777" w:rsidR="002E4C6D" w:rsidRPr="00D35916" w:rsidRDefault="002E4C6D" w:rsidP="00A9559C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Możliwość mycia w zmywarce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115A00" w14:textId="77777777" w:rsidR="002E4C6D" w:rsidRPr="00D35916" w:rsidRDefault="002E4C6D" w:rsidP="00A9559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5B67643" w14:textId="77777777" w:rsidR="002E4C6D" w:rsidRPr="00D35916" w:rsidRDefault="002E4C6D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7BDCE043" w14:textId="77777777" w:rsidR="002E4C6D" w:rsidRDefault="002E4C6D" w:rsidP="002E4C6D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663C34D9" w14:textId="6E0B307D" w:rsidR="00553F4B" w:rsidRPr="00031B4B" w:rsidRDefault="00553F4B" w:rsidP="005D2165">
      <w:pPr>
        <w:pStyle w:val="Akapitzlist"/>
        <w:numPr>
          <w:ilvl w:val="0"/>
          <w:numId w:val="1"/>
        </w:numPr>
        <w:spacing w:after="160" w:line="252" w:lineRule="auto"/>
        <w:contextualSpacing/>
        <w:rPr>
          <w:rFonts w:ascii="Arial" w:hAnsi="Arial" w:cs="Arial"/>
          <w:b/>
          <w:color w:val="000000"/>
          <w:sz w:val="22"/>
          <w:szCs w:val="22"/>
        </w:rPr>
      </w:pPr>
      <w:bookmarkStart w:id="8" w:name="_Hlk149041934"/>
      <w:r w:rsidRPr="00031B4B">
        <w:rPr>
          <w:rFonts w:ascii="Arial" w:hAnsi="Arial" w:cs="Arial"/>
          <w:b/>
          <w:color w:val="000000"/>
          <w:sz w:val="22"/>
          <w:szCs w:val="22"/>
        </w:rPr>
        <w:t xml:space="preserve">Komplet misek kuchennych - </w:t>
      </w:r>
      <w:r w:rsidR="00AB7A80">
        <w:rPr>
          <w:rFonts w:ascii="Arial" w:hAnsi="Arial" w:cs="Arial"/>
          <w:b/>
          <w:color w:val="000000"/>
          <w:sz w:val="22"/>
          <w:szCs w:val="22"/>
        </w:rPr>
        <w:t>1</w:t>
      </w:r>
      <w:r w:rsidRPr="00031B4B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proofErr w:type="spellStart"/>
      <w:r w:rsidR="006931D5">
        <w:rPr>
          <w:rFonts w:ascii="Arial" w:hAnsi="Arial" w:cs="Arial"/>
          <w:b/>
          <w:color w:val="000000"/>
          <w:sz w:val="22"/>
          <w:szCs w:val="22"/>
        </w:rPr>
        <w:t>kpl</w:t>
      </w:r>
      <w:proofErr w:type="spellEnd"/>
      <w:r w:rsidRPr="00031B4B">
        <w:rPr>
          <w:rFonts w:ascii="Arial" w:hAnsi="Arial" w:cs="Arial"/>
          <w:b/>
          <w:color w:val="000000"/>
          <w:sz w:val="22"/>
          <w:szCs w:val="22"/>
        </w:rPr>
        <w:t xml:space="preserve">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44"/>
        <w:gridCol w:w="2665"/>
        <w:gridCol w:w="2835"/>
      </w:tblGrid>
      <w:tr w:rsidR="00553F4B" w:rsidRPr="00D35916" w14:paraId="01B43391" w14:textId="77777777" w:rsidTr="006B0A55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bookmarkEnd w:id="8"/>
          <w:p w14:paraId="2EC45B19" w14:textId="77777777" w:rsidR="00553F4B" w:rsidRPr="00D35916" w:rsidRDefault="00553F4B" w:rsidP="00553F4B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L.p.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E7A7FF" w14:textId="77777777" w:rsidR="00553F4B" w:rsidRPr="00D35916" w:rsidRDefault="00553F4B" w:rsidP="00553F4B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24BA46" w14:textId="77777777" w:rsidR="00553F4B" w:rsidRPr="00D35916" w:rsidRDefault="00553F4B" w:rsidP="00553F4B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0B0B10" w14:textId="77777777" w:rsidR="00553F4B" w:rsidRPr="00D35916" w:rsidRDefault="00553F4B" w:rsidP="00553F4B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553F4B" w:rsidRPr="00D35916" w14:paraId="24E357D6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2AF17A" w14:textId="77777777" w:rsidR="00553F4B" w:rsidRPr="00D35916" w:rsidRDefault="00553F4B">
            <w:pPr>
              <w:numPr>
                <w:ilvl w:val="0"/>
                <w:numId w:val="33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7ED12D" w14:textId="77777777" w:rsidR="00553F4B" w:rsidRPr="00D35916" w:rsidRDefault="00553F4B" w:rsidP="00553F4B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3F2BA5DB" w14:textId="77777777" w:rsidR="00553F4B" w:rsidRPr="00D35916" w:rsidRDefault="00553F4B" w:rsidP="00553F4B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</w:rPr>
              <w:object w:dxaOrig="7755" w:dyaOrig="3285" w14:anchorId="00837A79">
                <v:shape id="_x0000_i1097" type="#_x0000_t75" style="width:132.7pt;height:55.9pt" o:ole="">
                  <v:imagedata r:id="rId25" o:title=""/>
                </v:shape>
                <o:OLEObject Type="Embed" ProgID="PBrush" ShapeID="_x0000_i1097" DrawAspect="Content" ObjectID="_1760509821" r:id="rId26"/>
              </w:object>
            </w: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08869BCD" w14:textId="77777777" w:rsidR="00553F4B" w:rsidRPr="00D35916" w:rsidRDefault="00553F4B" w:rsidP="00280BE8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F13C7C3" w14:textId="77777777" w:rsidR="00553F4B" w:rsidRPr="00D35916" w:rsidRDefault="00553F4B" w:rsidP="00280BE8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F854F5" w:rsidRPr="00D35916" w14:paraId="47C11463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D77F8" w14:textId="77777777" w:rsidR="00553F4B" w:rsidRPr="00D35916" w:rsidRDefault="00553F4B">
            <w:pPr>
              <w:numPr>
                <w:ilvl w:val="0"/>
                <w:numId w:val="33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E04D05" w14:textId="77777777" w:rsidR="00553F4B" w:rsidRPr="00D35916" w:rsidRDefault="00F854F5" w:rsidP="00553F4B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Komplet</w:t>
            </w:r>
          </w:p>
        </w:tc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F79030" w14:textId="77777777" w:rsidR="00553F4B" w:rsidRPr="00D35916" w:rsidRDefault="00F854F5" w:rsidP="00F854F5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min.</w:t>
            </w:r>
            <w:r w:rsidR="00553F4B" w:rsidRPr="00D35916">
              <w:rPr>
                <w:rFonts w:ascii="Arial" w:hAnsi="Arial" w:cs="Arial"/>
                <w:color w:val="000000"/>
              </w:rPr>
              <w:t xml:space="preserve"> 3 szt.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632CF9" w14:textId="77777777" w:rsidR="00553F4B" w:rsidRPr="00D35916" w:rsidRDefault="00553F4B" w:rsidP="00F854F5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………………………</w:t>
            </w:r>
          </w:p>
        </w:tc>
      </w:tr>
      <w:tr w:rsidR="00F854F5" w:rsidRPr="00D35916" w14:paraId="15F75505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380230" w14:textId="77777777" w:rsidR="00553F4B" w:rsidRPr="00D35916" w:rsidRDefault="00553F4B">
            <w:pPr>
              <w:numPr>
                <w:ilvl w:val="0"/>
                <w:numId w:val="33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B8DEAD" w14:textId="77777777" w:rsidR="00553F4B" w:rsidRPr="00D35916" w:rsidRDefault="00F854F5" w:rsidP="00553F4B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Rozmiar</w:t>
            </w:r>
          </w:p>
        </w:tc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37AA0" w14:textId="77777777" w:rsidR="00553F4B" w:rsidRPr="00D35916" w:rsidRDefault="00553F4B">
            <w:pPr>
              <w:pStyle w:val="Akapitzlist"/>
              <w:numPr>
                <w:ilvl w:val="0"/>
                <w:numId w:val="32"/>
              </w:numPr>
              <w:spacing w:after="160" w:line="252" w:lineRule="auto"/>
              <w:contextualSpacing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D35916">
              <w:rPr>
                <w:rFonts w:ascii="Arial" w:hAnsi="Arial" w:cs="Arial"/>
                <w:color w:val="000000"/>
                <w:sz w:val="22"/>
                <w:szCs w:val="22"/>
              </w:rPr>
              <w:t>min. pojemność 1l</w:t>
            </w:r>
          </w:p>
          <w:p w14:paraId="4AC4158E" w14:textId="77777777" w:rsidR="00553F4B" w:rsidRPr="00D35916" w:rsidRDefault="00F854F5">
            <w:pPr>
              <w:pStyle w:val="Akapitzlist"/>
              <w:numPr>
                <w:ilvl w:val="0"/>
                <w:numId w:val="32"/>
              </w:numPr>
              <w:spacing w:after="160" w:line="252" w:lineRule="auto"/>
              <w:contextualSpacing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D35916">
              <w:rPr>
                <w:rFonts w:ascii="Arial" w:hAnsi="Arial" w:cs="Arial"/>
                <w:color w:val="000000"/>
                <w:sz w:val="22"/>
                <w:szCs w:val="22"/>
              </w:rPr>
              <w:t>min. pojemność </w:t>
            </w:r>
            <w:r w:rsidR="00553F4B" w:rsidRPr="00D35916">
              <w:rPr>
                <w:rFonts w:ascii="Arial" w:hAnsi="Arial" w:cs="Arial"/>
                <w:color w:val="000000"/>
                <w:sz w:val="22"/>
                <w:szCs w:val="22"/>
              </w:rPr>
              <w:t>1,5l</w:t>
            </w:r>
          </w:p>
          <w:p w14:paraId="5F7BC2B9" w14:textId="77777777" w:rsidR="00553F4B" w:rsidRPr="00D35916" w:rsidRDefault="00553F4B">
            <w:pPr>
              <w:pStyle w:val="Akapitzlist"/>
              <w:numPr>
                <w:ilvl w:val="0"/>
                <w:numId w:val="32"/>
              </w:numPr>
              <w:spacing w:after="160" w:line="252" w:lineRule="auto"/>
              <w:contextualSpacing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D35916">
              <w:rPr>
                <w:rFonts w:ascii="Arial" w:hAnsi="Arial" w:cs="Arial"/>
                <w:color w:val="000000"/>
                <w:sz w:val="22"/>
                <w:szCs w:val="22"/>
              </w:rPr>
              <w:t>min. pojemność 2l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480DE2" w14:textId="086FB3A1" w:rsidR="00553F4B" w:rsidRDefault="00553F4B">
            <w:pPr>
              <w:pStyle w:val="Akapitzlist"/>
              <w:numPr>
                <w:ilvl w:val="0"/>
                <w:numId w:val="53"/>
              </w:numPr>
              <w:snapToGrid w:val="0"/>
              <w:rPr>
                <w:rFonts w:ascii="Arial" w:hAnsi="Arial" w:cs="Arial"/>
                <w:color w:val="000000"/>
              </w:rPr>
            </w:pPr>
            <w:r w:rsidRPr="00942726">
              <w:rPr>
                <w:rFonts w:ascii="Arial" w:hAnsi="Arial" w:cs="Arial"/>
                <w:color w:val="000000"/>
              </w:rPr>
              <w:t>…………………</w:t>
            </w:r>
          </w:p>
          <w:p w14:paraId="491A8D18" w14:textId="6AEFA95D" w:rsidR="00942726" w:rsidRDefault="00942726">
            <w:pPr>
              <w:pStyle w:val="Akapitzlist"/>
              <w:numPr>
                <w:ilvl w:val="0"/>
                <w:numId w:val="53"/>
              </w:numPr>
              <w:snapToGrid w:val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…………………</w:t>
            </w:r>
          </w:p>
          <w:p w14:paraId="6CB1AA55" w14:textId="0B44E935" w:rsidR="00942726" w:rsidRPr="00942726" w:rsidRDefault="00942726">
            <w:pPr>
              <w:pStyle w:val="Akapitzlist"/>
              <w:numPr>
                <w:ilvl w:val="0"/>
                <w:numId w:val="53"/>
              </w:numPr>
              <w:snapToGrid w:val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………………..</w:t>
            </w:r>
          </w:p>
          <w:p w14:paraId="29EA20C1" w14:textId="2BB96474" w:rsidR="00942726" w:rsidRPr="00942726" w:rsidRDefault="00942726" w:rsidP="00942726">
            <w:pPr>
              <w:pStyle w:val="Akapitzlist"/>
              <w:snapToGrid w:val="0"/>
              <w:ind w:left="720"/>
              <w:rPr>
                <w:rFonts w:ascii="Arial" w:hAnsi="Arial" w:cs="Arial"/>
                <w:color w:val="000000"/>
              </w:rPr>
            </w:pPr>
          </w:p>
        </w:tc>
      </w:tr>
      <w:tr w:rsidR="00F854F5" w:rsidRPr="00D35916" w14:paraId="37D5770A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85708A" w14:textId="77777777" w:rsidR="00553F4B" w:rsidRPr="00D35916" w:rsidRDefault="00553F4B">
            <w:pPr>
              <w:numPr>
                <w:ilvl w:val="0"/>
                <w:numId w:val="33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3B422A" w14:textId="77777777" w:rsidR="00553F4B" w:rsidRPr="00D35916" w:rsidRDefault="00F854F5" w:rsidP="00553F4B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Materiał</w:t>
            </w:r>
          </w:p>
        </w:tc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60B8B" w14:textId="77777777" w:rsidR="00553F4B" w:rsidRPr="00D35916" w:rsidRDefault="00553F4B" w:rsidP="00280BE8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tworzywo sztuczne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7D59582" w14:textId="77777777" w:rsidR="00553F4B" w:rsidRPr="00D35916" w:rsidRDefault="00553F4B" w:rsidP="00280BE8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F854F5" w:rsidRPr="00D35916" w14:paraId="0E6E2488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449A2B" w14:textId="77777777" w:rsidR="00553F4B" w:rsidRPr="00D35916" w:rsidRDefault="00553F4B">
            <w:pPr>
              <w:numPr>
                <w:ilvl w:val="0"/>
                <w:numId w:val="33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DB2DCD" w14:textId="77777777" w:rsidR="00553F4B" w:rsidRPr="00D35916" w:rsidRDefault="00F854F5" w:rsidP="00553F4B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Możliwość mycia w zmywarce</w:t>
            </w:r>
          </w:p>
        </w:tc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78E491" w14:textId="77777777" w:rsidR="00553F4B" w:rsidRPr="00D35916" w:rsidRDefault="00553F4B" w:rsidP="00280BE8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0E5795F" w14:textId="77777777" w:rsidR="00553F4B" w:rsidRPr="00D35916" w:rsidRDefault="00553F4B" w:rsidP="00280BE8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327C21EA" w14:textId="77777777" w:rsidR="00553F4B" w:rsidRDefault="00553F4B" w:rsidP="00553F4B">
      <w:pPr>
        <w:pStyle w:val="Akapitzlist"/>
        <w:rPr>
          <w:rFonts w:ascii="Arial" w:hAnsi="Arial" w:cs="Arial"/>
          <w:color w:val="000000"/>
          <w:sz w:val="22"/>
          <w:szCs w:val="22"/>
        </w:rPr>
      </w:pPr>
    </w:p>
    <w:p w14:paraId="5F2DE3CD" w14:textId="77777777" w:rsidR="008225DE" w:rsidRPr="00D35916" w:rsidRDefault="008225DE" w:rsidP="00553F4B">
      <w:pPr>
        <w:pStyle w:val="Akapitzlist"/>
        <w:rPr>
          <w:rFonts w:ascii="Arial" w:hAnsi="Arial" w:cs="Arial"/>
          <w:color w:val="000000"/>
          <w:sz w:val="22"/>
          <w:szCs w:val="22"/>
        </w:rPr>
      </w:pPr>
    </w:p>
    <w:p w14:paraId="7E89087C" w14:textId="22AEEE57" w:rsidR="00835460" w:rsidRPr="00D35916" w:rsidRDefault="00835460" w:rsidP="005D2165">
      <w:pPr>
        <w:numPr>
          <w:ilvl w:val="0"/>
          <w:numId w:val="1"/>
        </w:numPr>
        <w:contextualSpacing/>
        <w:rPr>
          <w:rFonts w:ascii="Arial" w:hAnsi="Arial" w:cs="Arial"/>
          <w:b/>
          <w:color w:val="000000"/>
        </w:rPr>
      </w:pPr>
      <w:bookmarkStart w:id="9" w:name="_Hlk149041949"/>
      <w:r w:rsidRPr="00D35916">
        <w:rPr>
          <w:rFonts w:ascii="Arial" w:hAnsi="Arial" w:cs="Arial"/>
          <w:b/>
          <w:color w:val="000000"/>
        </w:rPr>
        <w:t>Komplet desek do krojenia</w:t>
      </w:r>
      <w:r w:rsidR="00D25C6E" w:rsidRPr="00D35916">
        <w:rPr>
          <w:rFonts w:ascii="Arial" w:hAnsi="Arial" w:cs="Arial"/>
          <w:b/>
          <w:color w:val="000000"/>
        </w:rPr>
        <w:t xml:space="preserve"> </w:t>
      </w:r>
      <w:r w:rsidRPr="00D35916">
        <w:rPr>
          <w:rFonts w:ascii="Arial" w:hAnsi="Arial" w:cs="Arial"/>
          <w:b/>
          <w:color w:val="000000"/>
        </w:rPr>
        <w:t xml:space="preserve">- </w:t>
      </w:r>
      <w:r w:rsidR="00AB7A80">
        <w:rPr>
          <w:rFonts w:ascii="Arial" w:hAnsi="Arial" w:cs="Arial"/>
          <w:b/>
          <w:color w:val="000000"/>
        </w:rPr>
        <w:t>1</w:t>
      </w:r>
      <w:r w:rsidRPr="00D35916">
        <w:rPr>
          <w:rFonts w:ascii="Arial" w:hAnsi="Arial" w:cs="Arial"/>
          <w:b/>
          <w:color w:val="000000"/>
        </w:rPr>
        <w:t xml:space="preserve"> </w:t>
      </w:r>
      <w:proofErr w:type="spellStart"/>
      <w:r w:rsidR="006931D5">
        <w:rPr>
          <w:rFonts w:ascii="Arial" w:hAnsi="Arial" w:cs="Arial"/>
          <w:b/>
          <w:color w:val="000000"/>
        </w:rPr>
        <w:t>kpl</w:t>
      </w:r>
      <w:proofErr w:type="spellEnd"/>
      <w:r w:rsidRPr="00D35916">
        <w:rPr>
          <w:rFonts w:ascii="Arial" w:hAnsi="Arial" w:cs="Arial"/>
          <w:b/>
          <w:color w:val="000000"/>
        </w:rPr>
        <w:t xml:space="preserve">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44"/>
        <w:gridCol w:w="2410"/>
        <w:gridCol w:w="3090"/>
      </w:tblGrid>
      <w:tr w:rsidR="00835460" w:rsidRPr="00D35916" w14:paraId="3057C44D" w14:textId="77777777" w:rsidTr="006B0A55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bookmarkEnd w:id="9"/>
          <w:p w14:paraId="6A177528" w14:textId="77777777" w:rsidR="00835460" w:rsidRPr="00D35916" w:rsidRDefault="00835460" w:rsidP="00835460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L.p.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F65FF7" w14:textId="77777777" w:rsidR="00835460" w:rsidRPr="00D35916" w:rsidRDefault="00835460" w:rsidP="00835460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CC57CE" w14:textId="77777777" w:rsidR="00835460" w:rsidRPr="00D35916" w:rsidRDefault="00835460" w:rsidP="00835460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85141D9" w14:textId="77777777" w:rsidR="00835460" w:rsidRPr="00D35916" w:rsidRDefault="00835460" w:rsidP="00835460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835460" w:rsidRPr="00D35916" w14:paraId="645BA9E6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21286BB" w14:textId="77777777" w:rsidR="00835460" w:rsidRPr="00D35916" w:rsidRDefault="00835460">
            <w:pPr>
              <w:numPr>
                <w:ilvl w:val="0"/>
                <w:numId w:val="34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C775B9" w14:textId="77777777" w:rsidR="00835460" w:rsidRPr="00D35916" w:rsidRDefault="00835460" w:rsidP="00835460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7DFC001D" w14:textId="77777777" w:rsidR="00835460" w:rsidRPr="00D35916" w:rsidRDefault="00F6092F" w:rsidP="00835460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</w:rPr>
              <w:pict w14:anchorId="4EFE330C">
                <v:shape id="_x0000_i1106" type="#_x0000_t75" style="width:108pt;height:85.45pt">
                  <v:imagedata r:id="rId27" o:title=""/>
                </v:shape>
              </w:pic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479D446F" w14:textId="77777777" w:rsidR="00835460" w:rsidRPr="00D35916" w:rsidRDefault="00835460" w:rsidP="00A973AB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7571F60" w14:textId="77777777" w:rsidR="00835460" w:rsidRPr="00D35916" w:rsidRDefault="00835460" w:rsidP="00835460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A973AB" w:rsidRPr="00D35916" w14:paraId="0364687E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91B87E" w14:textId="77777777" w:rsidR="00835460" w:rsidRPr="00D35916" w:rsidRDefault="00835460">
            <w:pPr>
              <w:numPr>
                <w:ilvl w:val="0"/>
                <w:numId w:val="34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5F8EBF" w14:textId="77777777" w:rsidR="00835460" w:rsidRPr="00D35916" w:rsidRDefault="00835460" w:rsidP="00835460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Komplet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3E81D" w14:textId="77777777" w:rsidR="00835460" w:rsidRPr="00D35916" w:rsidRDefault="00835460" w:rsidP="00A973AB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min. 3 szt.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1C793F" w14:textId="77777777" w:rsidR="00835460" w:rsidRPr="00D35916" w:rsidRDefault="00835460" w:rsidP="00835460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………………………</w:t>
            </w:r>
          </w:p>
        </w:tc>
      </w:tr>
      <w:tr w:rsidR="00A973AB" w:rsidRPr="00D35916" w14:paraId="0A5290AD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094DF7" w14:textId="77777777" w:rsidR="00835460" w:rsidRPr="00D35916" w:rsidRDefault="00835460">
            <w:pPr>
              <w:numPr>
                <w:ilvl w:val="0"/>
                <w:numId w:val="34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00CC4F" w14:textId="77777777" w:rsidR="00835460" w:rsidRPr="00D35916" w:rsidRDefault="00835460" w:rsidP="00835460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Rozmiar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AAA26D" w14:textId="77777777" w:rsidR="00835460" w:rsidRPr="00D35916" w:rsidRDefault="00DD1B2D" w:rsidP="00A973AB">
            <w:pPr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S/M/L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826247D" w14:textId="77777777" w:rsidR="00835460" w:rsidRPr="00D35916" w:rsidRDefault="00835460" w:rsidP="00835460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A973AB" w:rsidRPr="00D35916" w14:paraId="26A7EBF2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84F858" w14:textId="77777777" w:rsidR="00835460" w:rsidRPr="00D35916" w:rsidRDefault="00835460">
            <w:pPr>
              <w:numPr>
                <w:ilvl w:val="0"/>
                <w:numId w:val="34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3803FD" w14:textId="77777777" w:rsidR="00835460" w:rsidRPr="00D35916" w:rsidRDefault="00835460" w:rsidP="00835460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Materiał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FDC757" w14:textId="77777777" w:rsidR="00835460" w:rsidRPr="00D35916" w:rsidRDefault="00835460" w:rsidP="00A973AB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tworzywo sztuczne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9D54AEB" w14:textId="77777777" w:rsidR="00835460" w:rsidRPr="00D35916" w:rsidRDefault="00835460" w:rsidP="00835460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A973AB" w:rsidRPr="00D35916" w14:paraId="13686C13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135CD6" w14:textId="77777777" w:rsidR="00835460" w:rsidRPr="00D35916" w:rsidRDefault="00835460">
            <w:pPr>
              <w:numPr>
                <w:ilvl w:val="0"/>
                <w:numId w:val="34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DD40E0" w14:textId="77777777" w:rsidR="00835460" w:rsidRPr="00D35916" w:rsidRDefault="00835460" w:rsidP="00835460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Możliwość mycia w zmywarce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EC7FD" w14:textId="77777777" w:rsidR="00835460" w:rsidRPr="00D35916" w:rsidRDefault="00835460" w:rsidP="00A973AB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11AFCFE" w14:textId="77777777" w:rsidR="00835460" w:rsidRPr="00D35916" w:rsidRDefault="00835460" w:rsidP="00835460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BC0CF5" w:rsidRPr="00D35916" w14:paraId="29775D17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4E581B" w14:textId="77777777" w:rsidR="00BC0CF5" w:rsidRPr="00D35916" w:rsidRDefault="00BC0CF5">
            <w:pPr>
              <w:numPr>
                <w:ilvl w:val="0"/>
                <w:numId w:val="34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96B496" w14:textId="0EFDAE23" w:rsidR="00BC0CF5" w:rsidRPr="00D35916" w:rsidRDefault="00BC0CF5" w:rsidP="00835460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Kolor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AC1D8" w14:textId="5E434ECF" w:rsidR="00BC0CF5" w:rsidRPr="00D35916" w:rsidRDefault="00BC0CF5" w:rsidP="00A973AB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Do uzgodnienia z Zamawiającym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90B8197" w14:textId="77777777" w:rsidR="00BC0CF5" w:rsidRPr="00D35916" w:rsidRDefault="00BC0CF5" w:rsidP="00835460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2806D98A" w14:textId="77777777" w:rsidR="00835460" w:rsidRDefault="00835460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29D4454C" w14:textId="77777777" w:rsidR="008225DE" w:rsidRPr="00D35916" w:rsidRDefault="008225DE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4F7336FF" w14:textId="3D0CEA2F" w:rsidR="00FB4CF7" w:rsidRPr="00D35916" w:rsidRDefault="00FB4CF7" w:rsidP="005D2165">
      <w:pPr>
        <w:pStyle w:val="Akapitzlist"/>
        <w:numPr>
          <w:ilvl w:val="0"/>
          <w:numId w:val="1"/>
        </w:numPr>
        <w:spacing w:after="160" w:line="252" w:lineRule="auto"/>
        <w:contextualSpacing/>
        <w:rPr>
          <w:rFonts w:ascii="Arial" w:hAnsi="Arial" w:cs="Arial"/>
          <w:b/>
          <w:color w:val="000000"/>
          <w:sz w:val="22"/>
          <w:szCs w:val="22"/>
        </w:rPr>
      </w:pPr>
      <w:bookmarkStart w:id="10" w:name="_Hlk149041962"/>
      <w:r w:rsidRPr="00D35916">
        <w:rPr>
          <w:rFonts w:ascii="Arial" w:hAnsi="Arial" w:cs="Arial"/>
          <w:b/>
          <w:color w:val="000000"/>
          <w:sz w:val="22"/>
          <w:szCs w:val="22"/>
        </w:rPr>
        <w:t>Cukiernica</w:t>
      </w:r>
      <w:r w:rsidR="00D25C6E" w:rsidRPr="00D35916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130C0B">
        <w:rPr>
          <w:rFonts w:ascii="Arial" w:hAnsi="Arial" w:cs="Arial"/>
          <w:b/>
          <w:color w:val="000000"/>
          <w:sz w:val="22"/>
          <w:szCs w:val="22"/>
        </w:rPr>
        <w:t>z łyżeczką</w:t>
      </w:r>
      <w:r w:rsidR="003A6C89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- </w:t>
      </w:r>
      <w:r w:rsidR="00AB7A80">
        <w:rPr>
          <w:rFonts w:ascii="Arial" w:hAnsi="Arial" w:cs="Arial"/>
          <w:b/>
          <w:color w:val="000000"/>
          <w:sz w:val="22"/>
          <w:szCs w:val="22"/>
        </w:rPr>
        <w:t>1</w:t>
      </w:r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 szt.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44"/>
        <w:gridCol w:w="2410"/>
        <w:gridCol w:w="3090"/>
      </w:tblGrid>
      <w:tr w:rsidR="00FB4CF7" w:rsidRPr="00D35916" w14:paraId="18DA3BE8" w14:textId="77777777" w:rsidTr="006B0A55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bookmarkEnd w:id="10"/>
          <w:p w14:paraId="1211ABEE" w14:textId="77777777" w:rsidR="00FB4CF7" w:rsidRPr="00D35916" w:rsidRDefault="00FB4CF7" w:rsidP="00FB4CF7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L.p.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FD9464" w14:textId="77777777" w:rsidR="00FB4CF7" w:rsidRPr="00D35916" w:rsidRDefault="00FB4CF7" w:rsidP="00FB4CF7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D328C60" w14:textId="77777777" w:rsidR="00FB4CF7" w:rsidRPr="00D35916" w:rsidRDefault="00FB4CF7" w:rsidP="00FB4CF7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7404D17" w14:textId="77777777" w:rsidR="00FB4CF7" w:rsidRPr="00D35916" w:rsidRDefault="00FB4CF7" w:rsidP="00FB4CF7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FB4CF7" w:rsidRPr="00D35916" w14:paraId="1E495721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38F0E0" w14:textId="77777777" w:rsidR="00FB4CF7" w:rsidRPr="00D35916" w:rsidRDefault="00FB4CF7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7D80B1" w14:textId="77777777" w:rsidR="00FB4CF7" w:rsidRPr="00D35916" w:rsidRDefault="00FB4CF7" w:rsidP="00FB4CF7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1FBECC70" w14:textId="4E76D8A6" w:rsidR="00FB4CF7" w:rsidRPr="00D35916" w:rsidRDefault="00130C0B" w:rsidP="00FB4CF7">
            <w:pPr>
              <w:rPr>
                <w:rFonts w:ascii="Arial" w:hAnsi="Arial" w:cs="Arial"/>
                <w:color w:val="000000"/>
              </w:rPr>
            </w:pPr>
            <w:r w:rsidRPr="00130C0B">
              <w:rPr>
                <w:rFonts w:ascii="Arial" w:hAnsi="Arial" w:cs="Arial"/>
                <w:noProof/>
                <w:color w:val="000000"/>
              </w:rPr>
              <w:drawing>
                <wp:inline distT="0" distB="0" distL="0" distR="0" wp14:anchorId="60A092CC" wp14:editId="3F918E48">
                  <wp:extent cx="803370" cy="803370"/>
                  <wp:effectExtent l="0" t="0" r="0" b="0"/>
                  <wp:docPr id="783666379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861" cy="8078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75B598C2" w14:textId="77777777" w:rsidR="00FB4CF7" w:rsidRPr="00D35916" w:rsidRDefault="00FB4CF7" w:rsidP="00280BE8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2B253E5" w14:textId="77777777" w:rsidR="00FB4CF7" w:rsidRPr="00D35916" w:rsidRDefault="00FB4CF7" w:rsidP="00280BE8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FB4CF7" w:rsidRPr="00D35916" w14:paraId="325AF5F1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A045C8" w14:textId="77777777" w:rsidR="00FB4CF7" w:rsidRPr="00D35916" w:rsidRDefault="00FB4CF7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A1FDB8" w14:textId="77777777" w:rsidR="00FB4CF7" w:rsidRPr="00D35916" w:rsidRDefault="00FB4CF7" w:rsidP="00FB4CF7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Materiał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F639F" w14:textId="7CE99F52" w:rsidR="00FB4CF7" w:rsidRPr="00D35916" w:rsidRDefault="00130C0B" w:rsidP="00280BE8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ceramika 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1ED9432" w14:textId="77777777" w:rsidR="00FB4CF7" w:rsidRPr="00D35916" w:rsidRDefault="00FB4CF7" w:rsidP="00280BE8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FB4CF7" w:rsidRPr="00D35916" w14:paraId="4BBB17A3" w14:textId="77777777" w:rsidTr="006B0A55">
        <w:trPr>
          <w:trHeight w:val="595"/>
        </w:trPr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D145E1" w14:textId="77777777" w:rsidR="00FB4CF7" w:rsidRPr="00D35916" w:rsidRDefault="00FB4CF7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72A38E" w14:textId="6526F9F8" w:rsidR="00FB4CF7" w:rsidRPr="00D35916" w:rsidRDefault="00FB4CF7" w:rsidP="00FB4CF7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W zestawie z</w:t>
            </w:r>
            <w:r w:rsidR="00130C0B">
              <w:rPr>
                <w:rFonts w:ascii="Arial" w:eastAsia="Times New Roman" w:hAnsi="Arial" w:cs="Arial"/>
                <w:color w:val="000000"/>
                <w:lang w:eastAsia="pl-PL"/>
              </w:rPr>
              <w:t xml:space="preserve"> ceramiczną </w:t>
            </w: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pokrywką</w:t>
            </w:r>
            <w:r w:rsidR="00130C0B">
              <w:rPr>
                <w:rFonts w:ascii="Arial" w:eastAsia="Times New Roman" w:hAnsi="Arial" w:cs="Arial"/>
                <w:color w:val="000000"/>
                <w:lang w:eastAsia="pl-PL"/>
              </w:rPr>
              <w:t xml:space="preserve"> i ceramiczną łyżeczką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F94EC2" w14:textId="77777777" w:rsidR="00FB4CF7" w:rsidRPr="00D35916" w:rsidRDefault="00FB4CF7" w:rsidP="00280BE8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64F4FF4" w14:textId="77777777" w:rsidR="00FB4CF7" w:rsidRPr="00D35916" w:rsidRDefault="00FB4CF7" w:rsidP="00280BE8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63869371" w14:textId="77777777" w:rsidR="004851A6" w:rsidRDefault="004851A6" w:rsidP="004851A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3CD33DFA" w14:textId="77777777" w:rsidR="008225DE" w:rsidRPr="00D35916" w:rsidRDefault="008225DE" w:rsidP="004851A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5D488F9B" w14:textId="77777777" w:rsidR="006B0E5B" w:rsidRPr="006B0E5B" w:rsidRDefault="006B0E5B" w:rsidP="006B0E5B">
      <w:pPr>
        <w:contextualSpacing/>
        <w:rPr>
          <w:rFonts w:ascii="Arial" w:hAnsi="Arial" w:cs="Arial"/>
          <w:b/>
          <w:color w:val="000000"/>
        </w:rPr>
      </w:pPr>
    </w:p>
    <w:p w14:paraId="2AD3D837" w14:textId="64895042" w:rsidR="006B0E5B" w:rsidRDefault="006B0E5B" w:rsidP="005D2165">
      <w:pPr>
        <w:pStyle w:val="Akapitzlist"/>
        <w:numPr>
          <w:ilvl w:val="0"/>
          <w:numId w:val="1"/>
        </w:numPr>
        <w:spacing w:after="160" w:line="252" w:lineRule="auto"/>
        <w:contextualSpacing/>
        <w:rPr>
          <w:rFonts w:ascii="Arial" w:hAnsi="Arial" w:cs="Arial"/>
          <w:b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</w:rPr>
        <w:t>Waza</w:t>
      </w:r>
      <w:r w:rsidR="00966E65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AB7A80">
        <w:rPr>
          <w:rFonts w:ascii="Arial" w:hAnsi="Arial" w:cs="Arial"/>
          <w:b/>
          <w:color w:val="000000"/>
          <w:sz w:val="22"/>
          <w:szCs w:val="22"/>
        </w:rPr>
        <w:t>–</w:t>
      </w:r>
      <w:r w:rsidR="00966E65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AB7A80">
        <w:rPr>
          <w:rFonts w:ascii="Arial" w:hAnsi="Arial" w:cs="Arial"/>
          <w:b/>
          <w:color w:val="000000"/>
          <w:sz w:val="22"/>
          <w:szCs w:val="22"/>
        </w:rPr>
        <w:t xml:space="preserve">1 </w:t>
      </w:r>
      <w:r w:rsidR="00966E65">
        <w:rPr>
          <w:rFonts w:ascii="Arial" w:hAnsi="Arial" w:cs="Arial"/>
          <w:b/>
          <w:color w:val="000000"/>
          <w:sz w:val="22"/>
          <w:szCs w:val="22"/>
        </w:rPr>
        <w:t>szt.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261"/>
        <w:gridCol w:w="2693"/>
        <w:gridCol w:w="3090"/>
      </w:tblGrid>
      <w:tr w:rsidR="006B0E5B" w:rsidRPr="00D35916" w14:paraId="3692B665" w14:textId="77777777" w:rsidTr="006B0A55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D3416C" w14:textId="77777777" w:rsidR="006B0E5B" w:rsidRPr="00D35916" w:rsidRDefault="006B0E5B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L.p.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819BE3" w14:textId="77777777" w:rsidR="006B0E5B" w:rsidRPr="00D35916" w:rsidRDefault="006B0E5B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460A2A" w14:textId="77777777" w:rsidR="006B0E5B" w:rsidRPr="00D35916" w:rsidRDefault="006B0E5B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B7AA" w14:textId="77777777" w:rsidR="006B0E5B" w:rsidRPr="00D35916" w:rsidRDefault="006B0E5B" w:rsidP="00A9559C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6B0E5B" w:rsidRPr="00D35916" w14:paraId="01EEDF32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6C1F07" w14:textId="77777777" w:rsidR="006B0E5B" w:rsidRPr="006B0E5B" w:rsidRDefault="006B0E5B">
            <w:pPr>
              <w:pStyle w:val="Akapitzlist"/>
              <w:numPr>
                <w:ilvl w:val="0"/>
                <w:numId w:val="5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EF2B1C" w14:textId="77777777" w:rsidR="006B0E5B" w:rsidRPr="00D35916" w:rsidRDefault="006B0E5B" w:rsidP="00A9559C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6555834C" w14:textId="4EBE5D55" w:rsidR="006B0E5B" w:rsidRPr="00D35916" w:rsidRDefault="00757401" w:rsidP="00A9559C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noProof/>
                <w:color w:val="000000"/>
              </w:rPr>
              <w:drawing>
                <wp:inline distT="0" distB="0" distL="0" distR="0" wp14:anchorId="39F41B4E" wp14:editId="2F86502B">
                  <wp:extent cx="1219200" cy="1219200"/>
                  <wp:effectExtent l="0" t="0" r="0" b="0"/>
                  <wp:docPr id="73290927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219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1C9AE84F" w14:textId="77777777" w:rsidR="006B0E5B" w:rsidRPr="00D35916" w:rsidRDefault="006B0E5B" w:rsidP="00A9559C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DCECF2D" w14:textId="77777777" w:rsidR="006B0E5B" w:rsidRPr="00D35916" w:rsidRDefault="006B0E5B" w:rsidP="00A9559C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6B0E5B" w:rsidRPr="00D35916" w14:paraId="1D9FC3B6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F53FBB" w14:textId="77777777" w:rsidR="006B0E5B" w:rsidRPr="006B0E5B" w:rsidRDefault="006B0E5B">
            <w:pPr>
              <w:pStyle w:val="Akapitzlist"/>
              <w:numPr>
                <w:ilvl w:val="0"/>
                <w:numId w:val="5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9AB61D" w14:textId="77777777" w:rsidR="006B0E5B" w:rsidRPr="00D35916" w:rsidRDefault="006B0E5B" w:rsidP="00A9559C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Materiał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94475" w14:textId="4841D1B0" w:rsidR="006B0E5B" w:rsidRPr="00D35916" w:rsidRDefault="006B0E5B" w:rsidP="00A9559C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porcelana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9D4391C" w14:textId="77777777" w:rsidR="006B0E5B" w:rsidRPr="00D35916" w:rsidRDefault="006B0E5B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6B0E5B" w:rsidRPr="00D35916" w14:paraId="3D6B416A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23DD1C" w14:textId="77777777" w:rsidR="006B0E5B" w:rsidRPr="006B0E5B" w:rsidRDefault="006B0E5B">
            <w:pPr>
              <w:pStyle w:val="Akapitzlist"/>
              <w:numPr>
                <w:ilvl w:val="0"/>
                <w:numId w:val="5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E6334C" w14:textId="3E55CC67" w:rsidR="006B0E5B" w:rsidRPr="00D35916" w:rsidRDefault="006B0E5B" w:rsidP="00A9559C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W zestawie z</w:t>
            </w: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 </w:t>
            </w: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pokrywką</w:t>
            </w:r>
            <w:r>
              <w:rPr>
                <w:rFonts w:ascii="Arial" w:eastAsia="Times New Roman" w:hAnsi="Arial" w:cs="Arial"/>
                <w:color w:val="000000"/>
                <w:lang w:eastAsia="pl-PL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4A9FF5" w14:textId="77777777" w:rsidR="006B0E5B" w:rsidRPr="00D35916" w:rsidRDefault="006B0E5B" w:rsidP="00A9559C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EE7606E" w14:textId="77777777" w:rsidR="006B0E5B" w:rsidRPr="00D35916" w:rsidRDefault="006B0E5B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6B0E5B" w:rsidRPr="00D35916" w14:paraId="2F1558C6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0AE743" w14:textId="77777777" w:rsidR="006B0E5B" w:rsidRPr="006B0E5B" w:rsidRDefault="006B0E5B">
            <w:pPr>
              <w:pStyle w:val="Akapitzlist"/>
              <w:numPr>
                <w:ilvl w:val="0"/>
                <w:numId w:val="5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56E162" w14:textId="2E812CC0" w:rsidR="006B0E5B" w:rsidRPr="00D35916" w:rsidRDefault="00757401" w:rsidP="00A9559C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Pojemność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1169F5" w14:textId="3791FFEB" w:rsidR="006B0E5B" w:rsidRPr="00D35916" w:rsidRDefault="00757401" w:rsidP="00757401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min. 3.5 l - max 5.0 l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</w:tcPr>
          <w:p w14:paraId="241AB16D" w14:textId="62371C77" w:rsidR="006B0E5B" w:rsidRPr="00D35916" w:rsidRDefault="00757401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………………….</w:t>
            </w:r>
          </w:p>
        </w:tc>
      </w:tr>
      <w:tr w:rsidR="006B0E5B" w:rsidRPr="00D35916" w14:paraId="366FE456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B42D8A" w14:textId="77777777" w:rsidR="006B0E5B" w:rsidRPr="006B0E5B" w:rsidRDefault="006B0E5B">
            <w:pPr>
              <w:pStyle w:val="Akapitzlist"/>
              <w:numPr>
                <w:ilvl w:val="0"/>
                <w:numId w:val="5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43EC5D" w14:textId="05612674" w:rsidR="006B0E5B" w:rsidRPr="00D35916" w:rsidRDefault="00757401" w:rsidP="00A9559C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Możliwość mycia w zmywarce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F7A16" w14:textId="6D44E9F7" w:rsidR="006B0E5B" w:rsidRPr="00D35916" w:rsidRDefault="00757401" w:rsidP="00A9559C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E8B70B7" w14:textId="77777777" w:rsidR="006B0E5B" w:rsidRPr="00D35916" w:rsidRDefault="006B0E5B" w:rsidP="00A9559C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3E186A7C" w14:textId="77777777" w:rsidR="006B0E5B" w:rsidRDefault="006B0E5B" w:rsidP="006B0E5B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0BFD1BED" w14:textId="77777777" w:rsidR="003A6C89" w:rsidRDefault="003A6C89" w:rsidP="006B0E5B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10F855E1" w14:textId="77777777" w:rsidR="003A6C89" w:rsidRDefault="003A6C89" w:rsidP="006B0E5B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71D7DF70" w14:textId="77777777" w:rsidR="003A6C89" w:rsidRDefault="003A6C89" w:rsidP="006B0E5B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0081C1A8" w14:textId="77777777" w:rsidR="003A6C89" w:rsidRDefault="003A6C89" w:rsidP="006B0E5B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0EFD7731" w14:textId="52CCB78E" w:rsidR="0004419D" w:rsidRPr="00D35916" w:rsidRDefault="0004419D" w:rsidP="005D2165">
      <w:pPr>
        <w:pStyle w:val="Akapitzlist"/>
        <w:numPr>
          <w:ilvl w:val="0"/>
          <w:numId w:val="1"/>
        </w:numPr>
        <w:spacing w:after="160" w:line="252" w:lineRule="auto"/>
        <w:contextualSpacing/>
        <w:rPr>
          <w:rFonts w:ascii="Arial" w:hAnsi="Arial" w:cs="Arial"/>
          <w:b/>
          <w:color w:val="000000"/>
          <w:sz w:val="22"/>
          <w:szCs w:val="22"/>
        </w:rPr>
      </w:pPr>
      <w:r w:rsidRPr="00D35916">
        <w:rPr>
          <w:rFonts w:ascii="Arial" w:hAnsi="Arial" w:cs="Arial"/>
          <w:b/>
          <w:color w:val="000000"/>
          <w:sz w:val="22"/>
          <w:szCs w:val="22"/>
        </w:rPr>
        <w:lastRenderedPageBreak/>
        <w:t>Patelnie komp</w:t>
      </w:r>
      <w:r w:rsidR="00031B4B">
        <w:rPr>
          <w:rFonts w:ascii="Arial" w:hAnsi="Arial" w:cs="Arial"/>
          <w:b/>
          <w:color w:val="000000"/>
          <w:sz w:val="22"/>
          <w:szCs w:val="22"/>
        </w:rPr>
        <w:t xml:space="preserve">let- </w:t>
      </w:r>
      <w:r w:rsidR="00AB7A80">
        <w:rPr>
          <w:rFonts w:ascii="Arial" w:hAnsi="Arial" w:cs="Arial"/>
          <w:b/>
          <w:color w:val="000000"/>
          <w:sz w:val="22"/>
          <w:szCs w:val="22"/>
        </w:rPr>
        <w:t>1</w:t>
      </w:r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proofErr w:type="spellStart"/>
      <w:r w:rsidR="006931D5">
        <w:rPr>
          <w:rFonts w:ascii="Arial" w:hAnsi="Arial" w:cs="Arial"/>
          <w:b/>
          <w:color w:val="000000"/>
          <w:sz w:val="22"/>
          <w:szCs w:val="22"/>
        </w:rPr>
        <w:t>kpl</w:t>
      </w:r>
      <w:proofErr w:type="spellEnd"/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72"/>
        <w:gridCol w:w="2410"/>
        <w:gridCol w:w="3090"/>
      </w:tblGrid>
      <w:tr w:rsidR="0004419D" w:rsidRPr="00D35916" w14:paraId="280D12B3" w14:textId="77777777" w:rsidTr="00C55ECE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CD23E56" w14:textId="77777777" w:rsidR="0004419D" w:rsidRPr="00D35916" w:rsidRDefault="0004419D" w:rsidP="0004419D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bookmarkStart w:id="11" w:name="_Hlk149892989"/>
            <w:r w:rsidRPr="00D35916">
              <w:rPr>
                <w:rFonts w:ascii="Arial" w:hAnsi="Arial" w:cs="Arial"/>
                <w:b/>
                <w:color w:val="000000"/>
              </w:rPr>
              <w:t>L.p.</w:t>
            </w:r>
          </w:p>
        </w:tc>
        <w:tc>
          <w:tcPr>
            <w:tcW w:w="3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AE312D" w14:textId="77777777" w:rsidR="0004419D" w:rsidRPr="00D35916" w:rsidRDefault="0004419D" w:rsidP="0004419D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A14D35" w14:textId="77777777" w:rsidR="0004419D" w:rsidRPr="00D35916" w:rsidRDefault="0004419D" w:rsidP="0004419D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01BDD7E" w14:textId="77777777" w:rsidR="0004419D" w:rsidRPr="00D35916" w:rsidRDefault="0004419D" w:rsidP="0004419D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04419D" w:rsidRPr="00D35916" w14:paraId="0DA6289E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933465" w14:textId="77777777" w:rsidR="0004419D" w:rsidRPr="00D35916" w:rsidRDefault="0004419D">
            <w:pPr>
              <w:numPr>
                <w:ilvl w:val="0"/>
                <w:numId w:val="3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4DD896" w14:textId="77777777" w:rsidR="0004419D" w:rsidRPr="00D35916" w:rsidRDefault="0004419D" w:rsidP="00C55ECE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5F7AE0C9" w14:textId="77777777" w:rsidR="0004419D" w:rsidRPr="00D35916" w:rsidRDefault="0004419D" w:rsidP="00C55ECE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</w:rPr>
              <w:object w:dxaOrig="3975" w:dyaOrig="3495" w14:anchorId="59F19E8B">
                <v:shape id="_x0000_i1114" type="#_x0000_t75" style="width:130.55pt;height:115pt" o:ole="">
                  <v:imagedata r:id="rId30" o:title=""/>
                </v:shape>
                <o:OLEObject Type="Embed" ProgID="PBrush" ShapeID="_x0000_i1114" DrawAspect="Content" ObjectID="_1760509822" r:id="rId31"/>
              </w:objec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080E6740" w14:textId="77777777" w:rsidR="0004419D" w:rsidRPr="00D35916" w:rsidRDefault="0004419D" w:rsidP="00C55EC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B9BA8C4" w14:textId="77777777" w:rsidR="0004419D" w:rsidRPr="00D35916" w:rsidRDefault="0004419D" w:rsidP="00C55EC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04419D" w:rsidRPr="00D35916" w14:paraId="664B0CB0" w14:textId="77777777" w:rsidTr="003A6C89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70FED4" w14:textId="77777777" w:rsidR="0004419D" w:rsidRPr="00D35916" w:rsidRDefault="0004419D">
            <w:pPr>
              <w:numPr>
                <w:ilvl w:val="0"/>
                <w:numId w:val="3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ECE528" w14:textId="77777777" w:rsidR="0004419D" w:rsidRPr="00D35916" w:rsidRDefault="00C55ECE" w:rsidP="00C55ECE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 xml:space="preserve">Komplet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FF6B6" w14:textId="2EC17B1A" w:rsidR="0004419D" w:rsidRPr="00D35916" w:rsidRDefault="0004419D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2 sztuki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7489362" w14:textId="4F9C54F5" w:rsidR="0004419D" w:rsidRPr="00D35916" w:rsidRDefault="0004419D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C55ECE" w:rsidRPr="00D35916" w14:paraId="330AB767" w14:textId="77777777" w:rsidTr="00C55ECE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329FF7" w14:textId="77777777" w:rsidR="0004419D" w:rsidRPr="00D35916" w:rsidRDefault="0004419D">
            <w:pPr>
              <w:numPr>
                <w:ilvl w:val="0"/>
                <w:numId w:val="3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2FB360" w14:textId="77777777" w:rsidR="0004419D" w:rsidRPr="00D35916" w:rsidRDefault="00C55ECE" w:rsidP="00C55ECE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Średnica patelni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015240" w14:textId="089B67D6" w:rsidR="0004419D" w:rsidRPr="00D35916" w:rsidRDefault="0004419D">
            <w:pPr>
              <w:pStyle w:val="Akapitzlist"/>
              <w:numPr>
                <w:ilvl w:val="0"/>
                <w:numId w:val="29"/>
              </w:numPr>
              <w:spacing w:after="160" w:line="252" w:lineRule="auto"/>
              <w:contextualSpacing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D35916">
              <w:rPr>
                <w:rFonts w:ascii="Arial" w:hAnsi="Arial" w:cs="Arial"/>
                <w:color w:val="000000"/>
                <w:sz w:val="22"/>
                <w:szCs w:val="22"/>
              </w:rPr>
              <w:t>min. 22 cm</w:t>
            </w:r>
            <w:r w:rsidR="002A4E42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</w:p>
          <w:p w14:paraId="6BBD3C23" w14:textId="77777777" w:rsidR="0004419D" w:rsidRPr="00D35916" w:rsidRDefault="0004419D">
            <w:pPr>
              <w:pStyle w:val="Akapitzlist"/>
              <w:numPr>
                <w:ilvl w:val="0"/>
                <w:numId w:val="29"/>
              </w:numPr>
              <w:spacing w:after="160" w:line="252" w:lineRule="auto"/>
              <w:contextualSpacing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D35916">
              <w:rPr>
                <w:rFonts w:ascii="Arial" w:hAnsi="Arial" w:cs="Arial"/>
                <w:color w:val="000000"/>
                <w:sz w:val="22"/>
                <w:szCs w:val="22"/>
              </w:rPr>
              <w:t>min. 26 cm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31CE02" w14:textId="77777777" w:rsidR="003A6C89" w:rsidRDefault="00C55ECE">
            <w:pPr>
              <w:pStyle w:val="Akapitzlist"/>
              <w:numPr>
                <w:ilvl w:val="0"/>
                <w:numId w:val="54"/>
              </w:numPr>
              <w:snapToGrid w:val="0"/>
              <w:jc w:val="center"/>
              <w:rPr>
                <w:rFonts w:ascii="Arial" w:hAnsi="Arial" w:cs="Arial"/>
                <w:color w:val="000000"/>
              </w:rPr>
            </w:pPr>
            <w:r w:rsidRPr="003A6C89">
              <w:rPr>
                <w:rFonts w:ascii="Arial" w:hAnsi="Arial" w:cs="Arial"/>
                <w:color w:val="000000"/>
              </w:rPr>
              <w:t>……………………</w:t>
            </w:r>
          </w:p>
          <w:p w14:paraId="55B8F137" w14:textId="3C35B471" w:rsidR="003A6C89" w:rsidRPr="003A6C89" w:rsidRDefault="003A6C89">
            <w:pPr>
              <w:pStyle w:val="Akapitzlist"/>
              <w:numPr>
                <w:ilvl w:val="0"/>
                <w:numId w:val="54"/>
              </w:numPr>
              <w:snapToGrid w:val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………………….</w:t>
            </w:r>
          </w:p>
        </w:tc>
      </w:tr>
      <w:tr w:rsidR="00C55ECE" w:rsidRPr="00D35916" w14:paraId="6B0D9437" w14:textId="77777777" w:rsidTr="008E101F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2ABDE3" w14:textId="77777777" w:rsidR="0004419D" w:rsidRPr="00D35916" w:rsidRDefault="0004419D">
            <w:pPr>
              <w:numPr>
                <w:ilvl w:val="0"/>
                <w:numId w:val="3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C394A5" w14:textId="77777777" w:rsidR="0004419D" w:rsidRPr="00D35916" w:rsidRDefault="00C55ECE" w:rsidP="00C55ECE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Powłoka zewnętrzna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2A35FE" w14:textId="77777777" w:rsidR="0004419D" w:rsidRPr="00D35916" w:rsidRDefault="0004419D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aluminium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365FFA8" w14:textId="77777777" w:rsidR="0004419D" w:rsidRPr="00D35916" w:rsidRDefault="0004419D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C55ECE" w:rsidRPr="00D35916" w14:paraId="61A13CFE" w14:textId="77777777" w:rsidTr="008E101F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FBE710" w14:textId="77777777" w:rsidR="0004419D" w:rsidRPr="00D35916" w:rsidRDefault="0004419D">
            <w:pPr>
              <w:numPr>
                <w:ilvl w:val="0"/>
                <w:numId w:val="3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DC05A4" w14:textId="77777777" w:rsidR="0004419D" w:rsidRPr="00D35916" w:rsidRDefault="00C55ECE" w:rsidP="00C55ECE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Powłoka wewnętrzna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11A3A" w14:textId="77777777" w:rsidR="0004419D" w:rsidRPr="00D35916" w:rsidRDefault="00186C6C" w:rsidP="00186C6C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nieprzywierająca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BE81604" w14:textId="77777777" w:rsidR="0004419D" w:rsidRPr="00D35916" w:rsidRDefault="0004419D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C55ECE" w:rsidRPr="00D35916" w14:paraId="779EC06A" w14:textId="77777777" w:rsidTr="008E101F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ADB631" w14:textId="77777777" w:rsidR="0004419D" w:rsidRPr="00D35916" w:rsidRDefault="0004419D">
            <w:pPr>
              <w:numPr>
                <w:ilvl w:val="0"/>
                <w:numId w:val="3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332815" w14:textId="77777777" w:rsidR="0004419D" w:rsidRPr="00D35916" w:rsidRDefault="00C55ECE" w:rsidP="00C55ECE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Możliwość mycia w zmywarce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55C89" w14:textId="77777777" w:rsidR="0004419D" w:rsidRPr="00D35916" w:rsidRDefault="0004419D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E0BD95F" w14:textId="77777777" w:rsidR="0004419D" w:rsidRPr="00D35916" w:rsidRDefault="0004419D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04419D" w:rsidRPr="00D35916" w14:paraId="17E67E24" w14:textId="77777777" w:rsidTr="008E101F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489779" w14:textId="77777777" w:rsidR="0004419D" w:rsidRPr="00D35916" w:rsidRDefault="0004419D">
            <w:pPr>
              <w:numPr>
                <w:ilvl w:val="0"/>
                <w:numId w:val="30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E7C544" w14:textId="77777777" w:rsidR="0004419D" w:rsidRPr="00D35916" w:rsidRDefault="008225DE" w:rsidP="00C55ECE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Typ kuchenki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7800C" w14:textId="77777777" w:rsidR="0004419D" w:rsidRPr="00D35916" w:rsidRDefault="008225DE" w:rsidP="00C55ECE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indukcyjna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A4804A1" w14:textId="77777777" w:rsidR="0004419D" w:rsidRPr="00D35916" w:rsidRDefault="0004419D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bookmarkEnd w:id="11"/>
    </w:tbl>
    <w:p w14:paraId="0081E2E7" w14:textId="77777777" w:rsidR="0004419D" w:rsidRDefault="0004419D" w:rsidP="0004419D">
      <w:pPr>
        <w:pStyle w:val="Akapitzlist"/>
        <w:spacing w:after="160" w:line="252" w:lineRule="auto"/>
        <w:ind w:left="644"/>
        <w:contextualSpacing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11EA77C3" w14:textId="77777777" w:rsidR="004851A6" w:rsidRDefault="004851A6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6B011E06" w14:textId="77777777" w:rsidR="008225DE" w:rsidRPr="00D35916" w:rsidRDefault="008225DE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462493D8" w14:textId="0D0B3FCD" w:rsidR="00AB7A80" w:rsidRDefault="00AB7A80" w:rsidP="005D2165">
      <w:pPr>
        <w:pStyle w:val="Akapitzlist"/>
        <w:numPr>
          <w:ilvl w:val="0"/>
          <w:numId w:val="1"/>
        </w:numPr>
        <w:spacing w:after="160" w:line="252" w:lineRule="auto"/>
        <w:contextualSpacing/>
        <w:rPr>
          <w:rFonts w:ascii="Arial" w:hAnsi="Arial" w:cs="Arial"/>
          <w:b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</w:rPr>
        <w:t>Zestaw akcesoriów kuchennych</w:t>
      </w:r>
      <w:r w:rsidR="006B0A55">
        <w:rPr>
          <w:rFonts w:ascii="Arial" w:hAnsi="Arial" w:cs="Arial"/>
          <w:b/>
          <w:color w:val="000000"/>
          <w:sz w:val="22"/>
          <w:szCs w:val="22"/>
        </w:rPr>
        <w:t xml:space="preserve"> - 1 </w:t>
      </w:r>
      <w:proofErr w:type="spellStart"/>
      <w:r w:rsidR="006B0A55">
        <w:rPr>
          <w:rFonts w:ascii="Arial" w:hAnsi="Arial" w:cs="Arial"/>
          <w:b/>
          <w:color w:val="000000"/>
          <w:sz w:val="22"/>
          <w:szCs w:val="22"/>
        </w:rPr>
        <w:t>kpl</w:t>
      </w:r>
      <w:proofErr w:type="spellEnd"/>
      <w:r w:rsidR="006B0A55">
        <w:rPr>
          <w:rFonts w:ascii="Arial" w:hAnsi="Arial" w:cs="Arial"/>
          <w:b/>
          <w:color w:val="000000"/>
          <w:sz w:val="22"/>
          <w:szCs w:val="22"/>
        </w:rPr>
        <w:t>.</w:t>
      </w:r>
    </w:p>
    <w:p w14:paraId="3E1B716A" w14:textId="77777777" w:rsidR="00AB7A80" w:rsidRDefault="00AB7A80" w:rsidP="00AB7A80">
      <w:pPr>
        <w:pStyle w:val="Akapitzlist"/>
        <w:spacing w:after="160" w:line="252" w:lineRule="auto"/>
        <w:ind w:left="1211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261"/>
        <w:gridCol w:w="2693"/>
        <w:gridCol w:w="3090"/>
      </w:tblGrid>
      <w:tr w:rsidR="00302A1A" w:rsidRPr="008023C9" w14:paraId="1DCAB1E9" w14:textId="77777777" w:rsidTr="0050748F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3D4339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48A883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759C61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FD1992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302A1A" w:rsidRPr="008023C9" w14:paraId="5900E76F" w14:textId="77777777" w:rsidTr="0050748F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17F025" w14:textId="77777777" w:rsidR="00302A1A" w:rsidRPr="008023C9" w:rsidRDefault="00302A1A" w:rsidP="00302A1A">
            <w:pPr>
              <w:numPr>
                <w:ilvl w:val="0"/>
                <w:numId w:val="7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5646D45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18C0C1E4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B33381">
              <w:rPr>
                <w:rFonts w:ascii="Arial" w:hAnsi="Arial" w:cs="Arial"/>
                <w:noProof/>
                <w:sz w:val="24"/>
                <w:lang w:eastAsia="en-US"/>
              </w:rPr>
              <w:drawing>
                <wp:inline distT="0" distB="0" distL="0" distR="0" wp14:anchorId="7D7F900B" wp14:editId="21C5F620">
                  <wp:extent cx="625674" cy="561001"/>
                  <wp:effectExtent l="0" t="0" r="3175" b="0"/>
                  <wp:docPr id="1443310827" name="Obraz 14433108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1631" cy="566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35DB08CB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EED19BB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302A1A" w:rsidRPr="008023C9" w14:paraId="751953BC" w14:textId="77777777" w:rsidTr="0050748F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BB78A0" w14:textId="77777777" w:rsidR="00302A1A" w:rsidRPr="008023C9" w:rsidRDefault="00302A1A" w:rsidP="00302A1A">
            <w:pPr>
              <w:numPr>
                <w:ilvl w:val="0"/>
                <w:numId w:val="7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0F49CC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lang w:eastAsia="en-US"/>
              </w:rPr>
            </w:pPr>
            <w:r w:rsidRPr="00D85757">
              <w:rPr>
                <w:rFonts w:ascii="Arial" w:hAnsi="Arial" w:cs="Arial"/>
              </w:rPr>
              <w:t>Skład zestawu</w:t>
            </w:r>
            <w:r>
              <w:rPr>
                <w:rFonts w:ascii="Arial" w:hAnsi="Arial" w:cs="Arial"/>
              </w:rPr>
              <w:t>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EEF61" w14:textId="77777777" w:rsidR="00302A1A" w:rsidRPr="00B33381" w:rsidRDefault="00302A1A" w:rsidP="0050748F">
            <w:pPr>
              <w:suppressAutoHyphens w:val="0"/>
              <w:spacing w:line="240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1)</w:t>
            </w:r>
            <w:r w:rsidRPr="00B33381">
              <w:rPr>
                <w:rFonts w:ascii="Arial" w:hAnsi="Arial" w:cs="Arial"/>
                <w:lang w:eastAsia="en-US"/>
              </w:rPr>
              <w:t xml:space="preserve">Łyżka cedzakowa- szumówka </w:t>
            </w:r>
          </w:p>
          <w:p w14:paraId="1C820EAB" w14:textId="77777777" w:rsidR="00302A1A" w:rsidRPr="00B33381" w:rsidRDefault="00302A1A" w:rsidP="0050748F">
            <w:pPr>
              <w:suppressAutoHyphens w:val="0"/>
              <w:spacing w:line="240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2)</w:t>
            </w:r>
            <w:r w:rsidRPr="00B33381">
              <w:rPr>
                <w:rFonts w:ascii="Arial" w:hAnsi="Arial" w:cs="Arial"/>
                <w:lang w:eastAsia="en-US"/>
              </w:rPr>
              <w:t xml:space="preserve">Tłuczek do ziemniaków </w:t>
            </w:r>
          </w:p>
          <w:p w14:paraId="447972F7" w14:textId="77777777" w:rsidR="00302A1A" w:rsidRPr="00B33381" w:rsidRDefault="00302A1A" w:rsidP="0050748F">
            <w:pPr>
              <w:suppressAutoHyphens w:val="0"/>
              <w:spacing w:line="240" w:lineRule="auto"/>
              <w:rPr>
                <w:rFonts w:ascii="Arial" w:hAnsi="Arial" w:cs="Arial"/>
                <w:b/>
                <w:bCs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lastRenderedPageBreak/>
              <w:t>3)</w:t>
            </w:r>
            <w:r w:rsidRPr="00B33381">
              <w:rPr>
                <w:rFonts w:ascii="Arial" w:hAnsi="Arial" w:cs="Arial"/>
                <w:lang w:eastAsia="en-US"/>
              </w:rPr>
              <w:t>Chochla</w:t>
            </w:r>
          </w:p>
          <w:p w14:paraId="023C3418" w14:textId="77777777" w:rsidR="00302A1A" w:rsidRPr="00B33381" w:rsidRDefault="00302A1A" w:rsidP="0050748F">
            <w:pPr>
              <w:suppressAutoHyphens w:val="0"/>
              <w:spacing w:line="240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4)</w:t>
            </w:r>
            <w:r w:rsidRPr="00B33381">
              <w:rPr>
                <w:rFonts w:ascii="Arial" w:hAnsi="Arial" w:cs="Arial"/>
                <w:lang w:eastAsia="en-US"/>
              </w:rPr>
              <w:t xml:space="preserve">Łyżka do spaghetti </w:t>
            </w:r>
            <w:r>
              <w:rPr>
                <w:rFonts w:ascii="Arial" w:hAnsi="Arial" w:cs="Arial"/>
                <w:lang w:eastAsia="en-US"/>
              </w:rPr>
              <w:t>5)</w:t>
            </w:r>
            <w:r w:rsidRPr="00B33381">
              <w:rPr>
                <w:rFonts w:ascii="Arial" w:hAnsi="Arial" w:cs="Arial"/>
                <w:lang w:eastAsia="en-US"/>
              </w:rPr>
              <w:t xml:space="preserve">Łyżka do sosu </w:t>
            </w:r>
            <w:r>
              <w:rPr>
                <w:rFonts w:ascii="Arial" w:hAnsi="Arial" w:cs="Arial"/>
                <w:lang w:eastAsia="en-US"/>
              </w:rPr>
              <w:t>6)</w:t>
            </w:r>
            <w:r w:rsidRPr="00B33381">
              <w:rPr>
                <w:rFonts w:ascii="Arial" w:hAnsi="Arial" w:cs="Arial"/>
                <w:lang w:eastAsia="en-US"/>
              </w:rPr>
              <w:t xml:space="preserve">Widelec </w:t>
            </w:r>
          </w:p>
          <w:p w14:paraId="5AA71F56" w14:textId="77777777" w:rsidR="00302A1A" w:rsidRPr="008023C9" w:rsidRDefault="00302A1A" w:rsidP="0050748F">
            <w:pPr>
              <w:suppressAutoHyphens w:val="0"/>
              <w:spacing w:line="240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7)</w:t>
            </w:r>
            <w:r w:rsidRPr="00B33381">
              <w:rPr>
                <w:rFonts w:ascii="Arial" w:hAnsi="Arial" w:cs="Arial"/>
                <w:lang w:eastAsia="en-US"/>
              </w:rPr>
              <w:t xml:space="preserve"> Łopatka kuchenna 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869FCEF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302A1A" w:rsidRPr="008023C9" w14:paraId="5CFA707E" w14:textId="77777777" w:rsidTr="0050748F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AE3740" w14:textId="77777777" w:rsidR="00302A1A" w:rsidRPr="008023C9" w:rsidRDefault="00302A1A" w:rsidP="00302A1A">
            <w:pPr>
              <w:numPr>
                <w:ilvl w:val="0"/>
                <w:numId w:val="7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8A7814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D6B56" w14:textId="77777777" w:rsidR="008023C9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B33381">
              <w:rPr>
                <w:rFonts w:ascii="Arial" w:hAnsi="Arial" w:cs="Arial"/>
                <w:sz w:val="24"/>
                <w:lang w:eastAsia="en-US"/>
              </w:rPr>
              <w:t>Stal</w:t>
            </w:r>
            <w:r>
              <w:rPr>
                <w:rFonts w:ascii="Arial" w:hAnsi="Arial" w:cs="Arial"/>
                <w:sz w:val="24"/>
                <w:lang w:eastAsia="en-US"/>
              </w:rPr>
              <w:t xml:space="preserve"> nierdzewna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17B9470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302A1A" w:rsidRPr="008023C9" w14:paraId="685AC68A" w14:textId="77777777" w:rsidTr="0050748F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BA6985" w14:textId="77777777" w:rsidR="00302A1A" w:rsidRPr="008023C9" w:rsidRDefault="00302A1A" w:rsidP="00302A1A">
            <w:pPr>
              <w:numPr>
                <w:ilvl w:val="0"/>
                <w:numId w:val="7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6EBB55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>
              <w:rPr>
                <w:rFonts w:ascii="Arial" w:hAnsi="Arial" w:cs="Arial"/>
                <w:sz w:val="24"/>
                <w:lang w:eastAsia="en-US"/>
              </w:rPr>
              <w:t>Możliwość mycia w zmywarce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55F34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5F237FC" w14:textId="77777777" w:rsidR="00302A1A" w:rsidRPr="008023C9" w:rsidRDefault="00302A1A" w:rsidP="0050748F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0F4297CC" w14:textId="77777777" w:rsidR="00AB7A80" w:rsidRDefault="00AB7A80" w:rsidP="00AB7A80">
      <w:pPr>
        <w:pStyle w:val="Akapitzlist"/>
        <w:spacing w:after="160" w:line="252" w:lineRule="auto"/>
        <w:ind w:left="1211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35FF1398" w14:textId="77777777" w:rsidR="00AB7A80" w:rsidRDefault="00AB7A80" w:rsidP="00AB7A80">
      <w:pPr>
        <w:pStyle w:val="Akapitzlist"/>
        <w:spacing w:after="160" w:line="252" w:lineRule="auto"/>
        <w:ind w:left="1211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21C6950F" w14:textId="77777777" w:rsidR="00AB7A80" w:rsidRDefault="00AB7A80" w:rsidP="00AB7A80">
      <w:pPr>
        <w:pStyle w:val="Akapitzlist"/>
        <w:spacing w:after="160" w:line="252" w:lineRule="auto"/>
        <w:ind w:left="1211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24E9BBA3" w14:textId="34522576" w:rsidR="00655309" w:rsidRDefault="00655309" w:rsidP="005D2165">
      <w:pPr>
        <w:pStyle w:val="Akapitzlist"/>
        <w:numPr>
          <w:ilvl w:val="0"/>
          <w:numId w:val="1"/>
        </w:numPr>
        <w:spacing w:after="160" w:line="252" w:lineRule="auto"/>
        <w:contextualSpacing/>
        <w:rPr>
          <w:rFonts w:ascii="Arial" w:hAnsi="Arial" w:cs="Arial"/>
          <w:b/>
          <w:color w:val="000000"/>
          <w:sz w:val="22"/>
          <w:szCs w:val="22"/>
        </w:rPr>
      </w:pPr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Deska do prasowania  - </w:t>
      </w:r>
      <w:r w:rsidR="00AB7A80">
        <w:rPr>
          <w:rFonts w:ascii="Arial" w:hAnsi="Arial" w:cs="Arial"/>
          <w:b/>
          <w:color w:val="000000"/>
          <w:sz w:val="22"/>
          <w:szCs w:val="22"/>
        </w:rPr>
        <w:t>7</w:t>
      </w:r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 szt. </w:t>
      </w:r>
    </w:p>
    <w:p w14:paraId="3517D798" w14:textId="77777777" w:rsidR="00AB7A80" w:rsidRDefault="00AB7A80" w:rsidP="00AB7A80">
      <w:pPr>
        <w:contextualSpacing/>
        <w:rPr>
          <w:rFonts w:ascii="Arial" w:hAnsi="Arial" w:cs="Arial"/>
          <w:b/>
          <w:color w:val="000000"/>
        </w:rPr>
      </w:pPr>
    </w:p>
    <w:p w14:paraId="6DF05764" w14:textId="77777777" w:rsidR="00AB7A80" w:rsidRPr="00AB7A80" w:rsidRDefault="00AB7A80" w:rsidP="00AB7A80">
      <w:pPr>
        <w:contextualSpacing/>
        <w:rPr>
          <w:rFonts w:ascii="Arial" w:hAnsi="Arial" w:cs="Arial"/>
          <w:b/>
          <w:color w:val="000000"/>
        </w:rPr>
      </w:pP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260"/>
        <w:gridCol w:w="2977"/>
        <w:gridCol w:w="2835"/>
      </w:tblGrid>
      <w:tr w:rsidR="00655309" w:rsidRPr="00D35916" w14:paraId="568B25D3" w14:textId="77777777" w:rsidTr="00B15DBD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D02A37" w14:textId="77777777" w:rsidR="00655309" w:rsidRPr="006B0A55" w:rsidRDefault="00655309" w:rsidP="00655309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B0A55">
              <w:rPr>
                <w:rFonts w:ascii="Arial" w:hAnsi="Arial" w:cs="Arial"/>
                <w:b/>
                <w:color w:val="000000"/>
                <w:sz w:val="20"/>
                <w:szCs w:val="20"/>
              </w:rPr>
              <w:t>L.p.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F05D32" w14:textId="77777777" w:rsidR="00655309" w:rsidRPr="006B0A55" w:rsidRDefault="00655309" w:rsidP="00655309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B0A55">
              <w:rPr>
                <w:rFonts w:ascii="Arial" w:hAnsi="Arial" w:cs="Arial"/>
                <w:b/>
                <w:color w:val="000000"/>
                <w:sz w:val="20"/>
                <w:szCs w:val="20"/>
              </w:rPr>
              <w:t>Wyszczególnienie parametrów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33F924" w14:textId="77777777" w:rsidR="00655309" w:rsidRPr="006B0A55" w:rsidRDefault="00655309" w:rsidP="00655309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B0A55">
              <w:rPr>
                <w:rFonts w:ascii="Arial" w:hAnsi="Arial" w:cs="Arial"/>
                <w:b/>
                <w:color w:val="000000"/>
                <w:sz w:val="20"/>
                <w:szCs w:val="20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9E9B9D6" w14:textId="77777777" w:rsidR="00655309" w:rsidRPr="006B0A55" w:rsidRDefault="00655309" w:rsidP="00655309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B0A55">
              <w:rPr>
                <w:rFonts w:ascii="Arial" w:hAnsi="Arial" w:cs="Arial"/>
                <w:b/>
                <w:color w:val="000000"/>
                <w:sz w:val="20"/>
                <w:szCs w:val="20"/>
              </w:rPr>
              <w:t>Parametry oferowane przez Wykonawcę (wypełnia Wykonawca wpisując w pustych polach rzeczywiste parametry)</w:t>
            </w:r>
          </w:p>
        </w:tc>
      </w:tr>
      <w:tr w:rsidR="00655309" w:rsidRPr="00D35916" w14:paraId="7AFAB17A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336FCC0" w14:textId="77777777" w:rsidR="00655309" w:rsidRPr="00D35916" w:rsidRDefault="00655309">
            <w:pPr>
              <w:numPr>
                <w:ilvl w:val="0"/>
                <w:numId w:val="28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8B1735" w14:textId="77777777" w:rsidR="00655309" w:rsidRPr="00D35916" w:rsidRDefault="00655309" w:rsidP="00655309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760634B3" w14:textId="77777777" w:rsidR="00655309" w:rsidRPr="00D35916" w:rsidRDefault="00655309" w:rsidP="00655309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</w:rPr>
              <w:object w:dxaOrig="3945" w:dyaOrig="5055" w14:anchorId="255C1469">
                <v:shape id="_x0000_i1032" type="#_x0000_t75" style="width:77.9pt;height:99.4pt" o:ole="">
                  <v:imagedata r:id="rId33" o:title=""/>
                </v:shape>
                <o:OLEObject Type="Embed" ProgID="PBrush" ShapeID="_x0000_i1032" DrawAspect="Content" ObjectID="_1760509823" r:id="rId34"/>
              </w:objec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6720BF2C" w14:textId="77777777" w:rsidR="00655309" w:rsidRPr="00D35916" w:rsidRDefault="00655309" w:rsidP="00C55EC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E52D678" w14:textId="77777777" w:rsidR="00655309" w:rsidRPr="00D35916" w:rsidRDefault="00655309" w:rsidP="00C55EC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EA06D6" w:rsidRPr="00D35916" w14:paraId="25127EF4" w14:textId="77777777" w:rsidTr="00B15DBD">
        <w:tc>
          <w:tcPr>
            <w:tcW w:w="629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E778722" w14:textId="77777777" w:rsidR="00655309" w:rsidRPr="00D35916" w:rsidRDefault="00655309">
            <w:pPr>
              <w:numPr>
                <w:ilvl w:val="0"/>
                <w:numId w:val="28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4A882042" w14:textId="77777777" w:rsidR="00655309" w:rsidRPr="00D35916" w:rsidRDefault="00655309" w:rsidP="00655309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Rozmiar blatu</w:t>
            </w:r>
          </w:p>
        </w:tc>
        <w:tc>
          <w:tcPr>
            <w:tcW w:w="297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634A5605" w14:textId="7D411BE2" w:rsidR="00B15DBD" w:rsidRPr="00D35916" w:rsidRDefault="00B15DBD" w:rsidP="00B15DBD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 xml:space="preserve">szerokość: </w:t>
            </w:r>
            <w:r w:rsidR="002A4E42">
              <w:rPr>
                <w:rFonts w:ascii="Arial" w:hAnsi="Arial" w:cs="Arial"/>
                <w:color w:val="000000"/>
              </w:rPr>
              <w:t xml:space="preserve">w przedziale </w:t>
            </w:r>
            <w:r w:rsidRPr="00D35916">
              <w:rPr>
                <w:rFonts w:ascii="Arial" w:hAnsi="Arial" w:cs="Arial"/>
                <w:color w:val="000000"/>
              </w:rPr>
              <w:t xml:space="preserve">30 </w:t>
            </w:r>
            <w:r w:rsidR="002A4E42">
              <w:rPr>
                <w:rFonts w:ascii="Arial" w:hAnsi="Arial" w:cs="Arial"/>
                <w:color w:val="000000"/>
              </w:rPr>
              <w:t>- 40 cm</w:t>
            </w:r>
          </w:p>
          <w:p w14:paraId="35D2FA0C" w14:textId="77777777" w:rsidR="00655309" w:rsidRPr="00D35916" w:rsidRDefault="00B15DBD" w:rsidP="00B15DBD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długość: 110</w:t>
            </w:r>
            <w:r w:rsidR="00655309" w:rsidRPr="00D35916">
              <w:rPr>
                <w:rFonts w:ascii="Arial" w:hAnsi="Arial" w:cs="Arial"/>
                <w:color w:val="000000"/>
              </w:rPr>
              <w:t xml:space="preserve">cm </w:t>
            </w:r>
            <w:r w:rsidRPr="00D35916">
              <w:rPr>
                <w:rFonts w:ascii="Arial" w:hAnsi="Arial" w:cs="Arial"/>
                <w:color w:val="000000"/>
              </w:rPr>
              <w:t>(</w:t>
            </w:r>
            <w:r w:rsidR="00655309" w:rsidRPr="00D35916">
              <w:rPr>
                <w:rFonts w:ascii="Arial" w:hAnsi="Arial" w:cs="Arial"/>
                <w:color w:val="000000"/>
              </w:rPr>
              <w:t>±10 cm</w:t>
            </w:r>
            <w:r w:rsidRPr="00D35916">
              <w:rPr>
                <w:rFonts w:ascii="Arial" w:hAnsi="Arial" w:cs="Arial"/>
                <w:color w:val="000000"/>
              </w:rPr>
              <w:t>)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79CF7E57" w14:textId="77777777" w:rsidR="00655309" w:rsidRDefault="00785DD5" w:rsidP="00785DD5">
            <w:pPr>
              <w:snapToGrid w:val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szerokość: …………..</w:t>
            </w:r>
          </w:p>
          <w:p w14:paraId="7D68635B" w14:textId="77777777" w:rsidR="002A4E42" w:rsidRDefault="002A4E42" w:rsidP="00785DD5">
            <w:pPr>
              <w:snapToGrid w:val="0"/>
              <w:rPr>
                <w:rFonts w:ascii="Arial" w:hAnsi="Arial" w:cs="Arial"/>
                <w:color w:val="000000"/>
              </w:rPr>
            </w:pPr>
          </w:p>
          <w:p w14:paraId="282EC399" w14:textId="77777777" w:rsidR="00785DD5" w:rsidRPr="00D35916" w:rsidRDefault="00785DD5" w:rsidP="00785DD5">
            <w:pPr>
              <w:snapToGrid w:val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długość: ………………</w:t>
            </w:r>
          </w:p>
        </w:tc>
      </w:tr>
      <w:tr w:rsidR="00B15DBD" w:rsidRPr="00D35916" w14:paraId="2D922A49" w14:textId="77777777" w:rsidTr="008E101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9D1D39" w14:textId="77777777" w:rsidR="00655309" w:rsidRPr="00D35916" w:rsidRDefault="00655309">
            <w:pPr>
              <w:numPr>
                <w:ilvl w:val="0"/>
                <w:numId w:val="28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76F198" w14:textId="77777777" w:rsidR="00655309" w:rsidRPr="00D35916" w:rsidRDefault="00655309" w:rsidP="00655309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Blat z metalowej siatki pokryty pokrowcem z 100% bawełny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1F1E8C" w14:textId="77777777" w:rsidR="00655309" w:rsidRPr="00D35916" w:rsidRDefault="00655309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5E3C1E5" w14:textId="77777777" w:rsidR="00655309" w:rsidRPr="00D35916" w:rsidRDefault="00655309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EA06D6" w:rsidRPr="00D35916" w14:paraId="318BA26D" w14:textId="77777777" w:rsidTr="00B15DBD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6CFFEB" w14:textId="77777777" w:rsidR="00655309" w:rsidRPr="00D35916" w:rsidRDefault="00655309">
            <w:pPr>
              <w:numPr>
                <w:ilvl w:val="0"/>
                <w:numId w:val="28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A2CC8F" w14:textId="77777777" w:rsidR="00655309" w:rsidRPr="00D35916" w:rsidRDefault="00655309" w:rsidP="00655309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Wielostopniowa regulacja wysokości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E8343" w14:textId="48D67C38" w:rsidR="00655309" w:rsidRPr="00D35916" w:rsidRDefault="00EA06D6" w:rsidP="00EA06D6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min.</w:t>
            </w:r>
            <w:r w:rsidR="00655309" w:rsidRPr="00D35916">
              <w:rPr>
                <w:rFonts w:ascii="Arial" w:hAnsi="Arial" w:cs="Arial"/>
                <w:color w:val="000000"/>
              </w:rPr>
              <w:t xml:space="preserve"> </w:t>
            </w:r>
            <w:r w:rsidR="00292BB7">
              <w:rPr>
                <w:rFonts w:ascii="Arial" w:hAnsi="Arial" w:cs="Arial"/>
                <w:color w:val="000000"/>
              </w:rPr>
              <w:t>2</w:t>
            </w:r>
            <w:r w:rsidR="00655309" w:rsidRPr="00D35916">
              <w:rPr>
                <w:rFonts w:ascii="Arial" w:hAnsi="Arial" w:cs="Arial"/>
                <w:color w:val="000000"/>
              </w:rPr>
              <w:t xml:space="preserve"> stopnie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E57D0" w14:textId="77777777" w:rsidR="00655309" w:rsidRPr="00D35916" w:rsidRDefault="00655309" w:rsidP="00B15DBD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………………………</w:t>
            </w:r>
          </w:p>
        </w:tc>
      </w:tr>
      <w:tr w:rsidR="00EA06D6" w:rsidRPr="00D35916" w14:paraId="153626D6" w14:textId="77777777" w:rsidTr="008E101F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E2FD99" w14:textId="77777777" w:rsidR="00EA06D6" w:rsidRPr="00D35916" w:rsidRDefault="00EA06D6">
            <w:pPr>
              <w:numPr>
                <w:ilvl w:val="0"/>
                <w:numId w:val="28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27B3CB" w14:textId="77777777" w:rsidR="00EA06D6" w:rsidRPr="00D35916" w:rsidRDefault="00984535" w:rsidP="00655309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P</w:t>
            </w:r>
            <w:r w:rsidR="00EA06D6" w:rsidRPr="00D35916">
              <w:rPr>
                <w:rFonts w:ascii="Arial" w:hAnsi="Arial" w:cs="Arial"/>
                <w:color w:val="000000"/>
              </w:rPr>
              <w:t>odstawka pod żelazko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94B16" w14:textId="77777777" w:rsidR="00EA06D6" w:rsidRPr="00D35916" w:rsidRDefault="00B15DBD" w:rsidP="00EA06D6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C326AC0" w14:textId="77777777" w:rsidR="00EA06D6" w:rsidRPr="00D35916" w:rsidRDefault="00EA06D6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597CA679" w14:textId="77777777" w:rsidR="007F0A95" w:rsidRPr="00D35916" w:rsidRDefault="007F0A95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1E0B5BC8" w14:textId="77777777" w:rsidR="007F0A95" w:rsidRPr="00D35916" w:rsidRDefault="007F0A95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34CCC9BE" w14:textId="6BC9CEDE" w:rsidR="007B39A6" w:rsidRPr="00700CA6" w:rsidRDefault="007B39A6" w:rsidP="00700CA6">
      <w:pPr>
        <w:pStyle w:val="Akapitzlist"/>
        <w:numPr>
          <w:ilvl w:val="0"/>
          <w:numId w:val="1"/>
        </w:numPr>
        <w:spacing w:after="160" w:line="252" w:lineRule="auto"/>
        <w:contextualSpacing/>
        <w:rPr>
          <w:rFonts w:ascii="Arial" w:hAnsi="Arial" w:cs="Arial"/>
          <w:b/>
          <w:color w:val="000000"/>
          <w:sz w:val="22"/>
          <w:szCs w:val="22"/>
        </w:rPr>
      </w:pPr>
      <w:bookmarkStart w:id="12" w:name="_Hlk149042097"/>
      <w:proofErr w:type="spellStart"/>
      <w:r w:rsidRPr="00700CA6">
        <w:rPr>
          <w:rFonts w:ascii="Arial" w:hAnsi="Arial" w:cs="Arial"/>
          <w:b/>
          <w:color w:val="000000"/>
        </w:rPr>
        <w:t>Mop</w:t>
      </w:r>
      <w:proofErr w:type="spellEnd"/>
      <w:r w:rsidRPr="00700CA6">
        <w:rPr>
          <w:rFonts w:ascii="Arial" w:hAnsi="Arial" w:cs="Arial"/>
          <w:b/>
          <w:color w:val="000000"/>
        </w:rPr>
        <w:t xml:space="preserve"> z wiadrem   - </w:t>
      </w:r>
      <w:r w:rsidR="00AB7A80" w:rsidRPr="00700CA6">
        <w:rPr>
          <w:rFonts w:ascii="Arial" w:hAnsi="Arial" w:cs="Arial"/>
          <w:b/>
          <w:color w:val="000000"/>
        </w:rPr>
        <w:t>2</w:t>
      </w:r>
      <w:r w:rsidR="008855A4" w:rsidRPr="00700CA6">
        <w:rPr>
          <w:rFonts w:ascii="Arial" w:hAnsi="Arial" w:cs="Arial"/>
          <w:b/>
          <w:color w:val="000000"/>
        </w:rPr>
        <w:t xml:space="preserve"> </w:t>
      </w:r>
      <w:r w:rsidRPr="00700CA6">
        <w:rPr>
          <w:rFonts w:ascii="Arial" w:hAnsi="Arial" w:cs="Arial"/>
          <w:b/>
          <w:color w:val="000000"/>
        </w:rPr>
        <w:t xml:space="preserve">szt.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72"/>
        <w:gridCol w:w="2410"/>
        <w:gridCol w:w="3090"/>
      </w:tblGrid>
      <w:tr w:rsidR="007B39A6" w:rsidRPr="00D35916" w14:paraId="1153223E" w14:textId="77777777" w:rsidTr="007F0A95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bookmarkEnd w:id="12"/>
          <w:p w14:paraId="2F645FCE" w14:textId="77777777" w:rsidR="007B39A6" w:rsidRPr="00D35916" w:rsidRDefault="007B39A6" w:rsidP="00675A3E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lastRenderedPageBreak/>
              <w:t>L.p.</w:t>
            </w:r>
          </w:p>
        </w:tc>
        <w:tc>
          <w:tcPr>
            <w:tcW w:w="3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8BC3D40" w14:textId="77777777" w:rsidR="007B39A6" w:rsidRPr="00D35916" w:rsidRDefault="007B39A6" w:rsidP="00675A3E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868ACE" w14:textId="77777777" w:rsidR="007B39A6" w:rsidRPr="00D35916" w:rsidRDefault="007B39A6" w:rsidP="00675A3E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C87D069" w14:textId="77777777" w:rsidR="007B39A6" w:rsidRPr="00D35916" w:rsidRDefault="007B39A6" w:rsidP="00675A3E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7B39A6" w:rsidRPr="00D35916" w14:paraId="6DACF621" w14:textId="77777777" w:rsidTr="008E101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554CAF" w14:textId="77777777" w:rsidR="007B39A6" w:rsidRPr="00D35916" w:rsidRDefault="007B39A6">
            <w:pPr>
              <w:numPr>
                <w:ilvl w:val="0"/>
                <w:numId w:val="27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C6BBD34" w14:textId="77777777" w:rsidR="007B39A6" w:rsidRPr="00D35916" w:rsidRDefault="007B39A6" w:rsidP="00675A3E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1C462F63" w14:textId="45474F0B" w:rsidR="007B39A6" w:rsidRPr="00D35916" w:rsidRDefault="00EC28E3" w:rsidP="00675A3E">
            <w:pPr>
              <w:rPr>
                <w:rFonts w:ascii="Arial" w:hAnsi="Arial" w:cs="Arial"/>
                <w:color w:val="000000"/>
              </w:rPr>
            </w:pPr>
            <w:r w:rsidRPr="00EC28E3">
              <w:rPr>
                <w:rFonts w:ascii="Arial" w:hAnsi="Arial" w:cs="Arial"/>
                <w:noProof/>
                <w:color w:val="000000"/>
              </w:rPr>
              <w:drawing>
                <wp:inline distT="0" distB="0" distL="0" distR="0" wp14:anchorId="6A167FFB" wp14:editId="09F8B1E2">
                  <wp:extent cx="1196188" cy="1464225"/>
                  <wp:effectExtent l="0" t="0" r="4445" b="3175"/>
                  <wp:docPr id="1467190889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5970" cy="14761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4B94A4FB" w14:textId="77777777" w:rsidR="007B39A6" w:rsidRPr="00D35916" w:rsidRDefault="007B39A6" w:rsidP="00C55EC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08A1DFB" w14:textId="77777777" w:rsidR="007B39A6" w:rsidRPr="00D35916" w:rsidRDefault="007B39A6" w:rsidP="00C55EC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675A3E" w:rsidRPr="00D35916" w14:paraId="2E81430F" w14:textId="77777777" w:rsidTr="008E101F">
        <w:tc>
          <w:tcPr>
            <w:tcW w:w="629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1F6B48ED" w14:textId="77777777" w:rsidR="007B39A6" w:rsidRPr="00D35916" w:rsidRDefault="007B39A6">
            <w:pPr>
              <w:numPr>
                <w:ilvl w:val="0"/>
                <w:numId w:val="27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1D9662A" w14:textId="16E773F0" w:rsidR="007B39A6" w:rsidRPr="00D35916" w:rsidRDefault="00A0034D" w:rsidP="00675A3E">
            <w:pPr>
              <w:spacing w:line="240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Wiadro 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C3150B2" w14:textId="77777777" w:rsidR="007B39A6" w:rsidRPr="00D35916" w:rsidRDefault="00BA1406" w:rsidP="00C55ECE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AF184D2" w14:textId="77777777" w:rsidR="007B39A6" w:rsidRPr="00D35916" w:rsidRDefault="007B39A6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7B39A6" w:rsidRPr="00D35916" w14:paraId="4D976664" w14:textId="77777777" w:rsidTr="008E101F"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F656F7" w14:textId="77777777" w:rsidR="007B39A6" w:rsidRPr="00D35916" w:rsidRDefault="007B39A6">
            <w:pPr>
              <w:numPr>
                <w:ilvl w:val="0"/>
                <w:numId w:val="27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730445" w14:textId="77777777" w:rsidR="007B39A6" w:rsidRPr="00D35916" w:rsidRDefault="00675A3E" w:rsidP="00675A3E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Materiał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0F7789EF" w14:textId="77777777" w:rsidR="007B39A6" w:rsidRPr="00D35916" w:rsidRDefault="007B39A6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tworzywo sztuczne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7F35882" w14:textId="77777777" w:rsidR="007B39A6" w:rsidRPr="00D35916" w:rsidRDefault="007B39A6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7B39A6" w:rsidRPr="00D35916" w14:paraId="1F39F77E" w14:textId="77777777" w:rsidTr="008E101F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443FEB36" w14:textId="77777777" w:rsidR="007B39A6" w:rsidRPr="00D35916" w:rsidRDefault="007B39A6">
            <w:pPr>
              <w:numPr>
                <w:ilvl w:val="0"/>
                <w:numId w:val="27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632F4B22" w14:textId="77777777" w:rsidR="007B39A6" w:rsidRPr="00D35916" w:rsidRDefault="00675A3E" w:rsidP="00675A3E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N</w:t>
            </w:r>
            <w:r w:rsidR="007B39A6" w:rsidRPr="00D35916">
              <w:rPr>
                <w:rFonts w:ascii="Arial" w:hAnsi="Arial" w:cs="Arial"/>
                <w:color w:val="000000"/>
              </w:rPr>
              <w:t xml:space="preserve">akładka </w:t>
            </w:r>
            <w:proofErr w:type="spellStart"/>
            <w:r w:rsidR="007B39A6" w:rsidRPr="00D35916">
              <w:rPr>
                <w:rFonts w:ascii="Arial" w:hAnsi="Arial" w:cs="Arial"/>
                <w:color w:val="000000"/>
              </w:rPr>
              <w:t>mopa</w:t>
            </w:r>
            <w:proofErr w:type="spellEnd"/>
            <w:r w:rsidR="007B39A6" w:rsidRPr="00D35916">
              <w:rPr>
                <w:rFonts w:ascii="Arial" w:hAnsi="Arial" w:cs="Arial"/>
                <w:color w:val="000000"/>
              </w:rPr>
              <w:t xml:space="preserve"> zdejmowana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2535C" w14:textId="77777777" w:rsidR="007B39A6" w:rsidRPr="00D35916" w:rsidRDefault="007B39A6" w:rsidP="00C55ECE">
            <w:pPr>
              <w:jc w:val="center"/>
              <w:rPr>
                <w:rFonts w:ascii="Arial" w:hAnsi="Arial" w:cs="Arial"/>
                <w:color w:val="000000"/>
              </w:rPr>
            </w:pPr>
            <w:proofErr w:type="spellStart"/>
            <w:r w:rsidRPr="00D35916">
              <w:rPr>
                <w:rFonts w:ascii="Arial" w:hAnsi="Arial" w:cs="Arial"/>
                <w:color w:val="000000"/>
              </w:rPr>
              <w:t>ultracienkie</w:t>
            </w:r>
            <w:proofErr w:type="spellEnd"/>
            <w:r w:rsidRPr="00D35916">
              <w:rPr>
                <w:rFonts w:ascii="Arial" w:hAnsi="Arial" w:cs="Arial"/>
                <w:color w:val="000000"/>
              </w:rPr>
              <w:t xml:space="preserve"> włókna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F24BB80" w14:textId="77777777" w:rsidR="007B39A6" w:rsidRPr="00D35916" w:rsidRDefault="007B39A6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7F0A95" w:rsidRPr="00D35916" w14:paraId="1C985A5D" w14:textId="77777777" w:rsidTr="008E101F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0DD85606" w14:textId="77777777" w:rsidR="007F0A95" w:rsidRPr="00D35916" w:rsidRDefault="007F0A95">
            <w:pPr>
              <w:numPr>
                <w:ilvl w:val="0"/>
                <w:numId w:val="27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F68CEF7" w14:textId="77777777" w:rsidR="007F0A95" w:rsidRPr="00D35916" w:rsidRDefault="007F0A95" w:rsidP="00675A3E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Drążek teleskopowy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8A8B5" w14:textId="77777777" w:rsidR="007F0A95" w:rsidRPr="00D35916" w:rsidRDefault="007F0A95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CCCEC77" w14:textId="77777777" w:rsidR="007F0A95" w:rsidRPr="00D35916" w:rsidRDefault="007F0A95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1BCF600E" w14:textId="77777777" w:rsidR="008D5734" w:rsidRDefault="008D5734" w:rsidP="008D5734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7DA4AA63" w14:textId="77777777" w:rsidR="008225DE" w:rsidRPr="00D35916" w:rsidRDefault="008225DE" w:rsidP="008D5734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331737AB" w14:textId="77777777" w:rsidR="00F11614" w:rsidRPr="00D35916" w:rsidRDefault="00F11614" w:rsidP="005C0B78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1CBF6142" w14:textId="77777777" w:rsidR="00F11614" w:rsidRDefault="00F11614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4CCFF8FB" w14:textId="2B1EE5AC" w:rsidR="00C61372" w:rsidRDefault="00C61372" w:rsidP="00C61372">
      <w:pPr>
        <w:pStyle w:val="Akapitzlist"/>
        <w:numPr>
          <w:ilvl w:val="0"/>
          <w:numId w:val="1"/>
        </w:numPr>
        <w:rPr>
          <w:rFonts w:ascii="Arial" w:hAnsi="Arial" w:cs="Arial"/>
          <w:b/>
          <w:color w:val="000000"/>
        </w:rPr>
      </w:pPr>
      <w:bookmarkStart w:id="13" w:name="_Hlk149042108"/>
      <w:r w:rsidRPr="00C61372">
        <w:rPr>
          <w:rFonts w:ascii="Arial" w:hAnsi="Arial" w:cs="Arial"/>
          <w:b/>
          <w:color w:val="000000"/>
        </w:rPr>
        <w:t xml:space="preserve">Kosz na śmieci   - </w:t>
      </w:r>
      <w:r w:rsidR="00AB7A80">
        <w:rPr>
          <w:rFonts w:ascii="Arial" w:hAnsi="Arial" w:cs="Arial"/>
          <w:b/>
          <w:color w:val="000000"/>
        </w:rPr>
        <w:t>8</w:t>
      </w:r>
      <w:r w:rsidRPr="00C61372">
        <w:rPr>
          <w:rFonts w:ascii="Arial" w:hAnsi="Arial" w:cs="Arial"/>
          <w:b/>
          <w:color w:val="000000"/>
        </w:rPr>
        <w:t xml:space="preserve"> szt. </w:t>
      </w:r>
    </w:p>
    <w:bookmarkEnd w:id="13"/>
    <w:p w14:paraId="54B8151D" w14:textId="77777777" w:rsidR="004E4A9A" w:rsidRPr="00C61372" w:rsidRDefault="004E4A9A" w:rsidP="004E4A9A">
      <w:pPr>
        <w:pStyle w:val="Akapitzlist"/>
        <w:ind w:left="928"/>
        <w:rPr>
          <w:rFonts w:ascii="Arial" w:hAnsi="Arial" w:cs="Arial"/>
          <w:b/>
          <w:color w:val="000000"/>
        </w:rPr>
      </w:pP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261"/>
        <w:gridCol w:w="2948"/>
        <w:gridCol w:w="2835"/>
      </w:tblGrid>
      <w:tr w:rsidR="00C61372" w:rsidRPr="00C61372" w14:paraId="0E353351" w14:textId="77777777" w:rsidTr="00FD3DF2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8F8C53" w14:textId="67C7AE7A" w:rsidR="00C61372" w:rsidRPr="00FD3DF2" w:rsidRDefault="00FD3DF2" w:rsidP="00FD3DF2">
            <w:pPr>
              <w:rPr>
                <w:rFonts w:ascii="Arial" w:hAnsi="Arial" w:cs="Arial"/>
                <w:b/>
                <w:color w:val="000000"/>
              </w:rPr>
            </w:pPr>
            <w:bookmarkStart w:id="14" w:name="_Hlk148355076"/>
            <w:r>
              <w:rPr>
                <w:rFonts w:ascii="Arial" w:hAnsi="Arial" w:cs="Arial"/>
                <w:b/>
                <w:color w:val="000000"/>
              </w:rPr>
              <w:t>L.p.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072F82" w14:textId="77777777" w:rsidR="00C61372" w:rsidRPr="00435A3F" w:rsidRDefault="00C61372" w:rsidP="00435A3F">
            <w:pPr>
              <w:rPr>
                <w:rFonts w:ascii="Arial" w:hAnsi="Arial" w:cs="Arial"/>
                <w:b/>
                <w:color w:val="000000"/>
              </w:rPr>
            </w:pPr>
            <w:r w:rsidRPr="00435A3F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B66285" w14:textId="77777777" w:rsidR="00C61372" w:rsidRPr="00435A3F" w:rsidRDefault="00C61372" w:rsidP="00435A3F">
            <w:pPr>
              <w:rPr>
                <w:rFonts w:ascii="Arial" w:hAnsi="Arial" w:cs="Arial"/>
                <w:b/>
                <w:color w:val="000000"/>
              </w:rPr>
            </w:pPr>
            <w:r w:rsidRPr="00435A3F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EE6F6C" w14:textId="77777777" w:rsidR="00C61372" w:rsidRPr="00435A3F" w:rsidRDefault="00C61372" w:rsidP="00435A3F">
            <w:pPr>
              <w:rPr>
                <w:rFonts w:ascii="Arial" w:hAnsi="Arial" w:cs="Arial"/>
                <w:b/>
                <w:color w:val="000000"/>
              </w:rPr>
            </w:pPr>
            <w:r w:rsidRPr="00435A3F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C61372" w:rsidRPr="00C61372" w14:paraId="579F223A" w14:textId="77777777" w:rsidTr="008E101F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29FE5CEE" w14:textId="77777777" w:rsidR="00C61372" w:rsidRPr="00FD3DF2" w:rsidRDefault="00C61372">
            <w:pPr>
              <w:pStyle w:val="Akapitzlist"/>
              <w:numPr>
                <w:ilvl w:val="0"/>
                <w:numId w:val="39"/>
              </w:numPr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3FDA46" w14:textId="77777777" w:rsidR="00C61372" w:rsidRPr="00FF11A2" w:rsidRDefault="00C61372" w:rsidP="00435A3F">
            <w:pPr>
              <w:contextualSpacing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Rysunek poglądowy:</w:t>
            </w:r>
          </w:p>
          <w:p w14:paraId="12A571AB" w14:textId="77777777" w:rsidR="00C61372" w:rsidRPr="00FF11A2" w:rsidRDefault="00C61372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object w:dxaOrig="1875" w:dyaOrig="2415" w14:anchorId="2338959A">
                <v:shape id="_x0000_i1033" type="#_x0000_t75" style="width:69.3pt;height:90.25pt" o:ole="">
                  <v:imagedata r:id="rId36" o:title=""/>
                </v:shape>
                <o:OLEObject Type="Embed" ProgID="PBrush" ShapeID="_x0000_i1033" DrawAspect="Content" ObjectID="_1760509824" r:id="rId37"/>
              </w:object>
            </w:r>
          </w:p>
        </w:tc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70067679" w14:textId="77777777" w:rsidR="00C61372" w:rsidRPr="00FF11A2" w:rsidRDefault="00C61372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2FBF97E" w14:textId="77777777" w:rsidR="00C61372" w:rsidRPr="00FF11A2" w:rsidRDefault="00C61372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</w:tr>
      <w:tr w:rsidR="00C61372" w:rsidRPr="00C61372" w14:paraId="7E731450" w14:textId="77777777" w:rsidTr="008E101F"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0EF0E18A" w14:textId="77777777" w:rsidR="00C61372" w:rsidRPr="00FD3DF2" w:rsidRDefault="00C61372">
            <w:pPr>
              <w:pStyle w:val="Akapitzlist"/>
              <w:numPr>
                <w:ilvl w:val="0"/>
                <w:numId w:val="39"/>
              </w:numPr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093623" w14:textId="77777777" w:rsidR="00C61372" w:rsidRPr="00FF11A2" w:rsidRDefault="00C61372" w:rsidP="00C61372">
            <w:pPr>
              <w:pStyle w:val="Akapitzlist"/>
              <w:spacing w:line="252" w:lineRule="auto"/>
              <w:contextualSpacing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Wymiary</w:t>
            </w:r>
          </w:p>
        </w:tc>
        <w:tc>
          <w:tcPr>
            <w:tcW w:w="29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E6EAFBC" w14:textId="77777777" w:rsidR="00C61372" w:rsidRPr="00FF11A2" w:rsidRDefault="00C61372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758A306" w14:textId="77777777" w:rsidR="00C61372" w:rsidRPr="00FF11A2" w:rsidRDefault="00C61372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</w:tr>
      <w:tr w:rsidR="00C61372" w:rsidRPr="00C61372" w14:paraId="1D14D155" w14:textId="77777777" w:rsidTr="00FD3DF2">
        <w:tc>
          <w:tcPr>
            <w:tcW w:w="657" w:type="dxa"/>
            <w:vMerge/>
            <w:tcBorders>
              <w:left w:val="single" w:sz="4" w:space="0" w:color="000000"/>
            </w:tcBorders>
            <w:shd w:val="clear" w:color="auto" w:fill="auto"/>
          </w:tcPr>
          <w:p w14:paraId="1FDF39ED" w14:textId="77777777" w:rsidR="00C61372" w:rsidRPr="00FD3DF2" w:rsidRDefault="00C61372">
            <w:pPr>
              <w:pStyle w:val="Akapitzlist"/>
              <w:numPr>
                <w:ilvl w:val="0"/>
                <w:numId w:val="39"/>
              </w:numPr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BDEC20" w14:textId="77777777" w:rsidR="00C61372" w:rsidRPr="00FF11A2" w:rsidRDefault="00C61372" w:rsidP="00C61372">
            <w:pPr>
              <w:pStyle w:val="Akapitzlist"/>
              <w:spacing w:line="252" w:lineRule="auto"/>
              <w:contextualSpacing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Wysokość</w:t>
            </w:r>
          </w:p>
        </w:tc>
        <w:tc>
          <w:tcPr>
            <w:tcW w:w="29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1855D9" w14:textId="634498F8" w:rsidR="00C61372" w:rsidRPr="00FF11A2" w:rsidRDefault="00C61372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m</w:t>
            </w:r>
            <w:r w:rsidR="004E4A9A">
              <w:rPr>
                <w:rFonts w:ascii="Arial" w:hAnsi="Arial" w:cs="Arial"/>
                <w:bCs/>
                <w:color w:val="000000"/>
              </w:rPr>
              <w:t>ax</w:t>
            </w:r>
            <w:r w:rsidRPr="00FF11A2">
              <w:rPr>
                <w:rFonts w:ascii="Arial" w:hAnsi="Arial" w:cs="Arial"/>
                <w:bCs/>
                <w:color w:val="000000"/>
              </w:rPr>
              <w:t>.</w:t>
            </w:r>
            <w:r w:rsidR="00435A3F" w:rsidRPr="00FF11A2">
              <w:rPr>
                <w:rFonts w:ascii="Arial" w:hAnsi="Arial" w:cs="Arial"/>
                <w:bCs/>
                <w:color w:val="000000"/>
              </w:rPr>
              <w:t xml:space="preserve"> </w:t>
            </w:r>
            <w:r w:rsidR="0013226A">
              <w:rPr>
                <w:rFonts w:ascii="Arial" w:hAnsi="Arial" w:cs="Arial"/>
                <w:bCs/>
                <w:color w:val="000000"/>
              </w:rPr>
              <w:t>40</w:t>
            </w:r>
            <w:r w:rsidRPr="00FF11A2">
              <w:rPr>
                <w:rFonts w:ascii="Arial" w:hAnsi="Arial" w:cs="Arial"/>
                <w:bCs/>
                <w:color w:val="000000"/>
              </w:rPr>
              <w:t xml:space="preserve">  cm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6A257F4" w14:textId="6819B12D" w:rsidR="00C61372" w:rsidRPr="00F96C65" w:rsidRDefault="00C61372" w:rsidP="00F96C65">
            <w:pPr>
              <w:contextualSpacing/>
              <w:jc w:val="center"/>
              <w:rPr>
                <w:rFonts w:ascii="Arial" w:hAnsi="Arial" w:cs="Arial"/>
                <w:bCs/>
                <w:color w:val="000000"/>
              </w:rPr>
            </w:pPr>
            <w:r w:rsidRPr="00F96C65">
              <w:rPr>
                <w:rFonts w:ascii="Arial" w:hAnsi="Arial" w:cs="Arial"/>
                <w:bCs/>
                <w:color w:val="000000"/>
              </w:rPr>
              <w:t>…………………</w:t>
            </w:r>
          </w:p>
        </w:tc>
      </w:tr>
      <w:tr w:rsidR="00C61372" w:rsidRPr="00C61372" w14:paraId="586C74FE" w14:textId="77777777" w:rsidTr="008E101F">
        <w:tc>
          <w:tcPr>
            <w:tcW w:w="657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AF6B5E" w14:textId="77777777" w:rsidR="00C61372" w:rsidRPr="00FD3DF2" w:rsidRDefault="00C61372">
            <w:pPr>
              <w:pStyle w:val="Akapitzlist"/>
              <w:numPr>
                <w:ilvl w:val="0"/>
                <w:numId w:val="39"/>
              </w:numPr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EB6C58C" w14:textId="45E2A568" w:rsidR="00C61372" w:rsidRPr="00FF11A2" w:rsidRDefault="00C61372" w:rsidP="00C61372">
            <w:pPr>
              <w:pStyle w:val="Akapitzlist"/>
              <w:spacing w:line="252" w:lineRule="auto"/>
              <w:contextualSpacing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Pojemność</w:t>
            </w:r>
            <w:r w:rsidR="00006370" w:rsidRPr="00FF11A2">
              <w:rPr>
                <w:rFonts w:ascii="Arial" w:hAnsi="Arial" w:cs="Arial"/>
                <w:bCs/>
                <w:color w:val="000000"/>
              </w:rPr>
              <w:t xml:space="preserve"> 15L</w:t>
            </w:r>
          </w:p>
        </w:tc>
        <w:tc>
          <w:tcPr>
            <w:tcW w:w="29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4C561E1" w14:textId="77777777" w:rsidR="00C61372" w:rsidRPr="00FF11A2" w:rsidRDefault="00C61372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wymagane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348BC4C" w14:textId="0CCF9AB6" w:rsidR="00C61372" w:rsidRPr="00FF11A2" w:rsidRDefault="00C61372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</w:tr>
      <w:tr w:rsidR="00C61372" w:rsidRPr="00C61372" w14:paraId="58E44F03" w14:textId="77777777" w:rsidTr="008E101F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D115C1" w14:textId="77777777" w:rsidR="00C61372" w:rsidRPr="00FD3DF2" w:rsidRDefault="00C61372">
            <w:pPr>
              <w:pStyle w:val="Akapitzlist"/>
              <w:numPr>
                <w:ilvl w:val="0"/>
                <w:numId w:val="39"/>
              </w:numPr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3C7305" w14:textId="77777777" w:rsidR="00C61372" w:rsidRPr="00FF11A2" w:rsidRDefault="00C61372" w:rsidP="00C61372">
            <w:pPr>
              <w:pStyle w:val="Akapitzlist"/>
              <w:spacing w:line="252" w:lineRule="auto"/>
              <w:contextualSpacing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Materiał</w:t>
            </w:r>
          </w:p>
        </w:tc>
        <w:tc>
          <w:tcPr>
            <w:tcW w:w="29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5153B7F" w14:textId="77777777" w:rsidR="00C61372" w:rsidRPr="00FF11A2" w:rsidRDefault="00C61372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tworzywo sztuczne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1A981EDA" w14:textId="77777777" w:rsidR="00C61372" w:rsidRPr="00FF11A2" w:rsidRDefault="00C61372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</w:tr>
      <w:tr w:rsidR="00C61372" w:rsidRPr="00C61372" w14:paraId="2B25E954" w14:textId="77777777" w:rsidTr="008E101F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49B7FA4F" w14:textId="77777777" w:rsidR="00C61372" w:rsidRPr="00FD3DF2" w:rsidRDefault="00C61372">
            <w:pPr>
              <w:pStyle w:val="Akapitzlist"/>
              <w:numPr>
                <w:ilvl w:val="0"/>
                <w:numId w:val="39"/>
              </w:numPr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20A88D5" w14:textId="77777777" w:rsidR="00C61372" w:rsidRPr="00FF11A2" w:rsidRDefault="00C61372" w:rsidP="00C61372">
            <w:pPr>
              <w:pStyle w:val="Akapitzlist"/>
              <w:spacing w:line="252" w:lineRule="auto"/>
              <w:contextualSpacing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Zamykana klapa</w:t>
            </w:r>
          </w:p>
        </w:tc>
        <w:tc>
          <w:tcPr>
            <w:tcW w:w="2948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02EF1" w14:textId="77777777" w:rsidR="00C61372" w:rsidRPr="00FF11A2" w:rsidRDefault="00C61372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885AC0B" w14:textId="77777777" w:rsidR="00C61372" w:rsidRPr="00FF11A2" w:rsidRDefault="00C61372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</w:tr>
      <w:tr w:rsidR="00C61372" w:rsidRPr="00C61372" w14:paraId="5B43941A" w14:textId="77777777" w:rsidTr="008E101F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75125B" w14:textId="77777777" w:rsidR="00C61372" w:rsidRPr="00FD3DF2" w:rsidRDefault="00C61372">
            <w:pPr>
              <w:pStyle w:val="Akapitzlist"/>
              <w:numPr>
                <w:ilvl w:val="0"/>
                <w:numId w:val="39"/>
              </w:numPr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4E1AE7" w14:textId="77777777" w:rsidR="00C61372" w:rsidRPr="00FF11A2" w:rsidRDefault="00C61372" w:rsidP="00C61372">
            <w:pPr>
              <w:pStyle w:val="Akapitzlist"/>
              <w:spacing w:line="252" w:lineRule="auto"/>
              <w:contextualSpacing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Kolorystyka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6AF4B2" w14:textId="6FD6C83D" w:rsidR="00C61372" w:rsidRPr="00FF11A2" w:rsidRDefault="00F96C65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Do uzgodnienia z Zamawiającym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33A3658" w14:textId="77777777" w:rsidR="00C61372" w:rsidRPr="00FF11A2" w:rsidRDefault="00C61372" w:rsidP="00C61372">
            <w:pPr>
              <w:pStyle w:val="Akapitzlist"/>
              <w:contextualSpacing/>
              <w:rPr>
                <w:rFonts w:ascii="Arial" w:hAnsi="Arial" w:cs="Arial"/>
                <w:bCs/>
                <w:color w:val="000000"/>
              </w:rPr>
            </w:pPr>
          </w:p>
        </w:tc>
      </w:tr>
      <w:bookmarkEnd w:id="14"/>
    </w:tbl>
    <w:p w14:paraId="0A220AB2" w14:textId="77777777" w:rsidR="00C61372" w:rsidRDefault="00C61372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5CFE0DC6" w14:textId="77777777" w:rsidR="00C61372" w:rsidRDefault="00C61372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66094FAF" w14:textId="77777777" w:rsidR="0013226A" w:rsidRDefault="0013226A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358B821C" w14:textId="77777777" w:rsidR="0013226A" w:rsidRDefault="0013226A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7BC99DF4" w14:textId="77777777" w:rsidR="0013226A" w:rsidRDefault="0013226A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12659AF8" w14:textId="77777777" w:rsidR="00C61372" w:rsidRPr="00D35916" w:rsidRDefault="00C61372" w:rsidP="00961F56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</w:rPr>
      </w:pPr>
      <w:bookmarkStart w:id="15" w:name="_Hlk149042120"/>
    </w:p>
    <w:p w14:paraId="7502E08D" w14:textId="33AEC427" w:rsidR="008D5734" w:rsidRDefault="00B23EA6" w:rsidP="002B23B6">
      <w:pPr>
        <w:pStyle w:val="Akapitzlist"/>
        <w:numPr>
          <w:ilvl w:val="0"/>
          <w:numId w:val="1"/>
        </w:numPr>
        <w:spacing w:after="160" w:line="252" w:lineRule="auto"/>
        <w:contextualSpacing/>
        <w:rPr>
          <w:rFonts w:ascii="Arial" w:hAnsi="Arial" w:cs="Arial"/>
          <w:b/>
          <w:color w:val="000000"/>
          <w:sz w:val="22"/>
          <w:szCs w:val="22"/>
        </w:rPr>
      </w:pPr>
      <w:bookmarkStart w:id="16" w:name="_Hlk149042145"/>
      <w:r>
        <w:rPr>
          <w:rFonts w:ascii="Arial" w:hAnsi="Arial" w:cs="Arial"/>
          <w:b/>
          <w:color w:val="000000"/>
          <w:sz w:val="22"/>
          <w:szCs w:val="22"/>
        </w:rPr>
        <w:t xml:space="preserve">Kosz na śmieci łazienkowy </w:t>
      </w:r>
      <w:r w:rsidR="006931D5">
        <w:rPr>
          <w:rFonts w:ascii="Arial" w:hAnsi="Arial" w:cs="Arial"/>
          <w:b/>
          <w:color w:val="000000"/>
          <w:sz w:val="22"/>
          <w:szCs w:val="22"/>
        </w:rPr>
        <w:t xml:space="preserve">-  </w:t>
      </w:r>
      <w:r w:rsidR="00AB7A80">
        <w:rPr>
          <w:rFonts w:ascii="Arial" w:hAnsi="Arial" w:cs="Arial"/>
          <w:b/>
          <w:color w:val="000000"/>
          <w:sz w:val="22"/>
          <w:szCs w:val="22"/>
        </w:rPr>
        <w:t>7</w:t>
      </w:r>
      <w:r>
        <w:rPr>
          <w:rFonts w:ascii="Arial" w:hAnsi="Arial" w:cs="Arial"/>
          <w:b/>
          <w:color w:val="000000"/>
          <w:sz w:val="22"/>
          <w:szCs w:val="22"/>
        </w:rPr>
        <w:t xml:space="preserve"> szt.</w:t>
      </w:r>
    </w:p>
    <w:bookmarkEnd w:id="15"/>
    <w:bookmarkEnd w:id="16"/>
    <w:p w14:paraId="3F52349D" w14:textId="77777777" w:rsidR="00B23EA6" w:rsidRDefault="00B23EA6" w:rsidP="00B23EA6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261"/>
        <w:gridCol w:w="3260"/>
        <w:gridCol w:w="2523"/>
      </w:tblGrid>
      <w:tr w:rsidR="00B23EA6" w:rsidRPr="00B23EA6" w14:paraId="0530C667" w14:textId="77777777" w:rsidTr="00FD3DF2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38B763" w14:textId="5CFAB674" w:rsidR="00B23EA6" w:rsidRPr="00FD3DF2" w:rsidRDefault="00FD3DF2" w:rsidP="00FD3DF2">
            <w:pPr>
              <w:contextualSpacing/>
              <w:rPr>
                <w:rFonts w:ascii="Arial" w:hAnsi="Arial" w:cs="Arial"/>
                <w:b/>
                <w:color w:val="000000"/>
              </w:rPr>
            </w:pPr>
            <w:r>
              <w:rPr>
                <w:rFonts w:ascii="Arial" w:hAnsi="Arial" w:cs="Arial"/>
                <w:b/>
                <w:color w:val="000000"/>
              </w:rPr>
              <w:t>L</w:t>
            </w:r>
            <w:r w:rsidR="00B23EA6" w:rsidRPr="00FD3DF2">
              <w:rPr>
                <w:rFonts w:ascii="Arial" w:hAnsi="Arial" w:cs="Arial"/>
                <w:b/>
                <w:color w:val="000000"/>
              </w:rPr>
              <w:t>.</w:t>
            </w:r>
            <w:r>
              <w:rPr>
                <w:rFonts w:ascii="Arial" w:hAnsi="Arial" w:cs="Arial"/>
                <w:b/>
                <w:color w:val="000000"/>
              </w:rPr>
              <w:t>p.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DE00F02" w14:textId="77777777" w:rsidR="00B23EA6" w:rsidRPr="00435A3F" w:rsidRDefault="00B23EA6" w:rsidP="00435A3F">
            <w:pPr>
              <w:contextualSpacing/>
              <w:rPr>
                <w:rFonts w:ascii="Arial" w:hAnsi="Arial" w:cs="Arial"/>
                <w:b/>
                <w:color w:val="000000"/>
              </w:rPr>
            </w:pPr>
            <w:r w:rsidRPr="00435A3F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AC827E" w14:textId="77777777" w:rsidR="00B23EA6" w:rsidRPr="00435A3F" w:rsidRDefault="00B23EA6" w:rsidP="00435A3F">
            <w:pPr>
              <w:contextualSpacing/>
              <w:rPr>
                <w:rFonts w:ascii="Arial" w:hAnsi="Arial" w:cs="Arial"/>
                <w:b/>
                <w:color w:val="000000"/>
              </w:rPr>
            </w:pPr>
            <w:r w:rsidRPr="00435A3F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2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16C92F" w14:textId="77777777" w:rsidR="00B23EA6" w:rsidRPr="00435A3F" w:rsidRDefault="00B23EA6" w:rsidP="00435A3F">
            <w:pPr>
              <w:contextualSpacing/>
              <w:rPr>
                <w:rFonts w:ascii="Arial" w:hAnsi="Arial" w:cs="Arial"/>
                <w:b/>
                <w:color w:val="000000"/>
              </w:rPr>
            </w:pPr>
            <w:r w:rsidRPr="00435A3F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B23EA6" w:rsidRPr="00B23EA6" w14:paraId="4B42DFB9" w14:textId="77777777" w:rsidTr="008E101F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B3804FB" w14:textId="77777777" w:rsidR="00B23EA6" w:rsidRPr="00FD3DF2" w:rsidRDefault="00B23EA6">
            <w:pPr>
              <w:pStyle w:val="Akapitzlist"/>
              <w:numPr>
                <w:ilvl w:val="0"/>
                <w:numId w:val="40"/>
              </w:numPr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23F514" w14:textId="77777777" w:rsidR="00B23EA6" w:rsidRPr="00006370" w:rsidRDefault="00B23EA6" w:rsidP="00006370">
            <w:pPr>
              <w:rPr>
                <w:rFonts w:ascii="Arial" w:hAnsi="Arial" w:cs="Arial"/>
                <w:b/>
                <w:color w:val="000000"/>
              </w:rPr>
            </w:pPr>
            <w:r w:rsidRPr="00006370">
              <w:rPr>
                <w:rFonts w:ascii="Arial" w:hAnsi="Arial" w:cs="Arial"/>
                <w:b/>
                <w:color w:val="000000"/>
              </w:rPr>
              <w:t>Rysunek poglądowy:</w:t>
            </w:r>
          </w:p>
          <w:p w14:paraId="517DFD78" w14:textId="5581C735" w:rsidR="00B23EA6" w:rsidRPr="00006370" w:rsidRDefault="00006370" w:rsidP="00006370">
            <w:pPr>
              <w:rPr>
                <w:rFonts w:ascii="Arial" w:hAnsi="Arial" w:cs="Arial"/>
                <w:b/>
                <w:color w:val="000000"/>
              </w:rPr>
            </w:pPr>
            <w:r w:rsidRPr="00006370">
              <w:rPr>
                <w:noProof/>
              </w:rPr>
              <w:drawing>
                <wp:inline distT="0" distB="0" distL="0" distR="0" wp14:anchorId="146051AF" wp14:editId="64D4ADF1">
                  <wp:extent cx="1494155" cy="1494155"/>
                  <wp:effectExtent l="0" t="0" r="0" b="0"/>
                  <wp:docPr id="2024897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155" cy="149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6971D283" w14:textId="77777777" w:rsidR="00B23EA6" w:rsidRPr="00B23EA6" w:rsidRDefault="00B23EA6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/>
                <w:color w:val="000000"/>
              </w:rPr>
            </w:pPr>
          </w:p>
        </w:tc>
        <w:tc>
          <w:tcPr>
            <w:tcW w:w="2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EA5D756" w14:textId="77777777" w:rsidR="00B23EA6" w:rsidRPr="00B23EA6" w:rsidRDefault="00B23EA6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/>
                <w:color w:val="000000"/>
              </w:rPr>
            </w:pPr>
          </w:p>
        </w:tc>
      </w:tr>
      <w:tr w:rsidR="00B23EA6" w:rsidRPr="00B23EA6" w14:paraId="2CF214FB" w14:textId="77777777" w:rsidTr="008E101F"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5F8DA21C" w14:textId="77777777" w:rsidR="00B23EA6" w:rsidRPr="00FD3DF2" w:rsidRDefault="00B23EA6">
            <w:pPr>
              <w:pStyle w:val="Akapitzlist"/>
              <w:numPr>
                <w:ilvl w:val="0"/>
                <w:numId w:val="40"/>
              </w:numPr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90E735" w14:textId="77777777" w:rsidR="00B23EA6" w:rsidRPr="00FF11A2" w:rsidRDefault="00B23EA6" w:rsidP="00B23EA6">
            <w:pPr>
              <w:pStyle w:val="Akapitzlist"/>
              <w:spacing w:after="160"/>
              <w:ind w:left="928"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Wymiary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6D02D0B1" w14:textId="77777777" w:rsidR="00B23EA6" w:rsidRPr="00FF11A2" w:rsidRDefault="00B23EA6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25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200CFA7B" w14:textId="77777777" w:rsidR="00B23EA6" w:rsidRPr="00FF11A2" w:rsidRDefault="00B23EA6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</w:p>
        </w:tc>
      </w:tr>
      <w:tr w:rsidR="00B23EA6" w:rsidRPr="00B23EA6" w14:paraId="647D93FB" w14:textId="77777777" w:rsidTr="00FD3DF2">
        <w:tc>
          <w:tcPr>
            <w:tcW w:w="657" w:type="dxa"/>
            <w:vMerge/>
            <w:tcBorders>
              <w:left w:val="single" w:sz="4" w:space="0" w:color="000000"/>
            </w:tcBorders>
            <w:shd w:val="clear" w:color="auto" w:fill="auto"/>
          </w:tcPr>
          <w:p w14:paraId="5E1BA1EC" w14:textId="77777777" w:rsidR="00B23EA6" w:rsidRPr="00FD3DF2" w:rsidRDefault="00B23EA6">
            <w:pPr>
              <w:pStyle w:val="Akapitzlist"/>
              <w:numPr>
                <w:ilvl w:val="0"/>
                <w:numId w:val="40"/>
              </w:numPr>
              <w:spacing w:after="160" w:line="252" w:lineRule="auto"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1FB22C" w14:textId="77777777" w:rsidR="00B23EA6" w:rsidRPr="00FF11A2" w:rsidRDefault="00B23EA6" w:rsidP="00B23EA6">
            <w:pPr>
              <w:pStyle w:val="Akapitzlist"/>
              <w:spacing w:after="160"/>
              <w:ind w:left="928"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Wysokość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C034137" w14:textId="03DBCA4B" w:rsidR="00B23EA6" w:rsidRPr="00FF11A2" w:rsidRDefault="00B23EA6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 xml:space="preserve">min. </w:t>
            </w:r>
            <w:r w:rsidR="00006370" w:rsidRPr="00FF11A2">
              <w:rPr>
                <w:rFonts w:ascii="Arial" w:hAnsi="Arial" w:cs="Arial"/>
                <w:bCs/>
                <w:color w:val="000000"/>
              </w:rPr>
              <w:t xml:space="preserve">20 </w:t>
            </w:r>
            <w:r w:rsidRPr="00FF11A2">
              <w:rPr>
                <w:rFonts w:ascii="Arial" w:hAnsi="Arial" w:cs="Arial"/>
                <w:bCs/>
                <w:color w:val="000000"/>
              </w:rPr>
              <w:t>cm</w:t>
            </w:r>
          </w:p>
        </w:tc>
        <w:tc>
          <w:tcPr>
            <w:tcW w:w="25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3E99ECA" w14:textId="75F32B43" w:rsidR="00B23EA6" w:rsidRPr="00FF11A2" w:rsidRDefault="00B23EA6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……………</w:t>
            </w:r>
          </w:p>
        </w:tc>
      </w:tr>
      <w:tr w:rsidR="00B23EA6" w:rsidRPr="00B23EA6" w14:paraId="4FD5A358" w14:textId="77777777" w:rsidTr="00FD3DF2">
        <w:tc>
          <w:tcPr>
            <w:tcW w:w="657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A2F3E7" w14:textId="77777777" w:rsidR="00B23EA6" w:rsidRPr="00FD3DF2" w:rsidRDefault="00B23EA6">
            <w:pPr>
              <w:pStyle w:val="Akapitzlist"/>
              <w:numPr>
                <w:ilvl w:val="0"/>
                <w:numId w:val="40"/>
              </w:numPr>
              <w:spacing w:after="160" w:line="252" w:lineRule="auto"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73B817" w14:textId="638C759E" w:rsidR="00B23EA6" w:rsidRPr="00FF11A2" w:rsidRDefault="00B23EA6" w:rsidP="00B23EA6">
            <w:pPr>
              <w:pStyle w:val="Akapitzlist"/>
              <w:spacing w:after="160"/>
              <w:ind w:left="928"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Pojemność</w:t>
            </w:r>
            <w:r w:rsidR="00006370" w:rsidRPr="00FF11A2">
              <w:rPr>
                <w:rFonts w:ascii="Arial" w:hAnsi="Arial" w:cs="Arial"/>
                <w:bCs/>
                <w:color w:val="000000"/>
              </w:rPr>
              <w:t xml:space="preserve"> 3l.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06A15A8" w14:textId="1E890C5D" w:rsidR="00B23EA6" w:rsidRPr="00FF11A2" w:rsidRDefault="00B23EA6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wymagane</w:t>
            </w:r>
          </w:p>
        </w:tc>
        <w:tc>
          <w:tcPr>
            <w:tcW w:w="25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0CDBCEC" w14:textId="00EF433D" w:rsidR="00B23EA6" w:rsidRPr="00FF11A2" w:rsidRDefault="00B23EA6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</w:p>
        </w:tc>
      </w:tr>
      <w:tr w:rsidR="00B23EA6" w:rsidRPr="00B23EA6" w14:paraId="3CEF886D" w14:textId="77777777" w:rsidTr="008E101F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E8393D" w14:textId="77777777" w:rsidR="00B23EA6" w:rsidRPr="00FD3DF2" w:rsidRDefault="00B23EA6">
            <w:pPr>
              <w:pStyle w:val="Akapitzlist"/>
              <w:numPr>
                <w:ilvl w:val="0"/>
                <w:numId w:val="40"/>
              </w:numPr>
              <w:spacing w:after="160" w:line="252" w:lineRule="auto"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E8C3EF" w14:textId="77777777" w:rsidR="00B23EA6" w:rsidRPr="00FF11A2" w:rsidRDefault="00B23EA6" w:rsidP="00B23EA6">
            <w:pPr>
              <w:pStyle w:val="Akapitzlist"/>
              <w:spacing w:after="160"/>
              <w:ind w:left="928"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Materiał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0B17B73" w14:textId="4F23BF7F" w:rsidR="00B23EA6" w:rsidRPr="00FF11A2" w:rsidRDefault="00006370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  <w:r w:rsidRPr="00550E81">
              <w:rPr>
                <w:rFonts w:ascii="Arial" w:hAnsi="Arial" w:cs="Arial"/>
                <w:bCs/>
                <w:color w:val="000000"/>
              </w:rPr>
              <w:t>stal nierdzewna, tworzywo sztuczne</w:t>
            </w:r>
          </w:p>
        </w:tc>
        <w:tc>
          <w:tcPr>
            <w:tcW w:w="252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33D9932A" w14:textId="77777777" w:rsidR="00B23EA6" w:rsidRPr="00FF11A2" w:rsidRDefault="00B23EA6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</w:p>
        </w:tc>
      </w:tr>
      <w:tr w:rsidR="00006370" w:rsidRPr="00B23EA6" w14:paraId="5C8895AB" w14:textId="77777777" w:rsidTr="008E101F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2AAB89" w14:textId="77777777" w:rsidR="00006370" w:rsidRPr="00FD3DF2" w:rsidRDefault="00006370">
            <w:pPr>
              <w:pStyle w:val="Akapitzlist"/>
              <w:numPr>
                <w:ilvl w:val="0"/>
                <w:numId w:val="40"/>
              </w:numPr>
              <w:spacing w:after="160" w:line="252" w:lineRule="auto"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8036B8E" w14:textId="7083B3AC" w:rsidR="00006370" w:rsidRPr="00FF11A2" w:rsidRDefault="00006370" w:rsidP="00006370">
            <w:pPr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Stopka pozwalająca na otwarcie pokrywy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641F6AE" w14:textId="6E069769" w:rsidR="00006370" w:rsidRPr="00FF11A2" w:rsidRDefault="00006370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wymagane</w:t>
            </w:r>
          </w:p>
        </w:tc>
        <w:tc>
          <w:tcPr>
            <w:tcW w:w="252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BA17815" w14:textId="77777777" w:rsidR="00006370" w:rsidRPr="00FF11A2" w:rsidRDefault="00006370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</w:p>
        </w:tc>
      </w:tr>
      <w:tr w:rsidR="00B23EA6" w:rsidRPr="00B23EA6" w14:paraId="238860D9" w14:textId="77777777" w:rsidTr="008E101F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4C519E98" w14:textId="77777777" w:rsidR="00B23EA6" w:rsidRPr="00FD3DF2" w:rsidRDefault="00B23EA6">
            <w:pPr>
              <w:pStyle w:val="Akapitzlist"/>
              <w:numPr>
                <w:ilvl w:val="0"/>
                <w:numId w:val="40"/>
              </w:numPr>
              <w:spacing w:after="160" w:line="252" w:lineRule="auto"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23DF90B" w14:textId="77777777" w:rsidR="00B23EA6" w:rsidRPr="00FF11A2" w:rsidRDefault="00B23EA6" w:rsidP="00006370">
            <w:pPr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Zamykana klapa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8144E" w14:textId="77777777" w:rsidR="00B23EA6" w:rsidRPr="00FF11A2" w:rsidRDefault="00B23EA6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wymagane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57FD12C" w14:textId="77777777" w:rsidR="00B23EA6" w:rsidRPr="00FF11A2" w:rsidRDefault="00B23EA6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</w:p>
        </w:tc>
      </w:tr>
      <w:tr w:rsidR="00B23EA6" w:rsidRPr="00B23EA6" w14:paraId="1171C0F9" w14:textId="77777777" w:rsidTr="008E101F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F832D5" w14:textId="77777777" w:rsidR="00B23EA6" w:rsidRPr="00FD3DF2" w:rsidRDefault="00B23EA6">
            <w:pPr>
              <w:pStyle w:val="Akapitzlist"/>
              <w:numPr>
                <w:ilvl w:val="0"/>
                <w:numId w:val="40"/>
              </w:numPr>
              <w:spacing w:after="160" w:line="252" w:lineRule="auto"/>
              <w:rPr>
                <w:rFonts w:ascii="Arial" w:hAnsi="Arial" w:cs="Arial"/>
                <w:bCs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C2F296" w14:textId="77777777" w:rsidR="00B23EA6" w:rsidRPr="00FF11A2" w:rsidRDefault="00B23EA6" w:rsidP="00006370">
            <w:pPr>
              <w:rPr>
                <w:rFonts w:ascii="Arial" w:hAnsi="Arial" w:cs="Arial"/>
                <w:bCs/>
                <w:color w:val="000000"/>
              </w:rPr>
            </w:pPr>
            <w:r w:rsidRPr="00FF11A2">
              <w:rPr>
                <w:rFonts w:ascii="Arial" w:hAnsi="Arial" w:cs="Arial"/>
                <w:bCs/>
                <w:color w:val="000000"/>
              </w:rPr>
              <w:t>Kolorystyka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16331" w14:textId="0D340127" w:rsidR="00B23EA6" w:rsidRPr="00FF11A2" w:rsidRDefault="00F96C65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  <w:r>
              <w:rPr>
                <w:rFonts w:ascii="Arial" w:hAnsi="Arial" w:cs="Arial"/>
                <w:bCs/>
                <w:color w:val="000000"/>
              </w:rPr>
              <w:t>Do uzgodnienia z Zamawiającym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FA754EC" w14:textId="77777777" w:rsidR="00B23EA6" w:rsidRPr="00FF11A2" w:rsidRDefault="00B23EA6" w:rsidP="00B23EA6">
            <w:pPr>
              <w:pStyle w:val="Akapitzlist"/>
              <w:spacing w:after="160" w:line="252" w:lineRule="auto"/>
              <w:ind w:left="928"/>
              <w:rPr>
                <w:rFonts w:ascii="Arial" w:hAnsi="Arial" w:cs="Arial"/>
                <w:bCs/>
                <w:color w:val="000000"/>
              </w:rPr>
            </w:pPr>
          </w:p>
        </w:tc>
      </w:tr>
    </w:tbl>
    <w:p w14:paraId="0FC54BDF" w14:textId="77777777" w:rsidR="00B23EA6" w:rsidRDefault="00B23EA6" w:rsidP="00B23EA6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543C2354" w14:textId="77777777" w:rsidR="00B23EA6" w:rsidRDefault="00B23EA6" w:rsidP="00B23EA6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62652471" w14:textId="77777777" w:rsidR="00B23EA6" w:rsidRDefault="00B23EA6" w:rsidP="00B23EA6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050C0BD9" w14:textId="77777777" w:rsidR="008E101F" w:rsidRDefault="008E101F" w:rsidP="00B23EA6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41F93165" w14:textId="77777777" w:rsidR="008E101F" w:rsidRDefault="008E101F" w:rsidP="00B23EA6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70DB9453" w14:textId="77777777" w:rsidR="008E101F" w:rsidRDefault="008E101F" w:rsidP="00B23EA6">
      <w:pPr>
        <w:pStyle w:val="Akapitzlist"/>
        <w:spacing w:after="160" w:line="252" w:lineRule="auto"/>
        <w:ind w:left="928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4D3A2F38" w14:textId="77777777" w:rsidR="001F08D3" w:rsidRPr="00D35916" w:rsidRDefault="001F08D3" w:rsidP="001F08D3">
      <w:pPr>
        <w:pStyle w:val="Akapitzlist"/>
        <w:ind w:left="0"/>
        <w:rPr>
          <w:rFonts w:ascii="Arial" w:hAnsi="Arial" w:cs="Arial"/>
          <w:color w:val="000000"/>
          <w:sz w:val="22"/>
          <w:szCs w:val="22"/>
        </w:rPr>
      </w:pPr>
    </w:p>
    <w:p w14:paraId="5C37E752" w14:textId="77777777" w:rsidR="00082858" w:rsidRPr="00D35916" w:rsidRDefault="00082858" w:rsidP="00082858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67B2216F" w14:textId="77777777" w:rsidR="00082858" w:rsidRPr="00D35916" w:rsidRDefault="00082858" w:rsidP="00082858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  <w:u w:val="single"/>
        </w:rPr>
      </w:pPr>
    </w:p>
    <w:p w14:paraId="37B987B3" w14:textId="14BD9EB8" w:rsidR="0061633D" w:rsidRPr="00D35916" w:rsidRDefault="008B1BA0" w:rsidP="005D2165">
      <w:pPr>
        <w:pStyle w:val="Akapitzlist"/>
        <w:numPr>
          <w:ilvl w:val="0"/>
          <w:numId w:val="1"/>
        </w:numPr>
        <w:spacing w:after="160" w:line="252" w:lineRule="auto"/>
        <w:contextualSpacing/>
        <w:rPr>
          <w:rFonts w:ascii="Arial" w:hAnsi="Arial" w:cs="Arial"/>
          <w:b/>
          <w:color w:val="000000"/>
          <w:sz w:val="22"/>
          <w:szCs w:val="22"/>
        </w:rPr>
      </w:pPr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61633D" w:rsidRPr="00D35916">
        <w:rPr>
          <w:rFonts w:ascii="Arial" w:hAnsi="Arial" w:cs="Arial"/>
          <w:b/>
          <w:color w:val="000000"/>
          <w:sz w:val="22"/>
          <w:szCs w:val="22"/>
        </w:rPr>
        <w:t xml:space="preserve">Kosz na bieliznę  - </w:t>
      </w:r>
      <w:r w:rsidR="00AB7A80">
        <w:rPr>
          <w:rFonts w:ascii="Arial" w:hAnsi="Arial" w:cs="Arial"/>
          <w:b/>
          <w:color w:val="000000"/>
          <w:sz w:val="22"/>
          <w:szCs w:val="22"/>
        </w:rPr>
        <w:t xml:space="preserve">7 </w:t>
      </w:r>
      <w:r w:rsidR="0061633D" w:rsidRPr="00D35916">
        <w:rPr>
          <w:rFonts w:ascii="Arial" w:hAnsi="Arial" w:cs="Arial"/>
          <w:b/>
          <w:color w:val="000000"/>
          <w:sz w:val="22"/>
          <w:szCs w:val="22"/>
        </w:rPr>
        <w:t xml:space="preserve">szt.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850"/>
        <w:gridCol w:w="3351"/>
        <w:gridCol w:w="2410"/>
        <w:gridCol w:w="3090"/>
      </w:tblGrid>
      <w:tr w:rsidR="0061633D" w:rsidRPr="00D35916" w14:paraId="0B16ACBE" w14:textId="77777777" w:rsidTr="0061633D">
        <w:trPr>
          <w:trHeight w:val="1350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97B8D7" w14:textId="77777777" w:rsidR="0061633D" w:rsidRPr="00D35916" w:rsidRDefault="0061633D" w:rsidP="0061633D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L.p.</w:t>
            </w: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9AEFA3" w14:textId="77777777" w:rsidR="0061633D" w:rsidRPr="00D35916" w:rsidRDefault="0061633D" w:rsidP="0061633D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E830C2" w14:textId="77777777" w:rsidR="0061633D" w:rsidRPr="00D35916" w:rsidRDefault="0061633D" w:rsidP="0061633D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A35592" w14:textId="77777777" w:rsidR="0061633D" w:rsidRPr="00D35916" w:rsidRDefault="0061633D" w:rsidP="0061633D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61633D" w:rsidRPr="00D35916" w14:paraId="1B699461" w14:textId="77777777" w:rsidTr="00164758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FED9B4F" w14:textId="77777777" w:rsidR="0061633D" w:rsidRPr="00D35916" w:rsidRDefault="0061633D">
            <w:pPr>
              <w:numPr>
                <w:ilvl w:val="0"/>
                <w:numId w:val="2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6C1EEF" w14:textId="77777777" w:rsidR="0061633D" w:rsidRPr="00D35916" w:rsidRDefault="0061633D" w:rsidP="00BC7CD1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23EB8CC5" w14:textId="6D91DA54" w:rsidR="0061633D" w:rsidRPr="00D35916" w:rsidRDefault="00ED7D40" w:rsidP="00BC7CD1">
            <w:pPr>
              <w:rPr>
                <w:rFonts w:ascii="Arial" w:hAnsi="Arial" w:cs="Arial"/>
                <w:color w:val="000000"/>
              </w:rPr>
            </w:pPr>
            <w:r w:rsidRPr="00ED7D40">
              <w:rPr>
                <w:rFonts w:ascii="Arial" w:hAnsi="Arial" w:cs="Arial"/>
                <w:noProof/>
                <w:color w:val="000000"/>
              </w:rPr>
              <w:drawing>
                <wp:inline distT="0" distB="0" distL="0" distR="0" wp14:anchorId="6902C597" wp14:editId="2F15BEAA">
                  <wp:extent cx="994439" cy="1409978"/>
                  <wp:effectExtent l="0" t="0" r="0" b="0"/>
                  <wp:docPr id="1551724515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637" cy="14173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1E842228" w14:textId="77777777" w:rsidR="0061633D" w:rsidRPr="00D35916" w:rsidRDefault="0061633D" w:rsidP="00C55EC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E1F2209" w14:textId="77777777" w:rsidR="0061633D" w:rsidRPr="00D35916" w:rsidRDefault="0061633D" w:rsidP="00C55EC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BC7CD1" w:rsidRPr="00D35916" w14:paraId="357B81DA" w14:textId="77777777" w:rsidTr="00164758"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3C6E104D" w14:textId="77777777" w:rsidR="0061633D" w:rsidRPr="00D35916" w:rsidRDefault="0061633D">
            <w:pPr>
              <w:numPr>
                <w:ilvl w:val="0"/>
                <w:numId w:val="2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742340" w14:textId="77777777" w:rsidR="0061633D" w:rsidRPr="00D35916" w:rsidRDefault="00BC7CD1" w:rsidP="00BC7CD1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Wymiary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337940D1" w14:textId="77777777" w:rsidR="0061633D" w:rsidRPr="00D35916" w:rsidRDefault="0061633D" w:rsidP="00C55ECE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DB86159" w14:textId="77777777" w:rsidR="0061633D" w:rsidRPr="00D35916" w:rsidRDefault="0061633D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BC7CD1" w:rsidRPr="00D35916" w14:paraId="72F478EA" w14:textId="77777777" w:rsidTr="00BC7CD1">
        <w:tc>
          <w:tcPr>
            <w:tcW w:w="850" w:type="dxa"/>
            <w:vMerge/>
            <w:tcBorders>
              <w:left w:val="single" w:sz="4" w:space="0" w:color="000000"/>
            </w:tcBorders>
            <w:shd w:val="clear" w:color="auto" w:fill="auto"/>
          </w:tcPr>
          <w:p w14:paraId="5E315EF6" w14:textId="77777777" w:rsidR="0061633D" w:rsidRPr="00D35916" w:rsidRDefault="0061633D">
            <w:pPr>
              <w:numPr>
                <w:ilvl w:val="0"/>
                <w:numId w:val="2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14EA3F" w14:textId="77777777" w:rsidR="0061633D" w:rsidRPr="00D35916" w:rsidRDefault="00BC7CD1" w:rsidP="00BC7CD1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Wysokość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86B356C" w14:textId="77777777" w:rsidR="0061633D" w:rsidRPr="00D35916" w:rsidRDefault="00082858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min.</w:t>
            </w:r>
            <w:r w:rsidR="0061633D" w:rsidRPr="00D35916">
              <w:rPr>
                <w:rFonts w:ascii="Arial" w:hAnsi="Arial" w:cs="Arial"/>
                <w:color w:val="000000"/>
              </w:rPr>
              <w:t xml:space="preserve"> 60 cm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3ED5576" w14:textId="77777777" w:rsidR="0061633D" w:rsidRPr="00D35916" w:rsidRDefault="0061633D" w:rsidP="00BA1406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…………………………</w:t>
            </w:r>
          </w:p>
        </w:tc>
      </w:tr>
      <w:tr w:rsidR="00BC7CD1" w:rsidRPr="00D35916" w14:paraId="0EEDCA86" w14:textId="77777777" w:rsidTr="00BC7CD1">
        <w:tc>
          <w:tcPr>
            <w:tcW w:w="85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CF9C53" w14:textId="77777777" w:rsidR="0061633D" w:rsidRPr="00D35916" w:rsidRDefault="0061633D">
            <w:pPr>
              <w:numPr>
                <w:ilvl w:val="0"/>
                <w:numId w:val="2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ACE49B" w14:textId="77777777" w:rsidR="0061633D" w:rsidRPr="00D35916" w:rsidRDefault="00BC7CD1" w:rsidP="00BC7CD1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Pojemność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DCB00F4" w14:textId="77777777" w:rsidR="0061633D" w:rsidRPr="00D35916" w:rsidRDefault="00082858" w:rsidP="00082858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min.</w:t>
            </w:r>
            <w:r w:rsidR="0061633D" w:rsidRPr="00D35916">
              <w:rPr>
                <w:rFonts w:ascii="Arial" w:hAnsi="Arial" w:cs="Arial"/>
                <w:color w:val="000000"/>
              </w:rPr>
              <w:t xml:space="preserve">  60 l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FF040AC" w14:textId="77777777" w:rsidR="0061633D" w:rsidRPr="00D35916" w:rsidRDefault="0061633D" w:rsidP="00BA1406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…………………………</w:t>
            </w:r>
          </w:p>
        </w:tc>
      </w:tr>
      <w:tr w:rsidR="00BC7CD1" w:rsidRPr="00D35916" w14:paraId="1F7D8813" w14:textId="77777777" w:rsidTr="00164758"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7F2775" w14:textId="77777777" w:rsidR="0061633D" w:rsidRPr="00D35916" w:rsidRDefault="0061633D">
            <w:pPr>
              <w:numPr>
                <w:ilvl w:val="0"/>
                <w:numId w:val="2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1996DC" w14:textId="77777777" w:rsidR="0061633D" w:rsidRPr="00D35916" w:rsidRDefault="00BC7CD1" w:rsidP="00BC7CD1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Materiał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0BD4A38" w14:textId="77777777" w:rsidR="0061633D" w:rsidRPr="00D35916" w:rsidRDefault="0061633D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tworzywo sztuczne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8D50714" w14:textId="77777777" w:rsidR="0061633D" w:rsidRPr="00D35916" w:rsidRDefault="0061633D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BC7CD1" w:rsidRPr="00D35916" w14:paraId="426F4F49" w14:textId="77777777" w:rsidTr="00164758">
        <w:tc>
          <w:tcPr>
            <w:tcW w:w="850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2DD9FF05" w14:textId="77777777" w:rsidR="0061633D" w:rsidRPr="00D35916" w:rsidRDefault="0061633D">
            <w:pPr>
              <w:numPr>
                <w:ilvl w:val="0"/>
                <w:numId w:val="2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1F192C8C" w14:textId="77777777" w:rsidR="0061633D" w:rsidRPr="00D35916" w:rsidRDefault="00BC7CD1" w:rsidP="00BC7CD1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Zamykana klapa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EC683" w14:textId="77777777" w:rsidR="0061633D" w:rsidRPr="00D35916" w:rsidRDefault="0061633D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EA24649" w14:textId="77777777" w:rsidR="0061633D" w:rsidRPr="00D35916" w:rsidRDefault="0061633D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61633D" w:rsidRPr="00D35916" w14:paraId="407AAB8C" w14:textId="77777777" w:rsidTr="00164758"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418B85" w14:textId="77777777" w:rsidR="0061633D" w:rsidRPr="00D35916" w:rsidRDefault="0061633D">
            <w:pPr>
              <w:numPr>
                <w:ilvl w:val="0"/>
                <w:numId w:val="21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924BA7" w14:textId="77777777" w:rsidR="0061633D" w:rsidRPr="00D35916" w:rsidRDefault="00BC7CD1" w:rsidP="00BC7CD1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Kolorystyka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6D1372" w14:textId="77777777" w:rsidR="0061633D" w:rsidRPr="00D35916" w:rsidRDefault="0061633D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do ustalenia z Zamawiającym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28FC4B8" w14:textId="77777777" w:rsidR="0061633D" w:rsidRPr="00D35916" w:rsidRDefault="0061633D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3D13F87F" w14:textId="77777777" w:rsidR="001C36CE" w:rsidRPr="008A0965" w:rsidRDefault="001C36CE" w:rsidP="008A0965">
      <w:pPr>
        <w:contextualSpacing/>
        <w:rPr>
          <w:rFonts w:ascii="Arial" w:hAnsi="Arial" w:cs="Arial"/>
          <w:b/>
          <w:color w:val="000000"/>
          <w:u w:val="single"/>
        </w:rPr>
      </w:pPr>
    </w:p>
    <w:p w14:paraId="6FD066E4" w14:textId="77777777" w:rsidR="00E40667" w:rsidRPr="00D35916" w:rsidRDefault="00E40667" w:rsidP="00E40667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29083848" w14:textId="77777777" w:rsidR="00BA40C1" w:rsidRPr="00D35916" w:rsidRDefault="00BA40C1" w:rsidP="00BA40C1">
      <w:pPr>
        <w:pStyle w:val="Akapitzlist"/>
        <w:spacing w:after="160" w:line="252" w:lineRule="auto"/>
        <w:ind w:left="0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3B63FAF2" w14:textId="1C075311" w:rsidR="00CF0173" w:rsidRPr="00D35916" w:rsidRDefault="00CF0173" w:rsidP="005D2165">
      <w:pPr>
        <w:pStyle w:val="Akapitzlist"/>
        <w:numPr>
          <w:ilvl w:val="0"/>
          <w:numId w:val="1"/>
        </w:numPr>
        <w:spacing w:after="160" w:line="252" w:lineRule="auto"/>
        <w:contextualSpacing/>
        <w:rPr>
          <w:rFonts w:ascii="Arial" w:hAnsi="Arial" w:cs="Arial"/>
          <w:b/>
          <w:color w:val="000000"/>
          <w:sz w:val="22"/>
          <w:szCs w:val="22"/>
        </w:rPr>
      </w:pPr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Suszarka rozkładana – </w:t>
      </w:r>
      <w:r w:rsidR="00AB7A80">
        <w:rPr>
          <w:rFonts w:ascii="Arial" w:hAnsi="Arial" w:cs="Arial"/>
          <w:b/>
          <w:color w:val="000000"/>
          <w:sz w:val="22"/>
          <w:szCs w:val="22"/>
        </w:rPr>
        <w:t>1</w:t>
      </w:r>
      <w:r w:rsidRPr="00D35916">
        <w:rPr>
          <w:rFonts w:ascii="Arial" w:hAnsi="Arial" w:cs="Arial"/>
          <w:b/>
          <w:color w:val="000000"/>
          <w:sz w:val="22"/>
          <w:szCs w:val="22"/>
        </w:rPr>
        <w:t xml:space="preserve"> szt.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72"/>
        <w:gridCol w:w="2665"/>
        <w:gridCol w:w="2835"/>
      </w:tblGrid>
      <w:tr w:rsidR="00CF0173" w:rsidRPr="00D35916" w14:paraId="56B5DB63" w14:textId="77777777" w:rsidTr="00930239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9EF91F" w14:textId="77777777" w:rsidR="00CF0173" w:rsidRPr="00D35916" w:rsidRDefault="00CF0173" w:rsidP="00930239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L.p.</w:t>
            </w:r>
          </w:p>
        </w:tc>
        <w:tc>
          <w:tcPr>
            <w:tcW w:w="3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C7E09F" w14:textId="77777777" w:rsidR="00CF0173" w:rsidRPr="00D35916" w:rsidRDefault="00CF0173" w:rsidP="00930239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500FCBF" w14:textId="77777777" w:rsidR="00CF0173" w:rsidRPr="00D35916" w:rsidRDefault="00CF0173" w:rsidP="00930239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ECDBB7" w14:textId="77777777" w:rsidR="00CF0173" w:rsidRPr="00D35916" w:rsidRDefault="00CF0173" w:rsidP="00930239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CF0173" w:rsidRPr="00D35916" w14:paraId="7E1249C3" w14:textId="77777777" w:rsidTr="00164758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AE51FD" w14:textId="77777777" w:rsidR="00CF0173" w:rsidRPr="00D35916" w:rsidRDefault="00CF0173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8C1566" w14:textId="77777777" w:rsidR="00CF0173" w:rsidRPr="00D35916" w:rsidRDefault="00CF0173" w:rsidP="00930239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4C1DD6A0" w14:textId="77777777" w:rsidR="00CF0173" w:rsidRPr="00D35916" w:rsidRDefault="00CF0173" w:rsidP="00930239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object w:dxaOrig="8535" w:dyaOrig="5925" w14:anchorId="38FFDBAE">
                <v:shape id="_x0000_i1035" type="#_x0000_t75" style="width:140.8pt;height:97.8pt" o:ole="">
                  <v:imagedata r:id="rId40" o:title=""/>
                </v:shape>
                <o:OLEObject Type="Embed" ProgID="PBrush" ShapeID="_x0000_i1035" DrawAspect="Content" ObjectID="_1760509825" r:id="rId41"/>
              </w:object>
            </w: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2FBF9988" w14:textId="77777777" w:rsidR="00CF0173" w:rsidRPr="00D35916" w:rsidRDefault="00CF0173" w:rsidP="00C55EC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471D557" w14:textId="77777777" w:rsidR="00CF0173" w:rsidRPr="00D35916" w:rsidRDefault="00CF0173" w:rsidP="00C55EC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930239" w:rsidRPr="00D35916" w14:paraId="0DADE91B" w14:textId="77777777" w:rsidTr="00930239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A4B1E8" w14:textId="77777777" w:rsidR="00CF0173" w:rsidRPr="00D35916" w:rsidRDefault="00CF0173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49D2B2" w14:textId="77777777" w:rsidR="00CF0173" w:rsidRPr="00D35916" w:rsidRDefault="00930239" w:rsidP="00930239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Powierzchnia s</w:t>
            </w:r>
            <w:r w:rsidR="00CF0173" w:rsidRPr="00D35916">
              <w:rPr>
                <w:rFonts w:ascii="Arial" w:hAnsi="Arial" w:cs="Arial"/>
                <w:color w:val="000000"/>
              </w:rPr>
              <w:t>uszenia</w:t>
            </w:r>
          </w:p>
        </w:tc>
        <w:tc>
          <w:tcPr>
            <w:tcW w:w="266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E24C018" w14:textId="77777777" w:rsidR="00CF0173" w:rsidRPr="00D35916" w:rsidRDefault="00930239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min</w:t>
            </w:r>
            <w:r w:rsidR="00CF0173" w:rsidRPr="00D35916">
              <w:rPr>
                <w:rFonts w:ascii="Arial" w:hAnsi="Arial" w:cs="Arial"/>
                <w:color w:val="000000"/>
              </w:rPr>
              <w:t xml:space="preserve"> 16 m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EA32DC" w14:textId="77777777" w:rsidR="00CF0173" w:rsidRPr="00D35916" w:rsidRDefault="00CF0173" w:rsidP="00930239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……………………</w:t>
            </w:r>
          </w:p>
        </w:tc>
      </w:tr>
      <w:tr w:rsidR="00930239" w:rsidRPr="00D35916" w14:paraId="026428FB" w14:textId="77777777" w:rsidTr="00164758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D479B6" w14:textId="77777777" w:rsidR="00CF0173" w:rsidRPr="00D35916" w:rsidRDefault="00CF0173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94E3134" w14:textId="77777777" w:rsidR="00CF0173" w:rsidRPr="00D35916" w:rsidRDefault="00930239" w:rsidP="00930239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Materiał</w:t>
            </w:r>
          </w:p>
        </w:tc>
        <w:tc>
          <w:tcPr>
            <w:tcW w:w="266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7C27BEB" w14:textId="77777777" w:rsidR="00CF0173" w:rsidRPr="00D35916" w:rsidRDefault="00CF0173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stalowa konstrukcja ze stopu nierdzewnego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B18D304" w14:textId="77777777" w:rsidR="00CF0173" w:rsidRPr="00D35916" w:rsidRDefault="00CF0173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930239" w:rsidRPr="00D35916" w14:paraId="34AE6DE7" w14:textId="77777777" w:rsidTr="00164758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84E7A5" w14:textId="77777777" w:rsidR="00CF0173" w:rsidRPr="00D35916" w:rsidRDefault="00CF0173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B78335" w14:textId="77777777" w:rsidR="00CF0173" w:rsidRPr="00D35916" w:rsidRDefault="00930239" w:rsidP="00930239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Dwa rozkładane skrzydła</w:t>
            </w:r>
          </w:p>
        </w:tc>
        <w:tc>
          <w:tcPr>
            <w:tcW w:w="2665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B313FB4" w14:textId="77777777" w:rsidR="00CF0173" w:rsidRPr="00D35916" w:rsidRDefault="00CF0173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B659FC0" w14:textId="77777777" w:rsidR="00CF0173" w:rsidRPr="00D35916" w:rsidRDefault="00CF0173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930239" w:rsidRPr="00D35916" w14:paraId="4E6C2447" w14:textId="77777777" w:rsidTr="00164758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BB1927" w14:textId="77777777" w:rsidR="00CF0173" w:rsidRPr="00D35916" w:rsidRDefault="00CF0173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57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C0A5A9" w14:textId="77777777" w:rsidR="00CF0173" w:rsidRPr="00D35916" w:rsidRDefault="00930239" w:rsidP="00930239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Antypoślizgowe nóżki</w:t>
            </w:r>
          </w:p>
        </w:tc>
        <w:tc>
          <w:tcPr>
            <w:tcW w:w="2665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FA042F3" w14:textId="77777777" w:rsidR="00CF0173" w:rsidRPr="00D35916" w:rsidRDefault="00CF0173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235362E" w14:textId="77777777" w:rsidR="00CF0173" w:rsidRPr="00D35916" w:rsidRDefault="00CF0173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25B8A006" w14:textId="77777777" w:rsidR="00407934" w:rsidRPr="00D35916" w:rsidRDefault="00407934" w:rsidP="00407934">
      <w:pPr>
        <w:pStyle w:val="Akapitzlist"/>
        <w:spacing w:after="160" w:line="252" w:lineRule="auto"/>
        <w:ind w:left="720"/>
        <w:contextualSpacing/>
        <w:rPr>
          <w:rFonts w:ascii="Arial" w:hAnsi="Arial" w:cs="Arial"/>
          <w:b/>
          <w:color w:val="000000"/>
          <w:sz w:val="22"/>
          <w:szCs w:val="22"/>
        </w:rPr>
      </w:pPr>
    </w:p>
    <w:p w14:paraId="3F7E6C24" w14:textId="5CB09630" w:rsidR="00C011D1" w:rsidRPr="00D35916" w:rsidRDefault="00901AE4" w:rsidP="005D2165">
      <w:pPr>
        <w:pStyle w:val="Akapitzlist"/>
        <w:numPr>
          <w:ilvl w:val="0"/>
          <w:numId w:val="1"/>
        </w:numPr>
        <w:spacing w:after="160" w:line="252" w:lineRule="auto"/>
        <w:contextualSpacing/>
        <w:rPr>
          <w:rFonts w:ascii="Arial" w:hAnsi="Arial" w:cs="Arial"/>
          <w:b/>
          <w:color w:val="000000"/>
          <w:sz w:val="22"/>
          <w:szCs w:val="22"/>
        </w:rPr>
      </w:pPr>
      <w:bookmarkStart w:id="17" w:name="_Hlk148099300"/>
      <w:r>
        <w:rPr>
          <w:rFonts w:ascii="Arial" w:hAnsi="Arial" w:cs="Arial"/>
          <w:b/>
          <w:color w:val="000000"/>
          <w:sz w:val="22"/>
          <w:szCs w:val="22"/>
        </w:rPr>
        <w:t>Akcesoria łazienkowe- zestaw</w:t>
      </w:r>
      <w:r w:rsidR="00B449F1">
        <w:rPr>
          <w:rFonts w:ascii="Arial" w:hAnsi="Arial" w:cs="Arial"/>
          <w:b/>
          <w:color w:val="000000"/>
          <w:sz w:val="22"/>
          <w:szCs w:val="22"/>
        </w:rPr>
        <w:t xml:space="preserve"> – </w:t>
      </w:r>
      <w:r w:rsidR="00AB7A80">
        <w:rPr>
          <w:rFonts w:ascii="Arial" w:hAnsi="Arial" w:cs="Arial"/>
          <w:b/>
          <w:color w:val="000000"/>
          <w:sz w:val="22"/>
          <w:szCs w:val="22"/>
        </w:rPr>
        <w:t>7</w:t>
      </w:r>
      <w:r w:rsidR="00B449F1">
        <w:rPr>
          <w:rFonts w:ascii="Arial" w:hAnsi="Arial" w:cs="Arial"/>
          <w:b/>
          <w:color w:val="000000"/>
          <w:sz w:val="22"/>
          <w:szCs w:val="22"/>
        </w:rPr>
        <w:t xml:space="preserve"> szt.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118"/>
        <w:gridCol w:w="3119"/>
        <w:gridCol w:w="2835"/>
      </w:tblGrid>
      <w:tr w:rsidR="00763914" w:rsidRPr="00D35916" w14:paraId="34893B00" w14:textId="77777777" w:rsidTr="00DD3108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1636260" w14:textId="77777777" w:rsidR="00763914" w:rsidRPr="00D35916" w:rsidRDefault="00763914" w:rsidP="0041495E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L.p.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CC1C722" w14:textId="77777777" w:rsidR="00763914" w:rsidRPr="00D35916" w:rsidRDefault="00763914" w:rsidP="0041495E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Wyszczególnienie parametrów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01170D" w14:textId="77777777" w:rsidR="00763914" w:rsidRPr="00D35916" w:rsidRDefault="00763914" w:rsidP="0041495E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DE344D" w14:textId="77777777" w:rsidR="00763914" w:rsidRPr="00D35916" w:rsidRDefault="00763914" w:rsidP="0041495E">
            <w:pPr>
              <w:spacing w:line="240" w:lineRule="auto"/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b/>
                <w:color w:val="000000"/>
              </w:rPr>
              <w:t>Parametry oferowane przez Wykonawcę (wypełnia Wykonawca wpisując w pustych polach rzeczywiste parametry)</w:t>
            </w:r>
          </w:p>
        </w:tc>
      </w:tr>
      <w:tr w:rsidR="00763914" w:rsidRPr="00D35916" w14:paraId="1E0E1B0A" w14:textId="77777777" w:rsidTr="00164758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A93E5A" w14:textId="77777777" w:rsidR="00763914" w:rsidRPr="00D35916" w:rsidRDefault="00763914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AC9C3E1" w14:textId="77777777" w:rsidR="00763914" w:rsidRPr="00D35916" w:rsidRDefault="00763914" w:rsidP="0087482A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69217F67" w14:textId="452173FA" w:rsidR="00C011D1" w:rsidRPr="00D35916" w:rsidRDefault="00C011D1" w:rsidP="00C55ECE">
            <w:pPr>
              <w:jc w:val="center"/>
              <w:rPr>
                <w:rFonts w:ascii="Arial" w:hAnsi="Arial" w:cs="Arial"/>
                <w:color w:val="000000"/>
              </w:rPr>
            </w:pPr>
          </w:p>
          <w:p w14:paraId="46A62D84" w14:textId="795A091E" w:rsidR="00C011D1" w:rsidRPr="00D35916" w:rsidRDefault="00FF11A2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FF11A2">
              <w:rPr>
                <w:rFonts w:ascii="Arial" w:hAnsi="Arial" w:cs="Arial"/>
                <w:noProof/>
                <w:color w:val="000000"/>
              </w:rPr>
              <w:drawing>
                <wp:inline distT="0" distB="0" distL="0" distR="0" wp14:anchorId="1B33770C" wp14:editId="39D429BB">
                  <wp:extent cx="1209675" cy="1209675"/>
                  <wp:effectExtent l="0" t="0" r="9525" b="9525"/>
                  <wp:docPr id="123302621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6C8FFD" w14:textId="22558A45" w:rsidR="00763914" w:rsidRPr="00D35916" w:rsidRDefault="00763914" w:rsidP="00C55ECE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34DCC37D" w14:textId="77777777" w:rsidR="00763914" w:rsidRPr="00D35916" w:rsidRDefault="00763914" w:rsidP="00C55EC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4445F70" w14:textId="77777777" w:rsidR="00763914" w:rsidRPr="00D35916" w:rsidRDefault="00763914" w:rsidP="00C55ECE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41495E" w:rsidRPr="00D35916" w14:paraId="7CC8D467" w14:textId="77777777" w:rsidTr="00164758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300FD3" w14:textId="77777777" w:rsidR="00763914" w:rsidRPr="00D35916" w:rsidRDefault="00763914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11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DBC62E" w14:textId="39989FDB" w:rsidR="00763914" w:rsidRPr="00D35916" w:rsidRDefault="0087482A" w:rsidP="00384B39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 xml:space="preserve">Skład zestawu </w:t>
            </w:r>
            <w:r w:rsidR="004D1F64">
              <w:rPr>
                <w:rFonts w:ascii="Arial" w:hAnsi="Arial" w:cs="Arial"/>
                <w:color w:val="000000"/>
              </w:rPr>
              <w:t>:</w:t>
            </w:r>
            <w:r w:rsidR="00763914" w:rsidRPr="00D35916">
              <w:rPr>
                <w:rFonts w:ascii="Arial" w:hAnsi="Arial" w:cs="Arial"/>
                <w:color w:val="000000"/>
              </w:rPr>
              <w:t>niezbędne elementy</w:t>
            </w:r>
          </w:p>
        </w:tc>
        <w:tc>
          <w:tcPr>
            <w:tcW w:w="311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CAE87E" w14:textId="76F2A566" w:rsidR="00FF11A2" w:rsidRPr="00332FFF" w:rsidRDefault="00332FFF" w:rsidP="00332FFF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- </w:t>
            </w:r>
            <w:r w:rsidR="0095487D" w:rsidRPr="0095487D">
              <w:rPr>
                <w:rFonts w:ascii="Arial" w:hAnsi="Arial" w:cs="Arial"/>
                <w:color w:val="000000"/>
              </w:rPr>
              <w:t>dozownik na mydło</w:t>
            </w:r>
          </w:p>
          <w:p w14:paraId="082E49CC" w14:textId="77777777" w:rsidR="00FF11A2" w:rsidRDefault="00FF11A2" w:rsidP="00FF11A2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-</w:t>
            </w:r>
            <w:r w:rsidRPr="00FF11A2">
              <w:rPr>
                <w:rFonts w:ascii="Arial" w:hAnsi="Arial" w:cs="Arial"/>
                <w:color w:val="000000"/>
              </w:rPr>
              <w:t xml:space="preserve"> kubek łazienkowy</w:t>
            </w:r>
          </w:p>
          <w:p w14:paraId="54B6EF74" w14:textId="77777777" w:rsidR="00FF11A2" w:rsidRDefault="00FF11A2" w:rsidP="00FF11A2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- </w:t>
            </w:r>
            <w:r w:rsidRPr="00FF11A2">
              <w:rPr>
                <w:rFonts w:ascii="Arial" w:hAnsi="Arial" w:cs="Arial"/>
                <w:color w:val="000000"/>
              </w:rPr>
              <w:t xml:space="preserve"> kubek na szczoteczki do zębów</w:t>
            </w:r>
          </w:p>
          <w:p w14:paraId="1CD1E89B" w14:textId="60289011" w:rsidR="00FF11A2" w:rsidRDefault="00FF11A2" w:rsidP="00FF11A2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- </w:t>
            </w:r>
            <w:r w:rsidRPr="00FF11A2">
              <w:rPr>
                <w:rFonts w:ascii="Arial" w:hAnsi="Arial" w:cs="Arial"/>
                <w:color w:val="000000"/>
              </w:rPr>
              <w:t xml:space="preserve"> mydelnicz</w:t>
            </w:r>
            <w:r>
              <w:rPr>
                <w:rFonts w:ascii="Arial" w:hAnsi="Arial" w:cs="Arial"/>
                <w:color w:val="000000"/>
              </w:rPr>
              <w:t>ka</w:t>
            </w:r>
          </w:p>
          <w:p w14:paraId="5653D498" w14:textId="243B5C9C" w:rsidR="00FF11A2" w:rsidRPr="00FF11A2" w:rsidRDefault="00FF11A2" w:rsidP="00FF11A2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- </w:t>
            </w:r>
            <w:r w:rsidRPr="00FF11A2">
              <w:rPr>
                <w:rFonts w:ascii="Arial" w:hAnsi="Arial" w:cs="Arial"/>
                <w:color w:val="000000"/>
              </w:rPr>
              <w:t xml:space="preserve"> szczotk</w:t>
            </w:r>
            <w:r>
              <w:rPr>
                <w:rFonts w:ascii="Arial" w:hAnsi="Arial" w:cs="Arial"/>
                <w:color w:val="000000"/>
              </w:rPr>
              <w:t>a</w:t>
            </w:r>
            <w:r w:rsidRPr="00FF11A2">
              <w:rPr>
                <w:rFonts w:ascii="Arial" w:hAnsi="Arial" w:cs="Arial"/>
                <w:color w:val="000000"/>
              </w:rPr>
              <w:t xml:space="preserve"> do WC</w:t>
            </w:r>
            <w:r w:rsidR="0095487D">
              <w:rPr>
                <w:rFonts w:ascii="Arial" w:hAnsi="Arial" w:cs="Arial"/>
                <w:color w:val="000000"/>
              </w:rPr>
              <w:t xml:space="preserve"> </w:t>
            </w:r>
          </w:p>
          <w:p w14:paraId="72E1C322" w14:textId="246437A6" w:rsidR="00763914" w:rsidRPr="00D35916" w:rsidRDefault="00763914" w:rsidP="00FF11A2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A07EAD5" w14:textId="626A64EF" w:rsidR="00763914" w:rsidRPr="00D35916" w:rsidRDefault="00763914" w:rsidP="0095487D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41495E" w:rsidRPr="00D35916" w14:paraId="428023CA" w14:textId="77777777" w:rsidTr="00164758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896A41" w14:textId="77777777" w:rsidR="00763914" w:rsidRPr="00D35916" w:rsidRDefault="00763914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311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5BE1CC1" w14:textId="77777777" w:rsidR="00763914" w:rsidRPr="00D35916" w:rsidRDefault="0087482A" w:rsidP="0087482A">
            <w:pPr>
              <w:spacing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 xml:space="preserve">Materiał </w:t>
            </w:r>
          </w:p>
        </w:tc>
        <w:tc>
          <w:tcPr>
            <w:tcW w:w="311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961C31F" w14:textId="4236BB09" w:rsidR="00763914" w:rsidRPr="0095487D" w:rsidRDefault="00FF11A2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6B0E5B">
              <w:rPr>
                <w:rFonts w:ascii="Arial" w:hAnsi="Arial" w:cs="Arial"/>
                <w:color w:val="000000"/>
              </w:rPr>
              <w:t>stal nierdzewna</w:t>
            </w:r>
            <w:r w:rsidR="0095487D" w:rsidRPr="006B0E5B">
              <w:rPr>
                <w:rFonts w:ascii="Arial" w:hAnsi="Arial" w:cs="Arial"/>
                <w:color w:val="000000"/>
              </w:rPr>
              <w:t>, tworzywo sztuczne, bambus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6876023" w14:textId="77777777" w:rsidR="00763914" w:rsidRPr="00D35916" w:rsidRDefault="00763914" w:rsidP="00C55ECE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763914" w:rsidRPr="00D35916" w14:paraId="171996BD" w14:textId="77777777" w:rsidTr="004D1F64">
        <w:trPr>
          <w:trHeight w:val="555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1B3D2F" w14:textId="77777777" w:rsidR="00763914" w:rsidRPr="00D35916" w:rsidRDefault="00763914">
            <w:pPr>
              <w:numPr>
                <w:ilvl w:val="0"/>
                <w:numId w:val="18"/>
              </w:num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906EC7E" w14:textId="77777777" w:rsidR="00763914" w:rsidRPr="00D35916" w:rsidRDefault="0087482A" w:rsidP="0087482A">
            <w:pPr>
              <w:spacing w:after="0" w:line="240" w:lineRule="auto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Kolorystyka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9AB955C" w14:textId="2A5A4F4E" w:rsidR="00763914" w:rsidRPr="00D35916" w:rsidRDefault="00763914" w:rsidP="00C55ECE">
            <w:pPr>
              <w:jc w:val="center"/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odcienie bieli, beżu, zdobienia</w:t>
            </w:r>
            <w:r w:rsidR="004D1F64">
              <w:rPr>
                <w:rFonts w:ascii="Arial" w:hAnsi="Arial" w:cs="Arial"/>
                <w:color w:val="000000"/>
              </w:rPr>
              <w:t xml:space="preserve"> do uzgodnienia z Zamawiającym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68DC05D" w14:textId="65A1232C" w:rsidR="00763914" w:rsidRPr="00D35916" w:rsidRDefault="00763914" w:rsidP="0087482A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bookmarkEnd w:id="17"/>
    </w:tbl>
    <w:p w14:paraId="05BD4812" w14:textId="77777777" w:rsidR="00D51CF3" w:rsidRDefault="00D51CF3" w:rsidP="006B0E5B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3BF84AB1" w14:textId="77777777" w:rsidR="000000CB" w:rsidRDefault="000000CB" w:rsidP="000000CB">
      <w:pPr>
        <w:suppressAutoHyphens w:val="0"/>
        <w:spacing w:line="259" w:lineRule="auto"/>
        <w:ind w:left="928"/>
        <w:rPr>
          <w:rFonts w:ascii="Arial" w:hAnsi="Arial" w:cs="Arial"/>
          <w:b/>
          <w:sz w:val="24"/>
          <w:lang w:eastAsia="en-US"/>
        </w:rPr>
      </w:pPr>
    </w:p>
    <w:p w14:paraId="586EAF11" w14:textId="5AB21027" w:rsidR="000000CB" w:rsidRDefault="000000CB" w:rsidP="00C011D1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bookmarkStart w:id="18" w:name="_Hlk149042377"/>
      <w:r w:rsidRPr="000000CB">
        <w:rPr>
          <w:rFonts w:ascii="Arial" w:hAnsi="Arial" w:cs="Arial"/>
          <w:b/>
          <w:sz w:val="24"/>
          <w:lang w:eastAsia="en-US"/>
        </w:rPr>
        <w:t xml:space="preserve">Koce </w:t>
      </w:r>
      <w:r w:rsidR="005F6840">
        <w:rPr>
          <w:rFonts w:ascii="Arial" w:hAnsi="Arial" w:cs="Arial"/>
          <w:b/>
          <w:sz w:val="24"/>
          <w:lang w:eastAsia="en-US"/>
        </w:rPr>
        <w:t>7</w:t>
      </w:r>
      <w:r w:rsidRPr="000000CB">
        <w:rPr>
          <w:rFonts w:ascii="Arial" w:hAnsi="Arial" w:cs="Arial"/>
          <w:b/>
          <w:sz w:val="24"/>
          <w:lang w:eastAsia="en-US"/>
        </w:rPr>
        <w:t xml:space="preserve"> szt</w:t>
      </w:r>
      <w:bookmarkEnd w:id="18"/>
      <w:r w:rsidRPr="000000CB">
        <w:rPr>
          <w:rFonts w:ascii="Arial" w:hAnsi="Arial" w:cs="Arial"/>
          <w:b/>
          <w:sz w:val="24"/>
          <w:lang w:eastAsia="en-US"/>
        </w:rPr>
        <w:t>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832AC7" w:rsidRPr="00D35916" w14:paraId="4DD63FBD" w14:textId="77777777" w:rsidTr="00F57256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2209B4" w14:textId="77777777" w:rsidR="00832AC7" w:rsidRPr="00D35916" w:rsidRDefault="00832AC7" w:rsidP="00F57256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lastRenderedPageBreak/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DB0798" w14:textId="77777777" w:rsidR="00832AC7" w:rsidRPr="00D35916" w:rsidRDefault="00832AC7" w:rsidP="00F57256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5BF3DD2" w14:textId="77777777" w:rsidR="00832AC7" w:rsidRPr="00D35916" w:rsidRDefault="00832AC7" w:rsidP="00F57256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B34E78" w14:textId="77777777" w:rsidR="00832AC7" w:rsidRPr="00D35916" w:rsidRDefault="00832AC7" w:rsidP="00F57256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D35916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32AC7" w:rsidRPr="00D35916" w14:paraId="18A9DFF2" w14:textId="77777777" w:rsidTr="009672D4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580FF3" w14:textId="77777777" w:rsidR="00832AC7" w:rsidRPr="0022646C" w:rsidRDefault="00832AC7">
            <w:pPr>
              <w:pStyle w:val="Akapitzlist"/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68B265" w14:textId="77777777" w:rsidR="00832AC7" w:rsidRPr="00D35916" w:rsidRDefault="00832AC7" w:rsidP="00F57256">
            <w:pPr>
              <w:rPr>
                <w:rFonts w:ascii="Arial" w:hAnsi="Arial" w:cs="Arial"/>
                <w:color w:val="000000"/>
              </w:rPr>
            </w:pPr>
            <w:r w:rsidRPr="00D35916">
              <w:rPr>
                <w:rFonts w:ascii="Arial" w:hAnsi="Arial" w:cs="Arial"/>
                <w:color w:val="000000"/>
              </w:rPr>
              <w:t>Rysunek poglądowy:</w:t>
            </w:r>
          </w:p>
          <w:p w14:paraId="2B90B3B8" w14:textId="77777777" w:rsidR="00832AC7" w:rsidRPr="00D35916" w:rsidRDefault="00832AC7" w:rsidP="00F57256">
            <w:pPr>
              <w:rPr>
                <w:rFonts w:ascii="Arial" w:hAnsi="Arial" w:cs="Arial"/>
                <w:color w:val="000000"/>
              </w:rPr>
            </w:pPr>
            <w:r>
              <w:rPr>
                <w:noProof/>
              </w:rPr>
              <w:drawing>
                <wp:inline distT="0" distB="0" distL="0" distR="0" wp14:anchorId="26D45428" wp14:editId="3AAD44EB">
                  <wp:extent cx="1359408" cy="751413"/>
                  <wp:effectExtent l="0" t="0" r="0" b="0"/>
                  <wp:docPr id="625057462" name="Obraz 6250574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1438366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753" cy="754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694B6A51" w14:textId="77777777" w:rsidR="00832AC7" w:rsidRPr="00D35916" w:rsidRDefault="00832AC7" w:rsidP="00F57256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D3A826A" w14:textId="77777777" w:rsidR="00832AC7" w:rsidRPr="00D35916" w:rsidRDefault="00832AC7" w:rsidP="00F57256">
            <w:pPr>
              <w:snapToGrid w:val="0"/>
              <w:rPr>
                <w:rFonts w:ascii="Arial" w:hAnsi="Arial" w:cs="Arial"/>
                <w:color w:val="000000"/>
              </w:rPr>
            </w:pPr>
          </w:p>
        </w:tc>
      </w:tr>
      <w:tr w:rsidR="00832AC7" w:rsidRPr="00D35916" w14:paraId="41DE4284" w14:textId="77777777" w:rsidTr="00E6454A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010CAC" w14:textId="77777777" w:rsidR="00832AC7" w:rsidRPr="0022646C" w:rsidRDefault="00832AC7">
            <w:pPr>
              <w:pStyle w:val="Akapitzlist"/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500071" w14:textId="77777777" w:rsidR="00832AC7" w:rsidRPr="00D35916" w:rsidRDefault="00832AC7" w:rsidP="00F57256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Wymiary: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DE6B5" w14:textId="77777777" w:rsidR="00832AC7" w:rsidRPr="005C3A79" w:rsidRDefault="00832AC7" w:rsidP="00F57256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s</w:t>
            </w:r>
            <w:r w:rsidRPr="005C3A79">
              <w:rPr>
                <w:rFonts w:ascii="Arial" w:hAnsi="Arial" w:cs="Arial"/>
                <w:color w:val="000000"/>
              </w:rPr>
              <w:t>zerokość</w:t>
            </w:r>
            <w:r>
              <w:rPr>
                <w:rFonts w:ascii="Arial" w:hAnsi="Arial" w:cs="Arial"/>
                <w:color w:val="000000"/>
              </w:rPr>
              <w:t xml:space="preserve"> min.160</w:t>
            </w:r>
            <w:r w:rsidRPr="005C3A79">
              <w:rPr>
                <w:rFonts w:ascii="Arial" w:hAnsi="Arial" w:cs="Arial"/>
                <w:color w:val="000000"/>
              </w:rPr>
              <w:t xml:space="preserve"> cm</w:t>
            </w:r>
            <w:r>
              <w:rPr>
                <w:rFonts w:ascii="Arial" w:hAnsi="Arial" w:cs="Arial"/>
                <w:color w:val="000000"/>
              </w:rPr>
              <w:t xml:space="preserve"> max. 200 cm</w:t>
            </w:r>
          </w:p>
          <w:p w14:paraId="36F8B11B" w14:textId="77777777" w:rsidR="00832AC7" w:rsidRPr="00D35916" w:rsidRDefault="00832AC7" w:rsidP="00F57256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d</w:t>
            </w:r>
            <w:r w:rsidRPr="005C3A79">
              <w:rPr>
                <w:rFonts w:ascii="Arial" w:hAnsi="Arial" w:cs="Arial"/>
                <w:color w:val="000000"/>
              </w:rPr>
              <w:t>ługość</w:t>
            </w:r>
            <w:r>
              <w:rPr>
                <w:rFonts w:ascii="Arial" w:hAnsi="Arial" w:cs="Arial"/>
                <w:color w:val="000000"/>
              </w:rPr>
              <w:t xml:space="preserve"> min. 200cm max.  220 cm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A972" w14:textId="5CEC8915" w:rsidR="00832AC7" w:rsidRDefault="00E6454A" w:rsidP="00E6454A">
            <w:pPr>
              <w:snapToGrid w:val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szerokość</w:t>
            </w:r>
            <w:r w:rsidR="00832AC7">
              <w:rPr>
                <w:rFonts w:ascii="Arial" w:hAnsi="Arial" w:cs="Arial"/>
                <w:color w:val="000000"/>
              </w:rPr>
              <w:t>……………</w:t>
            </w:r>
          </w:p>
          <w:p w14:paraId="1D9C61A8" w14:textId="77777777" w:rsidR="00E6454A" w:rsidRDefault="00E6454A" w:rsidP="00E6454A">
            <w:pPr>
              <w:snapToGrid w:val="0"/>
              <w:rPr>
                <w:rFonts w:ascii="Arial" w:hAnsi="Arial" w:cs="Arial"/>
                <w:color w:val="000000"/>
              </w:rPr>
            </w:pPr>
          </w:p>
          <w:p w14:paraId="7DAF1C51" w14:textId="7953C43D" w:rsidR="00E6454A" w:rsidRPr="00D35916" w:rsidRDefault="00E6454A" w:rsidP="00E6454A">
            <w:pPr>
              <w:snapToGrid w:val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długość……………</w:t>
            </w:r>
          </w:p>
        </w:tc>
      </w:tr>
      <w:tr w:rsidR="00832AC7" w:rsidRPr="00D35916" w14:paraId="1D2C2C6E" w14:textId="77777777" w:rsidTr="009672D4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6AA9BCC" w14:textId="77777777" w:rsidR="00832AC7" w:rsidRPr="0022646C" w:rsidRDefault="00832AC7">
            <w:pPr>
              <w:pStyle w:val="Akapitzlist"/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278C6B" w14:textId="77777777" w:rsidR="00832AC7" w:rsidRPr="00D35916" w:rsidRDefault="00832AC7" w:rsidP="00F57256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2BE43" w14:textId="77777777" w:rsidR="00832AC7" w:rsidRPr="00D35916" w:rsidRDefault="00832AC7" w:rsidP="00F57256">
            <w:pPr>
              <w:pStyle w:val="Akapitzlist"/>
              <w:rPr>
                <w:rFonts w:ascii="Arial" w:hAnsi="Arial" w:cs="Arial"/>
                <w:color w:val="000000"/>
                <w:sz w:val="22"/>
                <w:szCs w:val="22"/>
              </w:rPr>
            </w:pPr>
            <w:proofErr w:type="spellStart"/>
            <w:r w:rsidRPr="005C3A79">
              <w:rPr>
                <w:rFonts w:ascii="Arial" w:hAnsi="Arial" w:cs="Arial"/>
                <w:color w:val="000000"/>
                <w:sz w:val="22"/>
                <w:szCs w:val="22"/>
              </w:rPr>
              <w:t>mikrofibr</w:t>
            </w:r>
            <w:r>
              <w:rPr>
                <w:rFonts w:ascii="Arial" w:hAnsi="Arial" w:cs="Arial"/>
                <w:color w:val="000000"/>
                <w:sz w:val="22"/>
                <w:szCs w:val="22"/>
              </w:rPr>
              <w:t>a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D89DE91" w14:textId="77777777" w:rsidR="00832AC7" w:rsidRPr="00D35916" w:rsidRDefault="00832AC7" w:rsidP="00F57256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832AC7" w:rsidRPr="00D35916" w14:paraId="78E5EEDE" w14:textId="77777777" w:rsidTr="00E6454A">
        <w:tc>
          <w:tcPr>
            <w:tcW w:w="629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42B143F0" w14:textId="77777777" w:rsidR="00832AC7" w:rsidRPr="0022646C" w:rsidRDefault="00832AC7">
            <w:pPr>
              <w:pStyle w:val="Akapitzlist"/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882F12" w14:textId="77777777" w:rsidR="00832AC7" w:rsidRPr="00D35916" w:rsidRDefault="00832AC7" w:rsidP="00F57256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5C3A79">
              <w:rPr>
                <w:rFonts w:ascii="Arial" w:eastAsia="Times New Roman" w:hAnsi="Arial" w:cs="Arial"/>
                <w:color w:val="000000"/>
                <w:lang w:eastAsia="pl-PL"/>
              </w:rPr>
              <w:t xml:space="preserve">Gramatura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29A0E" w14:textId="77777777" w:rsidR="00832AC7" w:rsidRPr="00D35916" w:rsidRDefault="00832AC7" w:rsidP="00F57256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min. </w:t>
            </w:r>
            <w:r w:rsidRPr="005C3A79">
              <w:rPr>
                <w:rFonts w:ascii="Arial" w:hAnsi="Arial" w:cs="Arial"/>
                <w:color w:val="000000"/>
              </w:rPr>
              <w:t>2</w:t>
            </w:r>
            <w:r>
              <w:rPr>
                <w:rFonts w:ascii="Arial" w:hAnsi="Arial" w:cs="Arial"/>
                <w:color w:val="000000"/>
              </w:rPr>
              <w:t>3</w:t>
            </w:r>
            <w:r w:rsidRPr="005C3A79">
              <w:rPr>
                <w:rFonts w:ascii="Arial" w:hAnsi="Arial" w:cs="Arial"/>
                <w:color w:val="000000"/>
              </w:rPr>
              <w:t>0 g/m2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D0717" w14:textId="7367930D" w:rsidR="00832AC7" w:rsidRPr="00D35916" w:rsidRDefault="00E6454A" w:rsidP="00F57256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……………………….</w:t>
            </w:r>
          </w:p>
        </w:tc>
      </w:tr>
      <w:tr w:rsidR="00832AC7" w:rsidRPr="00D35916" w14:paraId="6EFC1D22" w14:textId="77777777" w:rsidTr="00E6454A">
        <w:tc>
          <w:tcPr>
            <w:tcW w:w="62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09C1F9" w14:textId="77777777" w:rsidR="00832AC7" w:rsidRPr="0022646C" w:rsidRDefault="00832AC7">
            <w:pPr>
              <w:pStyle w:val="Akapitzlist"/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6322BC" w14:textId="77777777" w:rsidR="00832AC7" w:rsidRPr="00D35916" w:rsidRDefault="00832AC7" w:rsidP="00F57256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 w:rsidRPr="00D35916">
              <w:rPr>
                <w:rFonts w:ascii="Arial" w:eastAsia="Times New Roman" w:hAnsi="Arial" w:cs="Arial"/>
                <w:color w:val="000000"/>
                <w:lang w:eastAsia="pl-PL"/>
              </w:rPr>
              <w:t>Możliwość prania w pralce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83F65" w14:textId="77777777" w:rsidR="00832AC7" w:rsidRPr="00D35916" w:rsidRDefault="00832AC7" w:rsidP="00F57256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7E4C8E8" w14:textId="082C15E8" w:rsidR="00832AC7" w:rsidRPr="00D35916" w:rsidRDefault="00832AC7" w:rsidP="00F57256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832AC7" w:rsidRPr="00D35916" w14:paraId="3944FE16" w14:textId="77777777" w:rsidTr="009672D4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8F68BAC" w14:textId="77777777" w:rsidR="00832AC7" w:rsidRPr="0022646C" w:rsidRDefault="00832AC7">
            <w:pPr>
              <w:pStyle w:val="Akapitzlist"/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593C1A" w14:textId="77777777" w:rsidR="00832AC7" w:rsidRPr="00D35916" w:rsidRDefault="00832AC7" w:rsidP="00F57256">
            <w:pPr>
              <w:shd w:val="clear" w:color="auto" w:fill="FFFFFF"/>
              <w:suppressAutoHyphens w:val="0"/>
              <w:spacing w:before="100" w:beforeAutospacing="1" w:after="100" w:afterAutospacing="1" w:line="240" w:lineRule="auto"/>
              <w:rPr>
                <w:rFonts w:ascii="Arial" w:eastAsia="Times New Roman" w:hAnsi="Arial" w:cs="Arial"/>
                <w:color w:val="00000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lang w:eastAsia="pl-P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3532A" w14:textId="77777777" w:rsidR="00832AC7" w:rsidRPr="00D35916" w:rsidRDefault="00832AC7" w:rsidP="00F57256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do ustalenia z Zamawiającym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C7A420F" w14:textId="77777777" w:rsidR="00832AC7" w:rsidRPr="00D35916" w:rsidRDefault="00832AC7" w:rsidP="00F57256">
            <w:pPr>
              <w:snapToGrid w:val="0"/>
              <w:jc w:val="center"/>
              <w:rPr>
                <w:rFonts w:ascii="Arial" w:hAnsi="Arial" w:cs="Arial"/>
                <w:color w:val="000000"/>
              </w:rPr>
            </w:pPr>
          </w:p>
        </w:tc>
      </w:tr>
    </w:tbl>
    <w:p w14:paraId="456D6378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108DC086" w14:textId="77777777" w:rsidR="008023C9" w:rsidRDefault="008023C9" w:rsidP="008023C9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76FA2515" w14:textId="156E8252" w:rsidR="006B0A55" w:rsidRPr="008023C9" w:rsidRDefault="006B0A55" w:rsidP="008023C9">
      <w:pPr>
        <w:suppressAutoHyphens w:val="0"/>
        <w:spacing w:line="259" w:lineRule="auto"/>
        <w:rPr>
          <w:rFonts w:ascii="Arial" w:hAnsi="Arial" w:cs="Arial"/>
          <w:b/>
          <w:bCs/>
          <w:sz w:val="24"/>
          <w:lang w:eastAsia="en-US"/>
        </w:rPr>
      </w:pPr>
      <w:r w:rsidRPr="006B0A55">
        <w:rPr>
          <w:rFonts w:ascii="Arial" w:hAnsi="Arial" w:cs="Arial"/>
          <w:b/>
          <w:bCs/>
          <w:sz w:val="24"/>
          <w:lang w:eastAsia="en-US"/>
        </w:rPr>
        <w:t>Piętro :</w:t>
      </w:r>
    </w:p>
    <w:p w14:paraId="291F8490" w14:textId="779B18AC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Komplet pościeli -  </w:t>
      </w:r>
      <w:r w:rsidR="006B0A55">
        <w:rPr>
          <w:rFonts w:ascii="Arial" w:hAnsi="Arial" w:cs="Arial"/>
          <w:b/>
          <w:sz w:val="24"/>
          <w:lang w:eastAsia="en-US"/>
        </w:rPr>
        <w:t>6</w:t>
      </w:r>
      <w:r w:rsidRPr="008023C9">
        <w:rPr>
          <w:rFonts w:ascii="Arial" w:hAnsi="Arial" w:cs="Arial"/>
          <w:b/>
          <w:sz w:val="24"/>
          <w:lang w:eastAsia="en-US"/>
        </w:rPr>
        <w:t xml:space="preserve"> </w:t>
      </w:r>
      <w:proofErr w:type="spellStart"/>
      <w:r w:rsidRPr="008023C9">
        <w:rPr>
          <w:rFonts w:ascii="Arial" w:hAnsi="Arial" w:cs="Arial"/>
          <w:b/>
          <w:sz w:val="24"/>
          <w:lang w:eastAsia="en-US"/>
        </w:rPr>
        <w:t>kpl</w:t>
      </w:r>
      <w:proofErr w:type="spellEnd"/>
      <w:r w:rsidRPr="008023C9">
        <w:rPr>
          <w:rFonts w:ascii="Arial" w:hAnsi="Arial" w:cs="Arial"/>
          <w:b/>
          <w:sz w:val="24"/>
          <w:lang w:eastAsia="en-US"/>
        </w:rPr>
        <w:t>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15"/>
        <w:gridCol w:w="2694"/>
        <w:gridCol w:w="2835"/>
      </w:tblGrid>
      <w:tr w:rsidR="008023C9" w:rsidRPr="008023C9" w14:paraId="378DD687" w14:textId="77777777" w:rsidTr="006B0A55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2D3E6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C0218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D31AA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B22DA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12B33FB8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6BCCE3" w14:textId="77777777" w:rsidR="008023C9" w:rsidRPr="006B0A55" w:rsidRDefault="008023C9" w:rsidP="006B0A55">
            <w:pPr>
              <w:pStyle w:val="Akapitzlist"/>
              <w:numPr>
                <w:ilvl w:val="0"/>
                <w:numId w:val="57"/>
              </w:numPr>
              <w:suppressAutoHyphens w:val="0"/>
              <w:spacing w:line="259" w:lineRule="auto"/>
              <w:rPr>
                <w:rFonts w:ascii="Arial" w:hAnsi="Arial" w:cs="Arial"/>
                <w:bCs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A0041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5ECAE31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object w:dxaOrig="7875" w:dyaOrig="7335" w14:anchorId="11E8806B">
                <v:shape id="_x0000_i1118" type="#_x0000_t75" style="width:103.15pt;height:97.8pt" o:ole="">
                  <v:imagedata r:id="rId8" o:title=""/>
                </v:shape>
                <o:OLEObject Type="Embed" ProgID="PBrush" ShapeID="_x0000_i1118" DrawAspect="Content" ObjectID="_1760509826" r:id="rId44"/>
              </w:objec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2875D9C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C3119B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5214878E" w14:textId="77777777" w:rsidTr="006B0A55">
        <w:trPr>
          <w:trHeight w:val="99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1A033F7" w14:textId="77777777" w:rsidR="008023C9" w:rsidRPr="006B0A55" w:rsidRDefault="008023C9" w:rsidP="006B0A55">
            <w:pPr>
              <w:pStyle w:val="Akapitzlist"/>
              <w:numPr>
                <w:ilvl w:val="0"/>
                <w:numId w:val="57"/>
              </w:numPr>
              <w:suppressAutoHyphens w:val="0"/>
              <w:spacing w:line="259" w:lineRule="auto"/>
              <w:rPr>
                <w:rFonts w:ascii="Arial" w:hAnsi="Arial" w:cs="Arial"/>
                <w:bCs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F62E1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Komplet pościeli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5344B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 x poszwa 70x80 cm</w:t>
            </w:r>
          </w:p>
          <w:p w14:paraId="3980A29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 x poszewka 140x200 cm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6EB0B1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3F44C706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A14081" w14:textId="77777777" w:rsidR="008023C9" w:rsidRPr="006B0A55" w:rsidRDefault="008023C9" w:rsidP="006B0A55">
            <w:pPr>
              <w:pStyle w:val="Akapitzlist"/>
              <w:numPr>
                <w:ilvl w:val="0"/>
                <w:numId w:val="57"/>
              </w:numPr>
              <w:suppressAutoHyphens w:val="0"/>
              <w:spacing w:line="259" w:lineRule="auto"/>
              <w:rPr>
                <w:rFonts w:ascii="Arial" w:hAnsi="Arial" w:cs="Arial"/>
                <w:bCs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34809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36C24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mieszanka bawełny z </w:t>
            </w:r>
            <w:proofErr w:type="spellStart"/>
            <w:r w:rsidRPr="008023C9">
              <w:rPr>
                <w:rFonts w:ascii="Arial" w:hAnsi="Arial" w:cs="Arial"/>
                <w:sz w:val="24"/>
                <w:lang w:eastAsia="en-US"/>
              </w:rPr>
              <w:t>mikrofibrą</w:t>
            </w:r>
            <w:proofErr w:type="spellEnd"/>
            <w:r w:rsidRPr="008023C9">
              <w:rPr>
                <w:rFonts w:ascii="Arial" w:hAnsi="Arial" w:cs="Arial"/>
                <w:sz w:val="24"/>
                <w:lang w:eastAsia="en-US"/>
              </w:rPr>
              <w:t>,</w:t>
            </w:r>
          </w:p>
          <w:p w14:paraId="49C8F7D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proofErr w:type="spellStart"/>
            <w:r w:rsidRPr="008023C9">
              <w:rPr>
                <w:rFonts w:ascii="Arial" w:hAnsi="Arial" w:cs="Arial"/>
                <w:sz w:val="24"/>
                <w:lang w:eastAsia="en-US"/>
              </w:rPr>
              <w:t>mikrofibra</w:t>
            </w:r>
            <w:proofErr w:type="spellEnd"/>
            <w:r w:rsidRPr="008023C9">
              <w:rPr>
                <w:rFonts w:ascii="Arial" w:hAnsi="Arial" w:cs="Arial"/>
                <w:sz w:val="24"/>
                <w:lang w:eastAsia="en-US"/>
              </w:rPr>
              <w:t>,</w:t>
            </w:r>
          </w:p>
          <w:p w14:paraId="3DD7B95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bawełna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ECD4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…………………………</w:t>
            </w:r>
          </w:p>
        </w:tc>
      </w:tr>
      <w:tr w:rsidR="008023C9" w:rsidRPr="008023C9" w14:paraId="23C14016" w14:textId="77777777" w:rsidTr="006B0A55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C94028D" w14:textId="77777777" w:rsidR="008023C9" w:rsidRPr="006B0A55" w:rsidRDefault="008023C9" w:rsidP="006B0A55">
            <w:pPr>
              <w:pStyle w:val="Akapitzlist"/>
              <w:numPr>
                <w:ilvl w:val="0"/>
                <w:numId w:val="57"/>
              </w:numPr>
              <w:suppressAutoHyphens w:val="0"/>
              <w:spacing w:line="259" w:lineRule="auto"/>
              <w:rPr>
                <w:rFonts w:ascii="Arial" w:hAnsi="Arial" w:cs="Arial"/>
                <w:bCs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32BF1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Poszwa i poszewka zamykane na zamek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A272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A1CF3C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7EE46C8B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C44C35" w14:textId="77777777" w:rsidR="008023C9" w:rsidRPr="006B0A55" w:rsidRDefault="008023C9" w:rsidP="006B0A55">
            <w:pPr>
              <w:pStyle w:val="Akapitzlist"/>
              <w:numPr>
                <w:ilvl w:val="0"/>
                <w:numId w:val="57"/>
              </w:numPr>
              <w:suppressAutoHyphens w:val="0"/>
              <w:spacing w:line="259" w:lineRule="auto"/>
              <w:rPr>
                <w:rFonts w:ascii="Arial" w:hAnsi="Arial" w:cs="Arial"/>
                <w:bCs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AC5A4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prania w pralce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104B8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60°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2D7B6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…………………………</w:t>
            </w:r>
          </w:p>
        </w:tc>
      </w:tr>
      <w:tr w:rsidR="008023C9" w:rsidRPr="008023C9" w14:paraId="3223814F" w14:textId="77777777" w:rsidTr="006B0A55">
        <w:trPr>
          <w:trHeight w:val="555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C2504F0" w14:textId="77777777" w:rsidR="008023C9" w:rsidRPr="006B0A55" w:rsidRDefault="008023C9" w:rsidP="006B0A55">
            <w:pPr>
              <w:pStyle w:val="Akapitzlist"/>
              <w:numPr>
                <w:ilvl w:val="0"/>
                <w:numId w:val="57"/>
              </w:numPr>
              <w:suppressAutoHyphens w:val="0"/>
              <w:spacing w:line="259" w:lineRule="auto"/>
              <w:rPr>
                <w:rFonts w:ascii="Arial" w:hAnsi="Arial" w:cs="Arial"/>
                <w:bCs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3B292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suszenia w suszarce bębnowej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A69F5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63B0B0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3A0308E8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248526" w14:textId="77777777" w:rsidR="008023C9" w:rsidRPr="006B0A55" w:rsidRDefault="008023C9" w:rsidP="006B0A55">
            <w:pPr>
              <w:pStyle w:val="Akapitzlist"/>
              <w:numPr>
                <w:ilvl w:val="0"/>
                <w:numId w:val="57"/>
              </w:numPr>
              <w:suppressAutoHyphens w:val="0"/>
              <w:spacing w:line="259" w:lineRule="auto"/>
              <w:rPr>
                <w:rFonts w:ascii="Arial" w:hAnsi="Arial" w:cs="Arial"/>
                <w:bCs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4C74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Produkt antyalergiczny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E3C7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7D2B8A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705AABF7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797A22" w14:textId="77777777" w:rsidR="008023C9" w:rsidRPr="006B0A55" w:rsidRDefault="008023C9" w:rsidP="006B0A55">
            <w:pPr>
              <w:pStyle w:val="Akapitzlist"/>
              <w:numPr>
                <w:ilvl w:val="0"/>
                <w:numId w:val="57"/>
              </w:numPr>
              <w:suppressAutoHyphens w:val="0"/>
              <w:spacing w:line="259" w:lineRule="auto"/>
              <w:rPr>
                <w:rFonts w:ascii="Arial" w:hAnsi="Arial" w:cs="Arial"/>
                <w:bCs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4F39A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628FB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do ustalenia z zamawiającym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E2FF1C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618412AC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22CD38B6" w14:textId="7E7192C5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Prześcieradło z gumką – </w:t>
      </w:r>
      <w:r w:rsidR="006B0A55">
        <w:rPr>
          <w:rFonts w:ascii="Arial" w:hAnsi="Arial" w:cs="Arial"/>
          <w:b/>
          <w:sz w:val="24"/>
          <w:lang w:eastAsia="en-US"/>
        </w:rPr>
        <w:t>6</w:t>
      </w:r>
      <w:r w:rsidRPr="008023C9">
        <w:rPr>
          <w:rFonts w:ascii="Arial" w:hAnsi="Arial" w:cs="Arial"/>
          <w:b/>
          <w:sz w:val="24"/>
          <w:lang w:eastAsia="en-US"/>
        </w:rPr>
        <w:t xml:space="preserve">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15"/>
        <w:gridCol w:w="2694"/>
        <w:gridCol w:w="2835"/>
      </w:tblGrid>
      <w:tr w:rsidR="008023C9" w:rsidRPr="008023C9" w14:paraId="647D45E1" w14:textId="77777777" w:rsidTr="006B0A55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056AF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E67A0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CE50E2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5CC84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1489A715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EEB802" w14:textId="77777777" w:rsidR="008023C9" w:rsidRPr="008023C9" w:rsidRDefault="008023C9" w:rsidP="006B0A55">
            <w:pPr>
              <w:numPr>
                <w:ilvl w:val="0"/>
                <w:numId w:val="58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15F47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764FC3C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object w:dxaOrig="6795" w:dyaOrig="3015" w14:anchorId="1F935586">
                <v:shape id="_x0000_i1123" type="#_x0000_t75" style="width:126.25pt;height:56.95pt" o:ole="">
                  <v:imagedata r:id="rId10" o:title=""/>
                </v:shape>
                <o:OLEObject Type="Embed" ProgID="PBrush" ShapeID="_x0000_i1123" DrawAspect="Content" ObjectID="_1760509827" r:id="rId45"/>
              </w:objec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6D17A27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3EC1313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2EA1266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DB8886" w14:textId="77777777" w:rsidR="008023C9" w:rsidRPr="008023C9" w:rsidRDefault="008023C9" w:rsidP="006B0A55">
            <w:pPr>
              <w:numPr>
                <w:ilvl w:val="0"/>
                <w:numId w:val="58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1169D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Prześcieradło z gumką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169CB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90x200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3D8643F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45DEAAD5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D0D1AF" w14:textId="77777777" w:rsidR="008023C9" w:rsidRPr="008023C9" w:rsidRDefault="008023C9" w:rsidP="006B0A55">
            <w:pPr>
              <w:numPr>
                <w:ilvl w:val="0"/>
                <w:numId w:val="58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08FF5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75F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100 % bawełna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97057A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7FD2E5EA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4C8413" w14:textId="77777777" w:rsidR="008023C9" w:rsidRPr="008023C9" w:rsidRDefault="008023C9" w:rsidP="006B0A55">
            <w:pPr>
              <w:numPr>
                <w:ilvl w:val="0"/>
                <w:numId w:val="58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73867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prania w pralce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F9B06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60°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F2772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……………….</w:t>
            </w:r>
          </w:p>
        </w:tc>
      </w:tr>
      <w:tr w:rsidR="008023C9" w:rsidRPr="008023C9" w14:paraId="751E0F0D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8CB49C7" w14:textId="77777777" w:rsidR="008023C9" w:rsidRPr="008023C9" w:rsidRDefault="008023C9" w:rsidP="006B0A55">
            <w:pPr>
              <w:numPr>
                <w:ilvl w:val="0"/>
                <w:numId w:val="58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DA363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suszenia w suszarce bębnowej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F2E3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57D5B2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8897500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344E8D" w14:textId="77777777" w:rsidR="008023C9" w:rsidRPr="008023C9" w:rsidRDefault="008023C9" w:rsidP="006B0A55">
            <w:pPr>
              <w:numPr>
                <w:ilvl w:val="0"/>
                <w:numId w:val="58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B62F3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Produkt antyalergiczny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D5EF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F700C0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7FCD032C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C5A7DC1" w14:textId="77777777" w:rsidR="008023C9" w:rsidRPr="008023C9" w:rsidRDefault="008023C9" w:rsidP="006B0A55">
            <w:pPr>
              <w:numPr>
                <w:ilvl w:val="0"/>
                <w:numId w:val="58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973F8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6C5BB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do ustalenia z zamawiającym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4F07F84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76FFBC72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4BED5F38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6C6AC048" w14:textId="1EC2033C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Komplet kołdra + poduszka - </w:t>
      </w:r>
      <w:r w:rsidR="006B0A55">
        <w:rPr>
          <w:rFonts w:ascii="Arial" w:hAnsi="Arial" w:cs="Arial"/>
          <w:b/>
          <w:sz w:val="24"/>
          <w:lang w:eastAsia="en-US"/>
        </w:rPr>
        <w:t>6</w:t>
      </w:r>
      <w:r w:rsidRPr="008023C9">
        <w:rPr>
          <w:rFonts w:ascii="Arial" w:hAnsi="Arial" w:cs="Arial"/>
          <w:b/>
          <w:sz w:val="24"/>
          <w:lang w:eastAsia="en-US"/>
        </w:rPr>
        <w:t xml:space="preserve">  </w:t>
      </w:r>
      <w:proofErr w:type="spellStart"/>
      <w:r w:rsidRPr="008023C9">
        <w:rPr>
          <w:rFonts w:ascii="Arial" w:hAnsi="Arial" w:cs="Arial"/>
          <w:b/>
          <w:sz w:val="24"/>
          <w:lang w:eastAsia="en-US"/>
        </w:rPr>
        <w:t>kpl</w:t>
      </w:r>
      <w:proofErr w:type="spellEnd"/>
      <w:r w:rsidRPr="008023C9">
        <w:rPr>
          <w:rFonts w:ascii="Arial" w:hAnsi="Arial" w:cs="Arial"/>
          <w:b/>
          <w:sz w:val="24"/>
          <w:lang w:eastAsia="en-US"/>
        </w:rPr>
        <w:t xml:space="preserve">., 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15"/>
        <w:gridCol w:w="2694"/>
        <w:gridCol w:w="2835"/>
      </w:tblGrid>
      <w:tr w:rsidR="008023C9" w:rsidRPr="008023C9" w14:paraId="00CECF0C" w14:textId="77777777" w:rsidTr="006B0A55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5F7B4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09F73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5EB6D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998AA6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5694615B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E9C2B9" w14:textId="77777777" w:rsidR="008023C9" w:rsidRPr="008023C9" w:rsidRDefault="008023C9" w:rsidP="008023C9">
            <w:pPr>
              <w:numPr>
                <w:ilvl w:val="0"/>
                <w:numId w:val="6"/>
              </w:num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ADFF1F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5C53B13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object w:dxaOrig="4965" w:dyaOrig="3135" w14:anchorId="7244C88C">
                <v:shape id="_x0000_i1128" type="#_x0000_t75" style="width:132.2pt;height:83.3pt" o:ole="">
                  <v:imagedata r:id="rId12" o:title=""/>
                </v:shape>
                <o:OLEObject Type="Embed" ProgID="PBrush" ShapeID="_x0000_i1128" DrawAspect="Content" ObjectID="_1760509828" r:id="rId46"/>
              </w:objec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11C290F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03FB1C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37E8993B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567CB49" w14:textId="77777777" w:rsidR="008023C9" w:rsidRPr="008023C9" w:rsidRDefault="008023C9" w:rsidP="008023C9">
            <w:pPr>
              <w:numPr>
                <w:ilvl w:val="0"/>
                <w:numId w:val="6"/>
              </w:num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EE603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 skład kompletu wchodzi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E471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1x kołdra 140x200 cm</w:t>
            </w:r>
          </w:p>
          <w:p w14:paraId="482A3C2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 x poduszka 70x80 cm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751CB1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4BA75EF6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14B338A" w14:textId="77777777" w:rsidR="008023C9" w:rsidRPr="008023C9" w:rsidRDefault="008023C9" w:rsidP="008023C9">
            <w:pPr>
              <w:numPr>
                <w:ilvl w:val="0"/>
                <w:numId w:val="6"/>
              </w:num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051D6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6FF2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mieszanka poliestru z</w:t>
            </w:r>
          </w:p>
          <w:p w14:paraId="56B7F85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bawełną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ABF658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09C9F0F7" w14:textId="77777777" w:rsidTr="006B0A55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6EF2D88F" w14:textId="77777777" w:rsidR="008023C9" w:rsidRPr="008023C9" w:rsidRDefault="008023C9" w:rsidP="008023C9">
            <w:pPr>
              <w:numPr>
                <w:ilvl w:val="0"/>
                <w:numId w:val="6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6AD3F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Wypełnienie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1B74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kulki z silikonowego włókna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FF0892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0FEC0A3D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2DE0C4" w14:textId="77777777" w:rsidR="008023C9" w:rsidRPr="008023C9" w:rsidRDefault="008023C9" w:rsidP="008023C9">
            <w:pPr>
              <w:numPr>
                <w:ilvl w:val="0"/>
                <w:numId w:val="6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14790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prania w pralce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4A3E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40°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C0363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</w:t>
            </w:r>
          </w:p>
        </w:tc>
      </w:tr>
      <w:tr w:rsidR="008023C9" w:rsidRPr="008023C9" w14:paraId="23466A90" w14:textId="77777777" w:rsidTr="006B0A55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51731D" w14:textId="77777777" w:rsidR="008023C9" w:rsidRPr="008023C9" w:rsidRDefault="008023C9" w:rsidP="008023C9">
            <w:pPr>
              <w:numPr>
                <w:ilvl w:val="0"/>
                <w:numId w:val="6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BA1F2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suszenia w suszarce bębnowej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9687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638920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49BDB0D4" w14:textId="77777777" w:rsidTr="006B0A55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72D83F" w14:textId="77777777" w:rsidR="008023C9" w:rsidRPr="008023C9" w:rsidRDefault="008023C9" w:rsidP="008023C9">
            <w:pPr>
              <w:numPr>
                <w:ilvl w:val="0"/>
                <w:numId w:val="6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DEE31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Produkt antyalergiczny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BAF36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71773A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0D358DF5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Cs/>
          <w:sz w:val="24"/>
          <w:lang w:eastAsia="en-US" w:bidi="pl-PL"/>
        </w:rPr>
      </w:pPr>
    </w:p>
    <w:p w14:paraId="5A93BAC8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Cs/>
          <w:sz w:val="24"/>
          <w:lang w:eastAsia="en-US" w:bidi="pl-PL"/>
        </w:rPr>
      </w:pPr>
    </w:p>
    <w:p w14:paraId="70716F22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4AC15B72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76DDF40F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3BE8E6E0" w14:textId="4F1A2193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Ręczniki kąpielowe komplet  - </w:t>
      </w:r>
      <w:r w:rsidR="006B0A55">
        <w:rPr>
          <w:rFonts w:ascii="Arial" w:hAnsi="Arial" w:cs="Arial"/>
          <w:b/>
          <w:sz w:val="24"/>
          <w:lang w:eastAsia="en-US"/>
        </w:rPr>
        <w:t>6</w:t>
      </w:r>
      <w:r w:rsidRPr="008023C9">
        <w:rPr>
          <w:rFonts w:ascii="Arial" w:hAnsi="Arial" w:cs="Arial"/>
          <w:b/>
          <w:sz w:val="24"/>
          <w:lang w:eastAsia="en-US"/>
        </w:rPr>
        <w:t xml:space="preserve"> </w:t>
      </w:r>
      <w:proofErr w:type="spellStart"/>
      <w:r w:rsidRPr="008023C9">
        <w:rPr>
          <w:rFonts w:ascii="Arial" w:hAnsi="Arial" w:cs="Arial"/>
          <w:b/>
          <w:sz w:val="24"/>
          <w:lang w:eastAsia="en-US"/>
        </w:rPr>
        <w:t>kpl</w:t>
      </w:r>
      <w:proofErr w:type="spellEnd"/>
      <w:r w:rsidRPr="008023C9">
        <w:rPr>
          <w:rFonts w:ascii="Arial" w:hAnsi="Arial" w:cs="Arial"/>
          <w:b/>
          <w:sz w:val="24"/>
          <w:lang w:eastAsia="en-US"/>
        </w:rPr>
        <w:t xml:space="preserve">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44"/>
        <w:gridCol w:w="2410"/>
        <w:gridCol w:w="3090"/>
      </w:tblGrid>
      <w:tr w:rsidR="008023C9" w:rsidRPr="008023C9" w14:paraId="10A5F9FB" w14:textId="77777777" w:rsidTr="006B0A55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EDE9E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lastRenderedPageBreak/>
              <w:t>L.p.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341F0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97728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10E82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1A5442AA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73CA4E" w14:textId="77777777" w:rsidR="008023C9" w:rsidRPr="008023C9" w:rsidRDefault="008023C9" w:rsidP="006B0A55">
            <w:pPr>
              <w:numPr>
                <w:ilvl w:val="0"/>
                <w:numId w:val="5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24EE0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3ECD28C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7C567024" wp14:editId="1B1901F4">
                  <wp:extent cx="1446559" cy="1277709"/>
                  <wp:effectExtent l="0" t="0" r="1270" b="0"/>
                  <wp:docPr id="2046885251" name="Obraz 2046885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1953" cy="12824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5FA28C7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9F3D58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0B29172" w14:textId="77777777" w:rsidTr="006B0A55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D8E2F54" w14:textId="77777777" w:rsidR="008023C9" w:rsidRPr="008023C9" w:rsidRDefault="008023C9" w:rsidP="006B0A55">
            <w:pPr>
              <w:numPr>
                <w:ilvl w:val="0"/>
                <w:numId w:val="5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BA6C8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Skład zestawu (niezbędne elementy) - rozmiar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4E1532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70 cm x 140 cm </w:t>
            </w:r>
          </w:p>
          <w:p w14:paraId="5340B5A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 50 cm x 90 cm (+/- 10 cm)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86568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.……………….</w:t>
            </w:r>
          </w:p>
        </w:tc>
      </w:tr>
      <w:tr w:rsidR="008023C9" w:rsidRPr="008023C9" w14:paraId="41BA91D9" w14:textId="77777777" w:rsidTr="006B0A55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82ADF0" w14:textId="77777777" w:rsidR="008023C9" w:rsidRPr="008023C9" w:rsidRDefault="008023C9" w:rsidP="006B0A55">
            <w:pPr>
              <w:numPr>
                <w:ilvl w:val="0"/>
                <w:numId w:val="5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579CC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125D71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100 % bawełna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3BA00B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39778FFB" w14:textId="77777777" w:rsidTr="006B0A55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2D7A072D" w14:textId="77777777" w:rsidR="008023C9" w:rsidRPr="008023C9" w:rsidRDefault="008023C9" w:rsidP="006B0A55">
            <w:pPr>
              <w:numPr>
                <w:ilvl w:val="0"/>
                <w:numId w:val="5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D721EE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Jakość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8E17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I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B8F09C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06251282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DB64EE" w14:textId="77777777" w:rsidR="008023C9" w:rsidRPr="008023C9" w:rsidRDefault="008023C9" w:rsidP="006B0A55">
            <w:pPr>
              <w:numPr>
                <w:ilvl w:val="0"/>
                <w:numId w:val="5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BBC2A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Temperatura prania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27190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60°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F7AFE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…………………………………</w:t>
            </w:r>
          </w:p>
        </w:tc>
      </w:tr>
      <w:tr w:rsidR="008023C9" w:rsidRPr="008023C9" w14:paraId="1494595B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43BEEC" w14:textId="77777777" w:rsidR="008023C9" w:rsidRPr="008023C9" w:rsidRDefault="008023C9" w:rsidP="006B0A55">
            <w:pPr>
              <w:numPr>
                <w:ilvl w:val="0"/>
                <w:numId w:val="5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00385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Kolorystyka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DCB2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do ustalenia z Zamawiającym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0E677F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1A34B4C1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73070888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6FDF40FD" w14:textId="2B6746E9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Lampka  - </w:t>
      </w:r>
      <w:r w:rsidR="006B0A55">
        <w:rPr>
          <w:rFonts w:ascii="Arial" w:hAnsi="Arial" w:cs="Arial"/>
          <w:b/>
          <w:sz w:val="24"/>
          <w:lang w:eastAsia="en-US"/>
        </w:rPr>
        <w:t>6</w:t>
      </w:r>
      <w:r w:rsidRPr="008023C9">
        <w:rPr>
          <w:rFonts w:ascii="Arial" w:hAnsi="Arial" w:cs="Arial"/>
          <w:b/>
          <w:sz w:val="24"/>
          <w:lang w:eastAsia="en-US"/>
        </w:rPr>
        <w:t xml:space="preserve">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15"/>
        <w:gridCol w:w="2694"/>
        <w:gridCol w:w="2835"/>
      </w:tblGrid>
      <w:tr w:rsidR="008023C9" w:rsidRPr="008023C9" w14:paraId="2B5A31BD" w14:textId="77777777" w:rsidTr="006B0A55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CD263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33FF30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  <w:p w14:paraId="775A643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C2D5A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8BAC3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4AC58D92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32FA40" w14:textId="77777777" w:rsidR="008023C9" w:rsidRPr="008023C9" w:rsidRDefault="008023C9" w:rsidP="006B0A55">
            <w:pPr>
              <w:numPr>
                <w:ilvl w:val="0"/>
                <w:numId w:val="6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B733E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434E154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296C9E45" wp14:editId="4700927C">
                  <wp:extent cx="563624" cy="563624"/>
                  <wp:effectExtent l="0" t="0" r="8255" b="8255"/>
                  <wp:docPr id="912969721" name="Obraz 9129697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0725" cy="57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25933D2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C9CE9E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E619A65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D4E74B" w14:textId="77777777" w:rsidR="008023C9" w:rsidRPr="008023C9" w:rsidRDefault="008023C9" w:rsidP="006B0A55">
            <w:pPr>
              <w:numPr>
                <w:ilvl w:val="0"/>
                <w:numId w:val="6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B9E62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Zasilanie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BEA7E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sieciowe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03C24E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3CAC7214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6D1006" w14:textId="77777777" w:rsidR="008023C9" w:rsidRPr="008023C9" w:rsidRDefault="008023C9" w:rsidP="006B0A55">
            <w:pPr>
              <w:numPr>
                <w:ilvl w:val="0"/>
                <w:numId w:val="6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0C8F6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CE6E28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wysokość min. 25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8D02A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……………………….</w:t>
            </w:r>
          </w:p>
        </w:tc>
      </w:tr>
      <w:tr w:rsidR="008023C9" w:rsidRPr="008023C9" w14:paraId="31E75036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A12AD4" w14:textId="77777777" w:rsidR="008023C9" w:rsidRPr="008023C9" w:rsidRDefault="008023C9" w:rsidP="006B0A55">
            <w:pPr>
              <w:numPr>
                <w:ilvl w:val="0"/>
                <w:numId w:val="6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F4E9D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Źródło światła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BBF3B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żarówka, max 60W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816AB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…………………….....</w:t>
            </w:r>
          </w:p>
        </w:tc>
      </w:tr>
      <w:tr w:rsidR="008023C9" w:rsidRPr="008023C9" w14:paraId="6973ADE4" w14:textId="77777777" w:rsidTr="006B0A55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11FCF2C6" w14:textId="77777777" w:rsidR="008023C9" w:rsidRPr="008023C9" w:rsidRDefault="008023C9" w:rsidP="006B0A55">
            <w:pPr>
              <w:numPr>
                <w:ilvl w:val="0"/>
                <w:numId w:val="6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2FFA508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 wykonania podstawy</w:t>
            </w: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0F0002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metal malowany proszkowo lub ceramika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E7E6E6"/>
          </w:tcPr>
          <w:p w14:paraId="0243432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……………………………</w:t>
            </w:r>
          </w:p>
        </w:tc>
      </w:tr>
      <w:tr w:rsidR="008023C9" w:rsidRPr="008023C9" w14:paraId="648823DF" w14:textId="77777777" w:rsidTr="006B0A55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15E300AA" w14:textId="77777777" w:rsidR="008023C9" w:rsidRPr="008023C9" w:rsidRDefault="008023C9" w:rsidP="006B0A55">
            <w:pPr>
              <w:numPr>
                <w:ilvl w:val="0"/>
                <w:numId w:val="6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409D356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Kolor</w:t>
            </w: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6A167A5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do ustalenia z Zamawiającym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</w:tcPr>
          <w:p w14:paraId="7B61731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1319867E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D513FA" w14:textId="77777777" w:rsidR="008023C9" w:rsidRPr="008023C9" w:rsidRDefault="008023C9" w:rsidP="006B0A55">
            <w:pPr>
              <w:numPr>
                <w:ilvl w:val="0"/>
                <w:numId w:val="6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A6C423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Włącznik na kablu zasilającym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356DD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AC3582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701AEF1" w14:textId="77777777" w:rsidTr="006B0A55">
        <w:tc>
          <w:tcPr>
            <w:tcW w:w="657" w:type="dxa"/>
            <w:tcBorders>
              <w:left w:val="single" w:sz="4" w:space="0" w:color="000000"/>
            </w:tcBorders>
            <w:shd w:val="clear" w:color="auto" w:fill="auto"/>
          </w:tcPr>
          <w:p w14:paraId="55495DB3" w14:textId="77777777" w:rsidR="008023C9" w:rsidRPr="008023C9" w:rsidRDefault="008023C9" w:rsidP="006B0A55">
            <w:pPr>
              <w:numPr>
                <w:ilvl w:val="0"/>
                <w:numId w:val="6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left w:val="single" w:sz="4" w:space="0" w:color="000000"/>
            </w:tcBorders>
            <w:shd w:val="clear" w:color="auto" w:fill="auto"/>
          </w:tcPr>
          <w:p w14:paraId="7A9C724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Antypoślizgowa podstawa</w:t>
            </w:r>
          </w:p>
        </w:tc>
        <w:tc>
          <w:tcPr>
            <w:tcW w:w="2694" w:type="dxa"/>
            <w:tcBorders>
              <w:left w:val="single" w:sz="4" w:space="0" w:color="000000"/>
            </w:tcBorders>
            <w:shd w:val="clear" w:color="auto" w:fill="auto"/>
          </w:tcPr>
          <w:p w14:paraId="5ED89D8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3720239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4ED09F0E" w14:textId="77777777" w:rsidTr="006B0A55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A14D0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14306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92923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C01741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60D98D71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Cs/>
          <w:sz w:val="24"/>
          <w:lang w:eastAsia="en-US" w:bidi="pl-PL"/>
        </w:rPr>
      </w:pPr>
    </w:p>
    <w:p w14:paraId="15141AB2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Cs/>
          <w:sz w:val="24"/>
          <w:lang w:eastAsia="en-US" w:bidi="pl-PL"/>
        </w:rPr>
      </w:pPr>
    </w:p>
    <w:p w14:paraId="3F50CEB2" w14:textId="5F4972C6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 Zegar ścienny - </w:t>
      </w:r>
      <w:r w:rsidR="006B0A55">
        <w:rPr>
          <w:rFonts w:ascii="Arial" w:hAnsi="Arial" w:cs="Arial"/>
          <w:b/>
          <w:sz w:val="24"/>
          <w:lang w:eastAsia="en-US"/>
        </w:rPr>
        <w:t>8</w:t>
      </w:r>
      <w:r w:rsidRPr="008023C9">
        <w:rPr>
          <w:rFonts w:ascii="Arial" w:hAnsi="Arial" w:cs="Arial"/>
          <w:b/>
          <w:sz w:val="24"/>
          <w:lang w:eastAsia="en-US"/>
        </w:rPr>
        <w:t xml:space="preserve">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15"/>
        <w:gridCol w:w="2694"/>
        <w:gridCol w:w="2835"/>
      </w:tblGrid>
      <w:tr w:rsidR="008023C9" w:rsidRPr="008023C9" w14:paraId="4B98EAA3" w14:textId="77777777" w:rsidTr="006B0A55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A1646B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A3182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2E30CF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75A71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3079BE3D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6E5DA9" w14:textId="77777777" w:rsidR="008023C9" w:rsidRPr="008023C9" w:rsidRDefault="008023C9" w:rsidP="006B0A55">
            <w:pPr>
              <w:numPr>
                <w:ilvl w:val="0"/>
                <w:numId w:val="61"/>
              </w:num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0BEC3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3970FEC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7C007B94" wp14:editId="3991E97B">
                  <wp:extent cx="1336040" cy="1336040"/>
                  <wp:effectExtent l="0" t="0" r="0" b="0"/>
                  <wp:docPr id="1821594274" name="Obraz 1821594274" descr="Zegar Ścienny Cichy Duży 30x4,2 cm Biały 12496252017 - Allegro.p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Zegar Ścienny Cichy Duży 30x4,2 cm Biały 12496252017 - Allegro.p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040" cy="1336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3EEBC0A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549EF9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2250FFA4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83F52A" w14:textId="77777777" w:rsidR="008023C9" w:rsidRPr="008023C9" w:rsidRDefault="008023C9" w:rsidP="006B0A55">
            <w:pPr>
              <w:numPr>
                <w:ilvl w:val="0"/>
                <w:numId w:val="61"/>
              </w:num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611F4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F9CA8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średnica 35 cm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DB477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średnica: ……………..</w:t>
            </w:r>
          </w:p>
        </w:tc>
      </w:tr>
      <w:tr w:rsidR="008023C9" w:rsidRPr="008023C9" w14:paraId="65F9E249" w14:textId="77777777" w:rsidTr="006B0A55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6BE988" w14:textId="77777777" w:rsidR="008023C9" w:rsidRPr="008023C9" w:rsidRDefault="008023C9" w:rsidP="006B0A55">
            <w:pPr>
              <w:numPr>
                <w:ilvl w:val="0"/>
                <w:numId w:val="61"/>
              </w:num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EACDA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System liczbowy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0E0C2A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cyfry arabskie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9978C9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008D6A4" w14:textId="77777777" w:rsidTr="006B0A55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E6AEB67" w14:textId="77777777" w:rsidR="008023C9" w:rsidRPr="008023C9" w:rsidRDefault="008023C9" w:rsidP="006B0A55">
            <w:pPr>
              <w:numPr>
                <w:ilvl w:val="0"/>
                <w:numId w:val="6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26D5A2F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Zasilanie </w:t>
            </w: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6CD8A6D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bateryjne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</w:tcPr>
          <w:p w14:paraId="4E85047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C5C102C" w14:textId="77777777" w:rsidTr="006B0A55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4E1F3F1F" w14:textId="77777777" w:rsidR="008023C9" w:rsidRPr="008023C9" w:rsidRDefault="008023C9" w:rsidP="006B0A55">
            <w:pPr>
              <w:numPr>
                <w:ilvl w:val="0"/>
                <w:numId w:val="6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1FC5778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Baterie</w:t>
            </w: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5876C2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 zestawie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</w:tcPr>
          <w:p w14:paraId="674C120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3BC50444" w14:textId="77777777" w:rsidTr="006B0A55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E55754" w14:textId="77777777" w:rsidR="008023C9" w:rsidRPr="008023C9" w:rsidRDefault="008023C9" w:rsidP="006B0A55">
            <w:pPr>
              <w:numPr>
                <w:ilvl w:val="0"/>
                <w:numId w:val="6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54085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D178E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do ustalenia z Zamawiającym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4181AB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10418A3C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Cs/>
          <w:sz w:val="24"/>
          <w:lang w:eastAsia="en-US" w:bidi="pl-PL"/>
        </w:rPr>
      </w:pPr>
    </w:p>
    <w:p w14:paraId="3D60D7FE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474B0DF4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25632BF3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6899C8BD" w14:textId="77777777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>Suszarka do naczyń – 1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799"/>
        <w:gridCol w:w="3373"/>
        <w:gridCol w:w="2694"/>
        <w:gridCol w:w="2835"/>
      </w:tblGrid>
      <w:tr w:rsidR="008023C9" w:rsidRPr="008023C9" w14:paraId="14AE8A7A" w14:textId="77777777" w:rsidTr="008023C9">
        <w:trPr>
          <w:trHeight w:val="1350"/>
        </w:trPr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B6F51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E56BE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69D3E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F28A4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7D02C3BA" w14:textId="77777777" w:rsidTr="008023C9"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0319E7" w14:textId="77777777" w:rsidR="008023C9" w:rsidRPr="008023C9" w:rsidRDefault="008023C9" w:rsidP="006B0A55">
            <w:pPr>
              <w:numPr>
                <w:ilvl w:val="0"/>
                <w:numId w:val="62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05738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752D0BB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2DB6F252" wp14:editId="5E7AF713">
                  <wp:extent cx="1216660" cy="970280"/>
                  <wp:effectExtent l="0" t="0" r="2540" b="1270"/>
                  <wp:docPr id="1326665597" name="Obraz 1326665597" descr="SUSZARKA-OCIEKACZ-NA-TALERZE-NACZYN-TACKA-CZAR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SUSZARKA-OCIEKACZ-NA-TALERZE-NACZYN-TACKA-CZAR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97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5C27E60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1B0F71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44A7D77E" w14:textId="77777777" w:rsidTr="008023C9"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1BA923" w14:textId="77777777" w:rsidR="008023C9" w:rsidRPr="008023C9" w:rsidRDefault="008023C9" w:rsidP="006B0A55">
            <w:pPr>
              <w:numPr>
                <w:ilvl w:val="0"/>
                <w:numId w:val="62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348A2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A46C9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długość: 45 cm (+/- 5 cm)</w:t>
            </w:r>
          </w:p>
          <w:p w14:paraId="76E754D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szerokość: 30 cm (+/- 5 cm)</w:t>
            </w:r>
          </w:p>
          <w:p w14:paraId="23AFAB5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wysokość: 25 cm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4C97E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długość: ……………..</w:t>
            </w:r>
          </w:p>
          <w:p w14:paraId="066C18F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szerokość: …………..</w:t>
            </w:r>
          </w:p>
          <w:p w14:paraId="7C0771D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wysokość: …………..</w:t>
            </w:r>
          </w:p>
        </w:tc>
      </w:tr>
      <w:tr w:rsidR="008023C9" w:rsidRPr="008023C9" w14:paraId="1AF58C21" w14:textId="77777777" w:rsidTr="008023C9"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602DD34" w14:textId="77777777" w:rsidR="008023C9" w:rsidRPr="008023C9" w:rsidRDefault="008023C9" w:rsidP="006B0A55">
            <w:pPr>
              <w:numPr>
                <w:ilvl w:val="0"/>
                <w:numId w:val="62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ED0B5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Materiał wykonania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D85DA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metal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3D8E664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0A20BAC3" w14:textId="77777777" w:rsidTr="008023C9"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0D9086" w14:textId="77777777" w:rsidR="008023C9" w:rsidRPr="008023C9" w:rsidRDefault="008023C9" w:rsidP="006B0A55">
            <w:pPr>
              <w:numPr>
                <w:ilvl w:val="0"/>
                <w:numId w:val="62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6E49E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Tacka ociekowa na dole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16325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095B3D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24A99027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Cs/>
          <w:sz w:val="24"/>
          <w:lang w:eastAsia="en-US" w:bidi="pl-PL"/>
        </w:rPr>
      </w:pPr>
    </w:p>
    <w:p w14:paraId="180BE7D3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Cs/>
          <w:sz w:val="24"/>
          <w:lang w:eastAsia="en-US" w:bidi="pl-PL"/>
        </w:rPr>
      </w:pPr>
    </w:p>
    <w:p w14:paraId="1BC9359A" w14:textId="77777777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 Szklanki (komplet) – 2 </w:t>
      </w:r>
      <w:proofErr w:type="spellStart"/>
      <w:r w:rsidRPr="008023C9">
        <w:rPr>
          <w:rFonts w:ascii="Arial" w:hAnsi="Arial" w:cs="Arial"/>
          <w:b/>
          <w:sz w:val="24"/>
          <w:lang w:eastAsia="en-US"/>
        </w:rPr>
        <w:t>kpl</w:t>
      </w:r>
      <w:proofErr w:type="spellEnd"/>
      <w:r w:rsidRPr="008023C9">
        <w:rPr>
          <w:rFonts w:ascii="Arial" w:hAnsi="Arial" w:cs="Arial"/>
          <w:b/>
          <w:sz w:val="24"/>
          <w:lang w:eastAsia="en-US"/>
        </w:rPr>
        <w:t>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8023C9" w:rsidRPr="008023C9" w14:paraId="60D68492" w14:textId="77777777" w:rsidTr="0050748F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1A09A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F156C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9AB8D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B2F10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55B65B2B" w14:textId="77777777" w:rsidTr="0050748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A8B0D4" w14:textId="77777777" w:rsidR="008023C9" w:rsidRPr="008023C9" w:rsidRDefault="008023C9" w:rsidP="008023C9">
            <w:pPr>
              <w:numPr>
                <w:ilvl w:val="0"/>
                <w:numId w:val="12"/>
              </w:num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2947C0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1567B9B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lastRenderedPageBreak/>
              <w:drawing>
                <wp:inline distT="0" distB="0" distL="0" distR="0" wp14:anchorId="2E657217" wp14:editId="04D69C33">
                  <wp:extent cx="993775" cy="1216660"/>
                  <wp:effectExtent l="0" t="0" r="0" b="2540"/>
                  <wp:docPr id="1397005161" name="Obraz 1397005161" descr="Szklanki-do-napojow-Krosno-BLENDED-370-ml-6-sz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Szklanki-do-napojow-Krosno-BLENDED-370-ml-6-sz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775" cy="121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474B934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395D91F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218411B4" w14:textId="77777777" w:rsidTr="0050748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D46CAB" w14:textId="77777777" w:rsidR="008023C9" w:rsidRPr="008023C9" w:rsidRDefault="008023C9" w:rsidP="008023C9">
            <w:pPr>
              <w:numPr>
                <w:ilvl w:val="0"/>
                <w:numId w:val="12"/>
              </w:num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59B31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Pojemność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3934F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300 ml (+/- 50 ml)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B1512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</w:t>
            </w:r>
          </w:p>
        </w:tc>
      </w:tr>
      <w:tr w:rsidR="008023C9" w:rsidRPr="008023C9" w14:paraId="49B9A7D1" w14:textId="77777777" w:rsidTr="0050748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A7DE83" w14:textId="77777777" w:rsidR="008023C9" w:rsidRPr="008023C9" w:rsidRDefault="008023C9" w:rsidP="008023C9">
            <w:pPr>
              <w:numPr>
                <w:ilvl w:val="0"/>
                <w:numId w:val="12"/>
              </w:num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10234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Liczba sztuk w zestawie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27276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6 sztuk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1F598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</w:t>
            </w:r>
          </w:p>
        </w:tc>
      </w:tr>
      <w:tr w:rsidR="008023C9" w:rsidRPr="008023C9" w14:paraId="51FB7571" w14:textId="77777777" w:rsidTr="0050748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67E3BA" w14:textId="77777777" w:rsidR="008023C9" w:rsidRPr="008023C9" w:rsidRDefault="008023C9" w:rsidP="008023C9">
            <w:pPr>
              <w:numPr>
                <w:ilvl w:val="0"/>
                <w:numId w:val="12"/>
              </w:num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98388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mycia w zmywarce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8BC6FE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01EA06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2A5B6D8D" w14:textId="77777777" w:rsidTr="0050748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D53F7A" w14:textId="77777777" w:rsidR="008023C9" w:rsidRPr="008023C9" w:rsidRDefault="008023C9" w:rsidP="008023C9">
            <w:pPr>
              <w:numPr>
                <w:ilvl w:val="0"/>
                <w:numId w:val="12"/>
              </w:num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DF0F37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Kolor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B9661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przezroczysty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68E40D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10867917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/>
          <w:iCs/>
          <w:sz w:val="24"/>
          <w:lang w:eastAsia="en-US" w:bidi="pl-PL"/>
        </w:rPr>
      </w:pPr>
    </w:p>
    <w:p w14:paraId="11E02A0B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/>
          <w:iCs/>
          <w:sz w:val="24"/>
          <w:lang w:eastAsia="en-US" w:bidi="pl-PL"/>
        </w:rPr>
      </w:pPr>
    </w:p>
    <w:p w14:paraId="5FB9B4CC" w14:textId="77777777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Zestaw obiadowy  - 1 </w:t>
      </w:r>
      <w:proofErr w:type="spellStart"/>
      <w:r w:rsidRPr="008023C9">
        <w:rPr>
          <w:rFonts w:ascii="Arial" w:hAnsi="Arial" w:cs="Arial"/>
          <w:b/>
          <w:sz w:val="24"/>
          <w:lang w:eastAsia="en-US"/>
        </w:rPr>
        <w:t>kpl</w:t>
      </w:r>
      <w:proofErr w:type="spellEnd"/>
      <w:r w:rsidRPr="008023C9">
        <w:rPr>
          <w:rFonts w:ascii="Arial" w:hAnsi="Arial" w:cs="Arial"/>
          <w:b/>
          <w:sz w:val="24"/>
          <w:lang w:eastAsia="en-US"/>
        </w:rPr>
        <w:t>.</w:t>
      </w:r>
    </w:p>
    <w:p w14:paraId="7259D6EA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2807"/>
        <w:gridCol w:w="3402"/>
        <w:gridCol w:w="2835"/>
      </w:tblGrid>
      <w:tr w:rsidR="008023C9" w:rsidRPr="008023C9" w14:paraId="781AF55C" w14:textId="77777777" w:rsidTr="00B12749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96C2E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C0B19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869262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E9602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7595171E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43BCEA" w14:textId="77777777" w:rsidR="008023C9" w:rsidRPr="008023C9" w:rsidRDefault="008023C9" w:rsidP="00B12749">
            <w:pPr>
              <w:numPr>
                <w:ilvl w:val="0"/>
                <w:numId w:val="6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AB3257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75B1128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3832FAB6" wp14:editId="16C8FC13">
                  <wp:extent cx="1447800" cy="1447800"/>
                  <wp:effectExtent l="0" t="0" r="0" b="0"/>
                  <wp:docPr id="1779546239" name="Obraz 1779546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447800" cy="1447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251FDB9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23926D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5A0CED4C" w14:textId="77777777" w:rsidTr="00B12749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3A4DF7E" w14:textId="77777777" w:rsidR="008023C9" w:rsidRPr="008023C9" w:rsidRDefault="008023C9" w:rsidP="00B12749">
            <w:pPr>
              <w:numPr>
                <w:ilvl w:val="0"/>
                <w:numId w:val="6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0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171EDFE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Skład zestawu (niezbędne elementy)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67FA55D" w14:textId="77777777" w:rsidR="008023C9" w:rsidRPr="008023C9" w:rsidRDefault="008023C9" w:rsidP="008023C9">
            <w:pPr>
              <w:numPr>
                <w:ilvl w:val="0"/>
                <w:numId w:val="24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12x talerzy obiadowych – min. ø 20 cm</w:t>
            </w:r>
          </w:p>
          <w:p w14:paraId="39F7A678" w14:textId="77777777" w:rsidR="008023C9" w:rsidRPr="008023C9" w:rsidRDefault="008023C9" w:rsidP="008023C9">
            <w:pPr>
              <w:numPr>
                <w:ilvl w:val="0"/>
                <w:numId w:val="24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12x talerzy głębokich – min. ø 22 cm</w:t>
            </w:r>
          </w:p>
          <w:p w14:paraId="6CBA2095" w14:textId="77777777" w:rsidR="008023C9" w:rsidRPr="008023C9" w:rsidRDefault="008023C9" w:rsidP="008023C9">
            <w:pPr>
              <w:numPr>
                <w:ilvl w:val="0"/>
                <w:numId w:val="24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12x talerzy płaskich – min. ø 24 cm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80EFE9" w14:textId="77777777" w:rsidR="008023C9" w:rsidRPr="008023C9" w:rsidRDefault="008023C9" w:rsidP="008023C9">
            <w:pPr>
              <w:numPr>
                <w:ilvl w:val="0"/>
                <w:numId w:val="5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………….</w:t>
            </w:r>
          </w:p>
          <w:p w14:paraId="5C809A2E" w14:textId="77777777" w:rsidR="008023C9" w:rsidRPr="008023C9" w:rsidRDefault="008023C9" w:rsidP="008023C9">
            <w:pPr>
              <w:numPr>
                <w:ilvl w:val="0"/>
                <w:numId w:val="5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………….</w:t>
            </w:r>
          </w:p>
          <w:p w14:paraId="4CA7BD10" w14:textId="77777777" w:rsidR="008023C9" w:rsidRPr="008023C9" w:rsidRDefault="008023C9" w:rsidP="008023C9">
            <w:pPr>
              <w:numPr>
                <w:ilvl w:val="0"/>
                <w:numId w:val="5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………….</w:t>
            </w:r>
          </w:p>
        </w:tc>
      </w:tr>
      <w:tr w:rsidR="008023C9" w:rsidRPr="008023C9" w14:paraId="7916C456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3CF85852" w14:textId="77777777" w:rsidR="008023C9" w:rsidRPr="008023C9" w:rsidRDefault="008023C9" w:rsidP="00B12749">
            <w:pPr>
              <w:numPr>
                <w:ilvl w:val="0"/>
                <w:numId w:val="6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61283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Skład zestawu (elementy dodatkowe)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050AB70" w14:textId="77777777" w:rsidR="008023C9" w:rsidRPr="008023C9" w:rsidRDefault="008023C9" w:rsidP="008023C9">
            <w:pPr>
              <w:numPr>
                <w:ilvl w:val="0"/>
                <w:numId w:val="25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min. 4x salaterka min. 16 cm ø </w:t>
            </w:r>
          </w:p>
          <w:p w14:paraId="01CD98EB" w14:textId="77777777" w:rsidR="008023C9" w:rsidRPr="008023C9" w:rsidRDefault="008023C9" w:rsidP="008023C9">
            <w:pPr>
              <w:numPr>
                <w:ilvl w:val="0"/>
                <w:numId w:val="25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1 x salaterka min. 25 ø cm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  <w:vAlign w:val="center"/>
          </w:tcPr>
          <w:p w14:paraId="47702FC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1)……………</w:t>
            </w:r>
            <w:proofErr w:type="spellStart"/>
            <w:r w:rsidRPr="008023C9">
              <w:rPr>
                <w:rFonts w:ascii="Arial" w:hAnsi="Arial" w:cs="Arial"/>
                <w:sz w:val="24"/>
                <w:lang w:eastAsia="en-US"/>
              </w:rPr>
              <w:t>szt</w:t>
            </w:r>
            <w:proofErr w:type="spellEnd"/>
            <w:r w:rsidRPr="008023C9">
              <w:rPr>
                <w:rFonts w:ascii="Arial" w:hAnsi="Arial" w:cs="Arial"/>
                <w:sz w:val="24"/>
                <w:lang w:eastAsia="en-US"/>
              </w:rPr>
              <w:t>……… ø</w:t>
            </w:r>
          </w:p>
          <w:p w14:paraId="35E6FA2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2) ………….</w:t>
            </w:r>
            <w:proofErr w:type="spellStart"/>
            <w:r w:rsidRPr="008023C9">
              <w:rPr>
                <w:rFonts w:ascii="Arial" w:hAnsi="Arial" w:cs="Arial"/>
                <w:sz w:val="24"/>
                <w:lang w:eastAsia="en-US"/>
              </w:rPr>
              <w:t>szt</w:t>
            </w:r>
            <w:proofErr w:type="spellEnd"/>
            <w:r w:rsidRPr="008023C9">
              <w:rPr>
                <w:rFonts w:ascii="Arial" w:hAnsi="Arial" w:cs="Arial"/>
                <w:sz w:val="24"/>
                <w:lang w:eastAsia="en-US"/>
              </w:rPr>
              <w:t xml:space="preserve"> ……… ø</w:t>
            </w:r>
          </w:p>
        </w:tc>
      </w:tr>
      <w:tr w:rsidR="008023C9" w:rsidRPr="008023C9" w14:paraId="78E48211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771D36" w14:textId="77777777" w:rsidR="008023C9" w:rsidRPr="008023C9" w:rsidRDefault="008023C9" w:rsidP="00B12749">
            <w:pPr>
              <w:numPr>
                <w:ilvl w:val="0"/>
                <w:numId w:val="6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07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14:paraId="69A8982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3E0F90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porcelana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68BEC04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2F090EC3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15ED18A" w14:textId="77777777" w:rsidR="008023C9" w:rsidRPr="008023C9" w:rsidRDefault="008023C9" w:rsidP="00B12749">
            <w:pPr>
              <w:numPr>
                <w:ilvl w:val="0"/>
                <w:numId w:val="6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0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5D9995A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mycia w zmywarce</w:t>
            </w:r>
          </w:p>
        </w:tc>
        <w:tc>
          <w:tcPr>
            <w:tcW w:w="3402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0E8DD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163719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11779CC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881A12" w14:textId="77777777" w:rsidR="008023C9" w:rsidRPr="008023C9" w:rsidRDefault="008023C9" w:rsidP="00B12749">
            <w:pPr>
              <w:numPr>
                <w:ilvl w:val="0"/>
                <w:numId w:val="6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5CE61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podgrzewania w kuchence mikrofalowej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44AD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1E6DF7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5D4EC0EE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A86F55" w14:textId="77777777" w:rsidR="008023C9" w:rsidRPr="008023C9" w:rsidRDefault="008023C9" w:rsidP="00B12749">
            <w:pPr>
              <w:numPr>
                <w:ilvl w:val="0"/>
                <w:numId w:val="6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C4031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Kolorystyka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B87DA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biel, beż do ustalenia z Zamawiającym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76BA1F4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25EABB98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/>
          <w:iCs/>
          <w:sz w:val="24"/>
          <w:lang w:eastAsia="en-US" w:bidi="pl-PL"/>
        </w:rPr>
      </w:pPr>
    </w:p>
    <w:p w14:paraId="392B6C8B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/>
          <w:iCs/>
          <w:sz w:val="24"/>
          <w:lang w:eastAsia="en-US" w:bidi="pl-PL"/>
        </w:rPr>
      </w:pPr>
    </w:p>
    <w:p w14:paraId="51EFDE6C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7A34AB79" w14:textId="2BBF63AD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 Kubki ceramiczne - 1</w:t>
      </w:r>
      <w:r w:rsidR="00B12749">
        <w:rPr>
          <w:rFonts w:ascii="Arial" w:hAnsi="Arial" w:cs="Arial"/>
          <w:b/>
          <w:sz w:val="24"/>
          <w:lang w:eastAsia="en-US"/>
        </w:rPr>
        <w:t>2</w:t>
      </w:r>
      <w:r w:rsidRPr="008023C9">
        <w:rPr>
          <w:rFonts w:ascii="Arial" w:hAnsi="Arial" w:cs="Arial"/>
          <w:b/>
          <w:sz w:val="24"/>
          <w:lang w:eastAsia="en-US"/>
        </w:rPr>
        <w:t xml:space="preserve">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15"/>
        <w:gridCol w:w="2694"/>
        <w:gridCol w:w="2835"/>
      </w:tblGrid>
      <w:tr w:rsidR="008023C9" w:rsidRPr="008023C9" w14:paraId="760FD24E" w14:textId="77777777" w:rsidTr="00B12749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A343C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6C2F3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5B34F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0C546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10FD7C90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803EC13" w14:textId="77777777" w:rsidR="008023C9" w:rsidRPr="008023C9" w:rsidRDefault="008023C9" w:rsidP="00B12749">
            <w:pPr>
              <w:numPr>
                <w:ilvl w:val="0"/>
                <w:numId w:val="64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848AE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5CD2101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377B2438" wp14:editId="0A293E7B">
                  <wp:extent cx="1216660" cy="1216660"/>
                  <wp:effectExtent l="0" t="0" r="2540" b="2540"/>
                  <wp:docPr id="562305438" name="Obraz 562305438" descr="Kubek-Bialy-Klasa-A-do-Sublimacji-PROMOCJA-Marka-in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Kubek-Bialy-Klasa-A-do-Sublimacji-PROMOCJA-Marka-in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121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01BF4CF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2F7A18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51E9D07C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7A05EBA" w14:textId="77777777" w:rsidR="008023C9" w:rsidRPr="008023C9" w:rsidRDefault="008023C9" w:rsidP="00B12749">
            <w:pPr>
              <w:numPr>
                <w:ilvl w:val="0"/>
                <w:numId w:val="64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5EEB2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A70DC8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ceramika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6C86C2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57AFCBB8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F0075B" w14:textId="77777777" w:rsidR="008023C9" w:rsidRPr="008023C9" w:rsidRDefault="008023C9" w:rsidP="00B12749">
            <w:pPr>
              <w:numPr>
                <w:ilvl w:val="0"/>
                <w:numId w:val="64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56ED8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Pojemność: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E301B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300 ml (+/- 50ml)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C6F4F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…………………….</w:t>
            </w:r>
          </w:p>
        </w:tc>
      </w:tr>
      <w:tr w:rsidR="008023C9" w:rsidRPr="008023C9" w14:paraId="6CAAD33C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272997" w14:textId="77777777" w:rsidR="008023C9" w:rsidRPr="008023C9" w:rsidRDefault="008023C9" w:rsidP="00B12749">
            <w:pPr>
              <w:numPr>
                <w:ilvl w:val="0"/>
                <w:numId w:val="64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732DD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mycia w zmywarce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B3775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FF6085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7CC83E1B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7698A2" w14:textId="77777777" w:rsidR="008023C9" w:rsidRPr="008023C9" w:rsidRDefault="008023C9" w:rsidP="00B12749">
            <w:pPr>
              <w:numPr>
                <w:ilvl w:val="0"/>
                <w:numId w:val="64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0CA782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7099B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do ustalenia z Zamawiającym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4C676C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29039576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/>
          <w:iCs/>
          <w:sz w:val="24"/>
          <w:lang w:eastAsia="en-US" w:bidi="pl-PL"/>
        </w:rPr>
      </w:pPr>
    </w:p>
    <w:p w14:paraId="098988E4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/>
          <w:iCs/>
          <w:sz w:val="24"/>
          <w:lang w:eastAsia="en-US" w:bidi="pl-PL"/>
        </w:rPr>
      </w:pPr>
    </w:p>
    <w:p w14:paraId="7C554F11" w14:textId="77777777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 Zestaw garnków – 1 </w:t>
      </w:r>
      <w:proofErr w:type="spellStart"/>
      <w:r w:rsidRPr="008023C9">
        <w:rPr>
          <w:rFonts w:ascii="Arial" w:hAnsi="Arial" w:cs="Arial"/>
          <w:b/>
          <w:sz w:val="24"/>
          <w:lang w:eastAsia="en-US"/>
        </w:rPr>
        <w:t>kpl</w:t>
      </w:r>
      <w:proofErr w:type="spellEnd"/>
      <w:r w:rsidRPr="008023C9">
        <w:rPr>
          <w:rFonts w:ascii="Arial" w:hAnsi="Arial" w:cs="Arial"/>
          <w:b/>
          <w:sz w:val="24"/>
          <w:lang w:eastAsia="en-US"/>
        </w:rPr>
        <w:t>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15"/>
        <w:gridCol w:w="2694"/>
        <w:gridCol w:w="2835"/>
      </w:tblGrid>
      <w:tr w:rsidR="008023C9" w:rsidRPr="008023C9" w14:paraId="3742A183" w14:textId="77777777" w:rsidTr="00B12749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C740E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10BB6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F212C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C7CE5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11828354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3AFF40" w14:textId="77777777" w:rsidR="008023C9" w:rsidRPr="008023C9" w:rsidRDefault="008023C9" w:rsidP="00B12749">
            <w:pPr>
              <w:numPr>
                <w:ilvl w:val="0"/>
                <w:numId w:val="65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C5EF9D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62A4754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6B4EA8C2" wp14:editId="43ACFD88">
                  <wp:extent cx="1216660" cy="1216660"/>
                  <wp:effectExtent l="0" t="0" r="2540" b="2540"/>
                  <wp:docPr id="1908309372" name="Obraz 1908309372" descr="Zestaw-garnkow-indukcja-MARMUR-patelnie-Konighoff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Zestaw-garnkow-indukcja-MARMUR-patelnie-Konighoff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121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5A34883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C59F11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3343D83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F4F90B" w14:textId="77777777" w:rsidR="008023C9" w:rsidRPr="008023C9" w:rsidRDefault="008023C9" w:rsidP="00B12749">
            <w:pPr>
              <w:numPr>
                <w:ilvl w:val="0"/>
                <w:numId w:val="65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02F86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001813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stal nierdzewna, aluminium, szkło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4C6A1A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41880892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28BAFB" w14:textId="77777777" w:rsidR="008023C9" w:rsidRPr="008023C9" w:rsidRDefault="008023C9" w:rsidP="00B12749">
            <w:pPr>
              <w:numPr>
                <w:ilvl w:val="0"/>
                <w:numId w:val="65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9A1AB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Liczba elementów w zestawie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FF5E5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12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D2AEC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…………………….</w:t>
            </w:r>
          </w:p>
        </w:tc>
      </w:tr>
      <w:tr w:rsidR="008023C9" w:rsidRPr="008023C9" w14:paraId="3C44395B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ABDA1AF" w14:textId="77777777" w:rsidR="008023C9" w:rsidRPr="008023C9" w:rsidRDefault="008023C9" w:rsidP="00B12749">
            <w:pPr>
              <w:numPr>
                <w:ilvl w:val="0"/>
                <w:numId w:val="65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7F0657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Typ powłoki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71EE4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nieprzywierająca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9CF2ED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542F6D16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5936B2" w14:textId="77777777" w:rsidR="008023C9" w:rsidRPr="008023C9" w:rsidRDefault="008023C9" w:rsidP="00B12749">
            <w:pPr>
              <w:numPr>
                <w:ilvl w:val="0"/>
                <w:numId w:val="65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940DF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Nienagrzewające się uchwyty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E8017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28CF21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2DA16069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78C8F2" w14:textId="77777777" w:rsidR="008023C9" w:rsidRPr="008023C9" w:rsidRDefault="008023C9" w:rsidP="00B12749">
            <w:pPr>
              <w:numPr>
                <w:ilvl w:val="0"/>
                <w:numId w:val="65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C1D19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Pokrywki z odpowietrznikiem z przykręcanymi uchwytami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927A5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26CA92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1531CEDD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FC5491" w14:textId="77777777" w:rsidR="008023C9" w:rsidRPr="008023C9" w:rsidRDefault="008023C9" w:rsidP="00B12749">
            <w:pPr>
              <w:numPr>
                <w:ilvl w:val="0"/>
                <w:numId w:val="65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450FE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Szklane pokrywki ze stalowym rantem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7FC08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108AF1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5B5754B0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2D9AF08" w14:textId="77777777" w:rsidR="008023C9" w:rsidRPr="008023C9" w:rsidRDefault="008023C9" w:rsidP="00B12749">
            <w:pPr>
              <w:numPr>
                <w:ilvl w:val="0"/>
                <w:numId w:val="65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1C88F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Typ kuchenki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BF5B6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indukcyjna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9213E1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0EBF5B94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58D275" w14:textId="77777777" w:rsidR="008023C9" w:rsidRPr="008023C9" w:rsidRDefault="008023C9" w:rsidP="00B12749">
            <w:pPr>
              <w:numPr>
                <w:ilvl w:val="0"/>
                <w:numId w:val="65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8EA94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 skład zestawu wchodzi: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00A2F2" w14:textId="77777777" w:rsidR="008023C9" w:rsidRPr="008023C9" w:rsidRDefault="008023C9" w:rsidP="008023C9">
            <w:pPr>
              <w:numPr>
                <w:ilvl w:val="0"/>
                <w:numId w:val="15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garnek z pokrywą – min. </w:t>
            </w:r>
            <w:r w:rsidRPr="008023C9">
              <w:rPr>
                <w:rFonts w:ascii="Cambria Math" w:hAnsi="Cambria Math" w:cs="Cambria Math"/>
                <w:b/>
                <w:bCs/>
                <w:sz w:val="24"/>
                <w:lang w:eastAsia="en-US"/>
              </w:rPr>
              <w:t>⌀</w:t>
            </w:r>
            <w:r w:rsidRPr="008023C9">
              <w:rPr>
                <w:rFonts w:ascii="Arial" w:hAnsi="Arial" w:cs="Arial"/>
                <w:sz w:val="24"/>
                <w:lang w:eastAsia="en-US"/>
              </w:rPr>
              <w:t>24 cm</w:t>
            </w:r>
          </w:p>
          <w:p w14:paraId="3977E073" w14:textId="77777777" w:rsidR="008023C9" w:rsidRPr="008023C9" w:rsidRDefault="008023C9" w:rsidP="008023C9">
            <w:pPr>
              <w:numPr>
                <w:ilvl w:val="0"/>
                <w:numId w:val="15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garnek z pokrywą – min. </w:t>
            </w:r>
            <w:r w:rsidRPr="008023C9">
              <w:rPr>
                <w:rFonts w:ascii="Cambria Math" w:hAnsi="Cambria Math" w:cs="Cambria Math"/>
                <w:b/>
                <w:bCs/>
                <w:sz w:val="24"/>
                <w:lang w:eastAsia="en-US"/>
              </w:rPr>
              <w:t>⌀</w:t>
            </w:r>
            <w:r w:rsidRPr="008023C9">
              <w:rPr>
                <w:rFonts w:ascii="Arial" w:hAnsi="Arial" w:cs="Arial"/>
                <w:sz w:val="24"/>
                <w:lang w:eastAsia="en-US"/>
              </w:rPr>
              <w:t>20 cm</w:t>
            </w:r>
          </w:p>
          <w:p w14:paraId="46EA8101" w14:textId="77777777" w:rsidR="008023C9" w:rsidRPr="008023C9" w:rsidRDefault="008023C9" w:rsidP="008023C9">
            <w:pPr>
              <w:numPr>
                <w:ilvl w:val="0"/>
                <w:numId w:val="15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garnek z pokrywą – min. </w:t>
            </w:r>
            <w:r w:rsidRPr="008023C9">
              <w:rPr>
                <w:rFonts w:ascii="Cambria Math" w:hAnsi="Cambria Math" w:cs="Cambria Math"/>
                <w:b/>
                <w:bCs/>
                <w:sz w:val="24"/>
                <w:lang w:eastAsia="en-US"/>
              </w:rPr>
              <w:t>⌀</w:t>
            </w:r>
            <w:r w:rsidRPr="008023C9">
              <w:rPr>
                <w:rFonts w:ascii="Arial" w:hAnsi="Arial" w:cs="Arial"/>
                <w:sz w:val="24"/>
                <w:lang w:eastAsia="en-US"/>
              </w:rPr>
              <w:t>18 cm</w:t>
            </w:r>
          </w:p>
          <w:p w14:paraId="2D63EC6A" w14:textId="77777777" w:rsidR="008023C9" w:rsidRPr="008023C9" w:rsidRDefault="008023C9" w:rsidP="008023C9">
            <w:pPr>
              <w:numPr>
                <w:ilvl w:val="0"/>
                <w:numId w:val="15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garnek z pokrywą – min. </w:t>
            </w:r>
            <w:r w:rsidRPr="008023C9">
              <w:rPr>
                <w:rFonts w:ascii="Cambria Math" w:hAnsi="Cambria Math" w:cs="Cambria Math"/>
                <w:b/>
                <w:bCs/>
                <w:sz w:val="24"/>
                <w:lang w:eastAsia="en-US"/>
              </w:rPr>
              <w:t>⌀</w:t>
            </w:r>
            <w:r w:rsidRPr="008023C9">
              <w:rPr>
                <w:rFonts w:ascii="Arial" w:hAnsi="Arial" w:cs="Arial"/>
                <w:sz w:val="24"/>
                <w:lang w:eastAsia="en-US"/>
              </w:rPr>
              <w:t>16 cm</w:t>
            </w:r>
          </w:p>
          <w:p w14:paraId="6D716B4F" w14:textId="77777777" w:rsidR="008023C9" w:rsidRPr="008023C9" w:rsidRDefault="008023C9" w:rsidP="008023C9">
            <w:pPr>
              <w:numPr>
                <w:ilvl w:val="0"/>
                <w:numId w:val="15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patelnia, - min. </w:t>
            </w:r>
            <w:r w:rsidRPr="008023C9">
              <w:rPr>
                <w:rFonts w:ascii="Cambria Math" w:hAnsi="Cambria Math" w:cs="Cambria Math"/>
                <w:b/>
                <w:bCs/>
                <w:sz w:val="24"/>
                <w:lang w:eastAsia="en-US"/>
              </w:rPr>
              <w:t>⌀</w:t>
            </w: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 24 cm</w:t>
            </w:r>
          </w:p>
          <w:p w14:paraId="332E9682" w14:textId="77777777" w:rsidR="008023C9" w:rsidRPr="008023C9" w:rsidRDefault="008023C9" w:rsidP="008023C9">
            <w:pPr>
              <w:numPr>
                <w:ilvl w:val="0"/>
                <w:numId w:val="15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lastRenderedPageBreak/>
              <w:t xml:space="preserve">rondel z pokrywą min. </w:t>
            </w:r>
            <w:r w:rsidRPr="008023C9">
              <w:rPr>
                <w:rFonts w:ascii="Cambria Math" w:hAnsi="Cambria Math" w:cs="Cambria Math"/>
                <w:sz w:val="24"/>
                <w:lang w:eastAsia="en-US"/>
              </w:rPr>
              <w:t>⌀</w:t>
            </w: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 16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1D50C6C8" w14:textId="77777777" w:rsidR="008023C9" w:rsidRPr="008023C9" w:rsidRDefault="008023C9" w:rsidP="008023C9">
            <w:pPr>
              <w:numPr>
                <w:ilvl w:val="0"/>
                <w:numId w:val="5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lastRenderedPageBreak/>
              <w:t>…………. ø</w:t>
            </w:r>
          </w:p>
          <w:p w14:paraId="3EE69A0F" w14:textId="77777777" w:rsidR="008023C9" w:rsidRPr="008023C9" w:rsidRDefault="008023C9" w:rsidP="008023C9">
            <w:pPr>
              <w:numPr>
                <w:ilvl w:val="0"/>
                <w:numId w:val="5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…………. ø</w:t>
            </w:r>
          </w:p>
          <w:p w14:paraId="2FB0FC27" w14:textId="77777777" w:rsidR="008023C9" w:rsidRPr="008023C9" w:rsidRDefault="008023C9" w:rsidP="008023C9">
            <w:pPr>
              <w:numPr>
                <w:ilvl w:val="0"/>
                <w:numId w:val="5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………….. ø</w:t>
            </w:r>
          </w:p>
          <w:p w14:paraId="33C641AE" w14:textId="77777777" w:rsidR="008023C9" w:rsidRPr="008023C9" w:rsidRDefault="008023C9" w:rsidP="008023C9">
            <w:pPr>
              <w:numPr>
                <w:ilvl w:val="0"/>
                <w:numId w:val="5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………….. ø</w:t>
            </w:r>
          </w:p>
          <w:p w14:paraId="57D27E0F" w14:textId="77777777" w:rsidR="008023C9" w:rsidRPr="008023C9" w:rsidRDefault="008023C9" w:rsidP="008023C9">
            <w:pPr>
              <w:numPr>
                <w:ilvl w:val="0"/>
                <w:numId w:val="5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………….. ø</w:t>
            </w:r>
          </w:p>
          <w:p w14:paraId="413AFB16" w14:textId="77777777" w:rsidR="008023C9" w:rsidRPr="008023C9" w:rsidRDefault="008023C9" w:rsidP="008023C9">
            <w:pPr>
              <w:numPr>
                <w:ilvl w:val="0"/>
                <w:numId w:val="5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………….. ø</w:t>
            </w:r>
          </w:p>
        </w:tc>
      </w:tr>
    </w:tbl>
    <w:p w14:paraId="5E28F569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/>
          <w:iCs/>
          <w:sz w:val="24"/>
          <w:lang w:eastAsia="en-US" w:bidi="pl-PL"/>
        </w:rPr>
      </w:pPr>
    </w:p>
    <w:p w14:paraId="645BA345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Cs/>
          <w:i/>
          <w:iCs/>
          <w:sz w:val="24"/>
          <w:lang w:eastAsia="en-US" w:bidi="pl-PL"/>
        </w:rPr>
      </w:pPr>
    </w:p>
    <w:p w14:paraId="2A937E03" w14:textId="77777777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Noże – 1 </w:t>
      </w:r>
      <w:proofErr w:type="spellStart"/>
      <w:r w:rsidRPr="008023C9">
        <w:rPr>
          <w:rFonts w:ascii="Arial" w:hAnsi="Arial" w:cs="Arial"/>
          <w:b/>
          <w:sz w:val="24"/>
          <w:lang w:eastAsia="en-US"/>
        </w:rPr>
        <w:t>kpl</w:t>
      </w:r>
      <w:proofErr w:type="spellEnd"/>
      <w:r w:rsidRPr="008023C9">
        <w:rPr>
          <w:rFonts w:ascii="Arial" w:hAnsi="Arial" w:cs="Arial"/>
          <w:b/>
          <w:sz w:val="24"/>
          <w:lang w:eastAsia="en-US"/>
        </w:rPr>
        <w:t>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15"/>
        <w:gridCol w:w="2694"/>
        <w:gridCol w:w="2835"/>
      </w:tblGrid>
      <w:tr w:rsidR="008023C9" w:rsidRPr="008023C9" w14:paraId="7DA8A02F" w14:textId="77777777" w:rsidTr="00B12749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755FAC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8836FC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563EEF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D2A8F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702FD841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161B77" w14:textId="77777777" w:rsidR="008023C9" w:rsidRPr="008023C9" w:rsidRDefault="008023C9" w:rsidP="00B12749">
            <w:pPr>
              <w:numPr>
                <w:ilvl w:val="0"/>
                <w:numId w:val="6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70288FC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5F1FABB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5E872957" wp14:editId="0249CDC5">
                  <wp:extent cx="874395" cy="1216660"/>
                  <wp:effectExtent l="0" t="0" r="1905" b="2540"/>
                  <wp:docPr id="1620553118" name="Obraz 1620553118" descr="Zestaw-5-nozy-FISKARS-NOZE-KUCHENNE-Functional-F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Zestaw-5-nozy-FISKARS-NOZE-KUCHENNE-Functional-F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4395" cy="121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5D0A715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4AB718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13F7FEF9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6883211" w14:textId="77777777" w:rsidR="008023C9" w:rsidRPr="008023C9" w:rsidRDefault="008023C9" w:rsidP="00B12749">
            <w:pPr>
              <w:numPr>
                <w:ilvl w:val="0"/>
                <w:numId w:val="6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F5AB2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B34C6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stal nierdzewna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186304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41106DCD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FD59BF" w14:textId="77777777" w:rsidR="008023C9" w:rsidRPr="008023C9" w:rsidRDefault="008023C9" w:rsidP="00B12749">
            <w:pPr>
              <w:numPr>
                <w:ilvl w:val="0"/>
                <w:numId w:val="6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68B7B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Liczba noży w zestawie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5C8F9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5 sztuk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FDFE4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…………………….</w:t>
            </w:r>
          </w:p>
        </w:tc>
      </w:tr>
      <w:tr w:rsidR="008023C9" w:rsidRPr="008023C9" w14:paraId="4FBCB0A0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5133AB" w14:textId="77777777" w:rsidR="008023C9" w:rsidRPr="008023C9" w:rsidRDefault="008023C9" w:rsidP="00B12749">
            <w:pPr>
              <w:numPr>
                <w:ilvl w:val="0"/>
                <w:numId w:val="6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C37EF5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mycia w zmywarce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E62D6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169B7C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0402ABD4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D0C7B7" w14:textId="77777777" w:rsidR="008023C9" w:rsidRPr="008023C9" w:rsidRDefault="008023C9" w:rsidP="00B12749">
            <w:pPr>
              <w:numPr>
                <w:ilvl w:val="0"/>
                <w:numId w:val="6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8A716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Ergonomiczny kształt rękojeści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2D3F8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CEBFAD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2A8775A4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868D99" w14:textId="77777777" w:rsidR="008023C9" w:rsidRPr="008023C9" w:rsidRDefault="008023C9" w:rsidP="00B12749">
            <w:pPr>
              <w:numPr>
                <w:ilvl w:val="0"/>
                <w:numId w:val="6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F31F8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Antypoślizgowa powłoka na rękojeści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B0CEB6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9AF060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11C8F015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B8DD69" w14:textId="77777777" w:rsidR="008023C9" w:rsidRPr="008023C9" w:rsidRDefault="008023C9" w:rsidP="00B12749">
            <w:pPr>
              <w:numPr>
                <w:ilvl w:val="0"/>
                <w:numId w:val="6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12CDE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 skład zestawu wchodzi: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71D8B4" w14:textId="77777777" w:rsidR="008023C9" w:rsidRPr="008023C9" w:rsidRDefault="008023C9" w:rsidP="008023C9">
            <w:pPr>
              <w:numPr>
                <w:ilvl w:val="0"/>
                <w:numId w:val="17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nóż do chleba – min. 21cm</w:t>
            </w:r>
          </w:p>
          <w:p w14:paraId="3A935DAA" w14:textId="77777777" w:rsidR="008023C9" w:rsidRPr="008023C9" w:rsidRDefault="008023C9" w:rsidP="008023C9">
            <w:pPr>
              <w:numPr>
                <w:ilvl w:val="0"/>
                <w:numId w:val="17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nóż z szerokim ostrzem – min. 20cm</w:t>
            </w:r>
          </w:p>
          <w:p w14:paraId="427D084B" w14:textId="77777777" w:rsidR="008023C9" w:rsidRPr="008023C9" w:rsidRDefault="008023C9" w:rsidP="008023C9">
            <w:pPr>
              <w:numPr>
                <w:ilvl w:val="0"/>
                <w:numId w:val="17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nóż do siekania warzyw – min. 16cm</w:t>
            </w:r>
          </w:p>
          <w:p w14:paraId="51B3EE4D" w14:textId="77777777" w:rsidR="008023C9" w:rsidRPr="008023C9" w:rsidRDefault="008023C9" w:rsidP="008023C9">
            <w:pPr>
              <w:numPr>
                <w:ilvl w:val="0"/>
                <w:numId w:val="17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nóż do obierania i krojenia warzyw oraz owoców – min. 11cm</w:t>
            </w:r>
          </w:p>
          <w:p w14:paraId="7EC9DDA1" w14:textId="77777777" w:rsidR="008023C9" w:rsidRPr="008023C9" w:rsidRDefault="008023C9" w:rsidP="008023C9">
            <w:pPr>
              <w:numPr>
                <w:ilvl w:val="0"/>
                <w:numId w:val="17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lastRenderedPageBreak/>
              <w:t>nóż do skrobania i krojenia warzyw i owoców – min. 7 cm</w:t>
            </w:r>
          </w:p>
          <w:p w14:paraId="21486BA4" w14:textId="77777777" w:rsidR="008023C9" w:rsidRPr="008023C9" w:rsidRDefault="008023C9" w:rsidP="008023C9">
            <w:pPr>
              <w:numPr>
                <w:ilvl w:val="0"/>
                <w:numId w:val="17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blok na noże,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5639A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lastRenderedPageBreak/>
              <w:t>1)………………… cm.</w:t>
            </w:r>
          </w:p>
          <w:p w14:paraId="70EFD6D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  <w:p w14:paraId="3C13233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2)…………………..cm.</w:t>
            </w:r>
          </w:p>
          <w:p w14:paraId="453AFF1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  <w:p w14:paraId="03584CA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3)……………………cm.</w:t>
            </w:r>
          </w:p>
          <w:p w14:paraId="6D825B5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  <w:p w14:paraId="3CF7184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4)……………………cm.</w:t>
            </w:r>
          </w:p>
          <w:p w14:paraId="6E6B6FC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  <w:p w14:paraId="2AABF52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5)……………………cm.</w:t>
            </w:r>
          </w:p>
          <w:p w14:paraId="21E93E6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lastRenderedPageBreak/>
              <w:t>(w przypadku zaoferowania więcej niż 5 szt. dopisać rodzaj noża)</w:t>
            </w:r>
          </w:p>
          <w:p w14:paraId="0C0AB4D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64AF03C8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u w:val="single"/>
          <w:lang w:eastAsia="en-US"/>
        </w:rPr>
      </w:pPr>
    </w:p>
    <w:p w14:paraId="29310BAA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u w:val="single"/>
          <w:lang w:eastAsia="en-US"/>
        </w:rPr>
      </w:pPr>
    </w:p>
    <w:p w14:paraId="599943D6" w14:textId="77777777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Sztućce komplet  - 1 </w:t>
      </w:r>
      <w:proofErr w:type="spellStart"/>
      <w:r w:rsidRPr="008023C9">
        <w:rPr>
          <w:rFonts w:ascii="Arial" w:hAnsi="Arial" w:cs="Arial"/>
          <w:b/>
          <w:sz w:val="24"/>
          <w:lang w:eastAsia="en-US"/>
        </w:rPr>
        <w:t>kpl</w:t>
      </w:r>
      <w:proofErr w:type="spellEnd"/>
      <w:r w:rsidRPr="008023C9">
        <w:rPr>
          <w:rFonts w:ascii="Arial" w:hAnsi="Arial" w:cs="Arial"/>
          <w:b/>
          <w:sz w:val="24"/>
          <w:lang w:eastAsia="en-US"/>
        </w:rPr>
        <w:t xml:space="preserve">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850"/>
        <w:gridCol w:w="3351"/>
        <w:gridCol w:w="2410"/>
        <w:gridCol w:w="3090"/>
      </w:tblGrid>
      <w:tr w:rsidR="008023C9" w:rsidRPr="008023C9" w14:paraId="2F424C15" w14:textId="77777777" w:rsidTr="0050748F">
        <w:trPr>
          <w:trHeight w:val="1350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7CC42B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28DF8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514A8A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9690E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2C7CBAF7" w14:textId="77777777" w:rsidTr="0050748F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6D8AC3" w14:textId="77777777" w:rsidR="008023C9" w:rsidRPr="008023C9" w:rsidRDefault="008023C9" w:rsidP="00B12749">
            <w:pPr>
              <w:numPr>
                <w:ilvl w:val="0"/>
                <w:numId w:val="67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71191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23DCF87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object w:dxaOrig="7575" w:dyaOrig="7425" w14:anchorId="53CE9F04">
                <v:shape id="_x0000_i1054" type="#_x0000_t75" style="width:116.05pt;height:110.7pt" o:ole="">
                  <v:imagedata r:id="rId23" o:title=""/>
                </v:shape>
                <o:OLEObject Type="Embed" ProgID="PBrush" ShapeID="_x0000_i1054" DrawAspect="Content" ObjectID="_1760509829" r:id="rId47"/>
              </w:objec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6F3527B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541E86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2BAD8925" w14:textId="77777777" w:rsidTr="0050748F">
        <w:tc>
          <w:tcPr>
            <w:tcW w:w="850" w:type="dxa"/>
            <w:tcBorders>
              <w:left w:val="single" w:sz="4" w:space="0" w:color="000000"/>
            </w:tcBorders>
            <w:shd w:val="clear" w:color="auto" w:fill="auto"/>
          </w:tcPr>
          <w:p w14:paraId="481D5485" w14:textId="77777777" w:rsidR="008023C9" w:rsidRPr="008023C9" w:rsidRDefault="008023C9" w:rsidP="00B12749">
            <w:pPr>
              <w:numPr>
                <w:ilvl w:val="0"/>
                <w:numId w:val="67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40546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Skład zestawu (niezbędne elementy)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6F29DFA" w14:textId="77777777" w:rsidR="008023C9" w:rsidRPr="008023C9" w:rsidRDefault="008023C9" w:rsidP="008023C9">
            <w:pPr>
              <w:numPr>
                <w:ilvl w:val="0"/>
                <w:numId w:val="2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12 widelców</w:t>
            </w:r>
          </w:p>
          <w:p w14:paraId="64A36040" w14:textId="77777777" w:rsidR="008023C9" w:rsidRPr="008023C9" w:rsidRDefault="008023C9" w:rsidP="008023C9">
            <w:pPr>
              <w:numPr>
                <w:ilvl w:val="0"/>
                <w:numId w:val="2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12 noży</w:t>
            </w:r>
          </w:p>
          <w:p w14:paraId="6AB06EAF" w14:textId="77777777" w:rsidR="008023C9" w:rsidRPr="008023C9" w:rsidRDefault="008023C9" w:rsidP="008023C9">
            <w:pPr>
              <w:numPr>
                <w:ilvl w:val="0"/>
                <w:numId w:val="2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12 łyżek</w:t>
            </w:r>
          </w:p>
          <w:p w14:paraId="0D931DF2" w14:textId="77777777" w:rsidR="008023C9" w:rsidRPr="008023C9" w:rsidRDefault="008023C9" w:rsidP="008023C9">
            <w:pPr>
              <w:numPr>
                <w:ilvl w:val="0"/>
                <w:numId w:val="2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12 łyżeczek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FF095B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5CAEBE08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73123B" w14:textId="77777777" w:rsidR="008023C9" w:rsidRPr="008023C9" w:rsidRDefault="008023C9" w:rsidP="00B12749">
            <w:pPr>
              <w:numPr>
                <w:ilvl w:val="0"/>
                <w:numId w:val="67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14:paraId="488F275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6E5208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stal nierdzewna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0F1CBDE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2EF1553A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6BD14B2" w14:textId="77777777" w:rsidR="008023C9" w:rsidRPr="008023C9" w:rsidRDefault="008023C9" w:rsidP="00B12749">
            <w:pPr>
              <w:numPr>
                <w:ilvl w:val="0"/>
                <w:numId w:val="67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0ECFB7B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mycia w zmywarce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708F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BB0F69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7B5F5F65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14DB90EB" w14:textId="77777777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Komplet misek kuchennych - 1 </w:t>
      </w:r>
      <w:proofErr w:type="spellStart"/>
      <w:r w:rsidRPr="008023C9">
        <w:rPr>
          <w:rFonts w:ascii="Arial" w:hAnsi="Arial" w:cs="Arial"/>
          <w:b/>
          <w:sz w:val="24"/>
          <w:lang w:eastAsia="en-US"/>
        </w:rPr>
        <w:t>kpl</w:t>
      </w:r>
      <w:proofErr w:type="spellEnd"/>
      <w:r w:rsidRPr="008023C9">
        <w:rPr>
          <w:rFonts w:ascii="Arial" w:hAnsi="Arial" w:cs="Arial"/>
          <w:b/>
          <w:sz w:val="24"/>
          <w:lang w:eastAsia="en-US"/>
        </w:rPr>
        <w:t xml:space="preserve">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850"/>
        <w:gridCol w:w="3351"/>
        <w:gridCol w:w="2665"/>
        <w:gridCol w:w="2835"/>
      </w:tblGrid>
      <w:tr w:rsidR="008023C9" w:rsidRPr="008023C9" w14:paraId="37F66B14" w14:textId="77777777" w:rsidTr="0050748F">
        <w:trPr>
          <w:trHeight w:val="1350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53382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19DED2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A0123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E6A28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 xml:space="preserve">Parametry oferowane przez Wykonawcę (wypełnia Wykonawca wpisując w pustych </w:t>
            </w: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lastRenderedPageBreak/>
              <w:t>polach rzeczywiste parametry)</w:t>
            </w:r>
          </w:p>
        </w:tc>
      </w:tr>
      <w:tr w:rsidR="008023C9" w:rsidRPr="008023C9" w14:paraId="6A12EA94" w14:textId="77777777" w:rsidTr="0050748F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769F88" w14:textId="77777777" w:rsidR="008023C9" w:rsidRPr="008023C9" w:rsidRDefault="008023C9" w:rsidP="00B12749">
            <w:pPr>
              <w:numPr>
                <w:ilvl w:val="0"/>
                <w:numId w:val="68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D2DFE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4CE45CE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object w:dxaOrig="7755" w:dyaOrig="3285" w14:anchorId="38B7358B">
                <v:shape id="_x0000_i1048" type="#_x0000_t75" style="width:132.7pt;height:55.9pt" o:ole="">
                  <v:imagedata r:id="rId25" o:title=""/>
                </v:shape>
                <o:OLEObject Type="Embed" ProgID="PBrush" ShapeID="_x0000_i1048" DrawAspect="Content" ObjectID="_1760509830" r:id="rId48"/>
              </w:object>
            </w: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6FCE29B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322689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15AA8737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BE106C" w14:textId="77777777" w:rsidR="008023C9" w:rsidRPr="008023C9" w:rsidRDefault="008023C9" w:rsidP="00B12749">
            <w:pPr>
              <w:numPr>
                <w:ilvl w:val="0"/>
                <w:numId w:val="68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88E53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Komplet</w:t>
            </w:r>
          </w:p>
        </w:tc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CE2AB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3 szt.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48E5F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</w:t>
            </w:r>
          </w:p>
        </w:tc>
      </w:tr>
      <w:tr w:rsidR="008023C9" w:rsidRPr="008023C9" w14:paraId="1DCD6E45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120260" w14:textId="77777777" w:rsidR="008023C9" w:rsidRPr="008023C9" w:rsidRDefault="008023C9" w:rsidP="00B12749">
            <w:pPr>
              <w:numPr>
                <w:ilvl w:val="0"/>
                <w:numId w:val="68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F1FBF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Rozmiar</w:t>
            </w:r>
          </w:p>
        </w:tc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5BD319" w14:textId="77777777" w:rsidR="008023C9" w:rsidRPr="008023C9" w:rsidRDefault="008023C9" w:rsidP="008023C9">
            <w:pPr>
              <w:numPr>
                <w:ilvl w:val="0"/>
                <w:numId w:val="3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pojemność 1l</w:t>
            </w:r>
          </w:p>
          <w:p w14:paraId="6ABE51E7" w14:textId="77777777" w:rsidR="008023C9" w:rsidRPr="008023C9" w:rsidRDefault="008023C9" w:rsidP="008023C9">
            <w:pPr>
              <w:numPr>
                <w:ilvl w:val="0"/>
                <w:numId w:val="3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pojemność 1,5l</w:t>
            </w:r>
          </w:p>
          <w:p w14:paraId="2258F372" w14:textId="77777777" w:rsidR="008023C9" w:rsidRPr="008023C9" w:rsidRDefault="008023C9" w:rsidP="008023C9">
            <w:pPr>
              <w:numPr>
                <w:ilvl w:val="0"/>
                <w:numId w:val="3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pojemność 2l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801ECD" w14:textId="77777777" w:rsidR="008023C9" w:rsidRPr="008023C9" w:rsidRDefault="008023C9" w:rsidP="008023C9">
            <w:pPr>
              <w:numPr>
                <w:ilvl w:val="0"/>
                <w:numId w:val="5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</w:t>
            </w:r>
          </w:p>
          <w:p w14:paraId="532A75C3" w14:textId="77777777" w:rsidR="008023C9" w:rsidRPr="008023C9" w:rsidRDefault="008023C9" w:rsidP="008023C9">
            <w:pPr>
              <w:numPr>
                <w:ilvl w:val="0"/>
                <w:numId w:val="5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</w:t>
            </w:r>
          </w:p>
          <w:p w14:paraId="1EF4AB22" w14:textId="77777777" w:rsidR="008023C9" w:rsidRPr="008023C9" w:rsidRDefault="008023C9" w:rsidP="008023C9">
            <w:pPr>
              <w:numPr>
                <w:ilvl w:val="0"/>
                <w:numId w:val="5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………………..</w:t>
            </w:r>
          </w:p>
          <w:p w14:paraId="2B56036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58BD699C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0C1D76" w14:textId="77777777" w:rsidR="008023C9" w:rsidRPr="008023C9" w:rsidRDefault="008023C9" w:rsidP="00B12749">
            <w:pPr>
              <w:numPr>
                <w:ilvl w:val="0"/>
                <w:numId w:val="68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D3344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842C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tworzywo sztuczne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777C49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E36D9F2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896B92" w14:textId="77777777" w:rsidR="008023C9" w:rsidRPr="008023C9" w:rsidRDefault="008023C9" w:rsidP="00B12749">
            <w:pPr>
              <w:numPr>
                <w:ilvl w:val="0"/>
                <w:numId w:val="68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F0C17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mycia w zmywarce</w:t>
            </w:r>
          </w:p>
        </w:tc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9DA3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6474C1A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4953F96C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35947C47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1C7073AE" w14:textId="77777777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Komplet desek do krojenia - 1 </w:t>
      </w:r>
      <w:proofErr w:type="spellStart"/>
      <w:r w:rsidRPr="008023C9">
        <w:rPr>
          <w:rFonts w:ascii="Arial" w:hAnsi="Arial" w:cs="Arial"/>
          <w:b/>
          <w:sz w:val="24"/>
          <w:lang w:eastAsia="en-US"/>
        </w:rPr>
        <w:t>kpl</w:t>
      </w:r>
      <w:proofErr w:type="spellEnd"/>
      <w:r w:rsidRPr="008023C9">
        <w:rPr>
          <w:rFonts w:ascii="Arial" w:hAnsi="Arial" w:cs="Arial"/>
          <w:b/>
          <w:sz w:val="24"/>
          <w:lang w:eastAsia="en-US"/>
        </w:rPr>
        <w:t xml:space="preserve">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850"/>
        <w:gridCol w:w="3351"/>
        <w:gridCol w:w="2410"/>
        <w:gridCol w:w="3090"/>
      </w:tblGrid>
      <w:tr w:rsidR="008023C9" w:rsidRPr="008023C9" w14:paraId="27AFC465" w14:textId="77777777" w:rsidTr="0050748F">
        <w:trPr>
          <w:trHeight w:val="1350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12A36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14051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14B05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EBE5AD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62684BCE" w14:textId="77777777" w:rsidTr="0050748F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0E2BD0" w14:textId="77777777" w:rsidR="008023C9" w:rsidRPr="008023C9" w:rsidRDefault="008023C9" w:rsidP="00B12749">
            <w:pPr>
              <w:numPr>
                <w:ilvl w:val="0"/>
                <w:numId w:val="6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B38B3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59F1008B" w14:textId="2A87F254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678DEE36" wp14:editId="7EEB78D8">
                  <wp:extent cx="1371600" cy="1085215"/>
                  <wp:effectExtent l="0" t="0" r="0" b="635"/>
                  <wp:docPr id="167362468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85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0DAEB17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1DBA57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1727917C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30FBCC" w14:textId="77777777" w:rsidR="008023C9" w:rsidRPr="008023C9" w:rsidRDefault="008023C9" w:rsidP="00B12749">
            <w:pPr>
              <w:numPr>
                <w:ilvl w:val="0"/>
                <w:numId w:val="6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38A96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Komplet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7F4F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3 szt.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A0E719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</w:t>
            </w:r>
          </w:p>
        </w:tc>
      </w:tr>
      <w:tr w:rsidR="008023C9" w:rsidRPr="008023C9" w14:paraId="34865599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04F260" w14:textId="77777777" w:rsidR="008023C9" w:rsidRPr="008023C9" w:rsidRDefault="008023C9" w:rsidP="00B12749">
            <w:pPr>
              <w:numPr>
                <w:ilvl w:val="0"/>
                <w:numId w:val="6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D32CC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Rozmiar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9E1A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S/M/L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5038EB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1B843B37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8EAFFE" w14:textId="77777777" w:rsidR="008023C9" w:rsidRPr="008023C9" w:rsidRDefault="008023C9" w:rsidP="00B12749">
            <w:pPr>
              <w:numPr>
                <w:ilvl w:val="0"/>
                <w:numId w:val="6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025BD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A4CA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tworzywo sztuczne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AAA8A3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4F88A055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E07669" w14:textId="77777777" w:rsidR="008023C9" w:rsidRPr="008023C9" w:rsidRDefault="008023C9" w:rsidP="00B12749">
            <w:pPr>
              <w:numPr>
                <w:ilvl w:val="0"/>
                <w:numId w:val="6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2B744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mycia w zmywarce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8DBB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AB1514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3B4DCCF9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7BC0E8" w14:textId="77777777" w:rsidR="008023C9" w:rsidRPr="008023C9" w:rsidRDefault="008023C9" w:rsidP="00B12749">
            <w:pPr>
              <w:numPr>
                <w:ilvl w:val="0"/>
                <w:numId w:val="6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A470E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Kolor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D1C7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Do uzgodnienia z Zamawiającym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5C8A28D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32BD3284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u w:val="single"/>
          <w:lang w:eastAsia="en-US"/>
        </w:rPr>
      </w:pPr>
    </w:p>
    <w:p w14:paraId="1F47C56D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u w:val="single"/>
          <w:lang w:eastAsia="en-US"/>
        </w:rPr>
      </w:pPr>
    </w:p>
    <w:p w14:paraId="1F6DA76A" w14:textId="77777777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Cukiernica z łyżeczką - 1 szt.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850"/>
        <w:gridCol w:w="3351"/>
        <w:gridCol w:w="2410"/>
        <w:gridCol w:w="3090"/>
      </w:tblGrid>
      <w:tr w:rsidR="008023C9" w:rsidRPr="008023C9" w14:paraId="5603D1AE" w14:textId="77777777" w:rsidTr="0050748F">
        <w:trPr>
          <w:trHeight w:val="1350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CBC458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C52D5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68DA1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1827D0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2E84B56C" w14:textId="77777777" w:rsidTr="0050748F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8FF360" w14:textId="77777777" w:rsidR="008023C9" w:rsidRPr="008023C9" w:rsidRDefault="008023C9" w:rsidP="00B12749">
            <w:pPr>
              <w:numPr>
                <w:ilvl w:val="0"/>
                <w:numId w:val="70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C788AB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076D292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6467A5E7" wp14:editId="7754769E">
                  <wp:extent cx="803370" cy="803370"/>
                  <wp:effectExtent l="0" t="0" r="0" b="0"/>
                  <wp:docPr id="864628094" name="Obraz 8646280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7861" cy="8078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01CF8A6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1FCE90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7E03DB86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30AEBA" w14:textId="77777777" w:rsidR="008023C9" w:rsidRPr="008023C9" w:rsidRDefault="008023C9" w:rsidP="00B12749">
            <w:pPr>
              <w:numPr>
                <w:ilvl w:val="0"/>
                <w:numId w:val="70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ABDBC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1B42B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ceramika 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6DAABF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B2D7885" w14:textId="77777777" w:rsidTr="0050748F">
        <w:trPr>
          <w:trHeight w:val="595"/>
        </w:trPr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0997BE" w14:textId="77777777" w:rsidR="008023C9" w:rsidRPr="008023C9" w:rsidRDefault="008023C9" w:rsidP="00B12749">
            <w:pPr>
              <w:numPr>
                <w:ilvl w:val="0"/>
                <w:numId w:val="70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0F3BC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 zestawie z ceramiczną pokrywką i ceramiczną łyżeczką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75F0F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AAA87E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53E2B234" w14:textId="77777777" w:rsid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1587B34B" w14:textId="77777777" w:rsidR="00B12749" w:rsidRDefault="00B1274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44A4D856" w14:textId="77777777" w:rsidR="00B12749" w:rsidRDefault="00B1274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06B9342B" w14:textId="77777777" w:rsidR="00B12749" w:rsidRPr="008023C9" w:rsidRDefault="00B1274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3ADB5B2B" w14:textId="77777777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>Waza – 1 szt.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850"/>
        <w:gridCol w:w="3068"/>
        <w:gridCol w:w="2693"/>
        <w:gridCol w:w="3090"/>
      </w:tblGrid>
      <w:tr w:rsidR="008023C9" w:rsidRPr="008023C9" w14:paraId="589E8E98" w14:textId="77777777" w:rsidTr="0050748F">
        <w:trPr>
          <w:trHeight w:val="1350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C45582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53168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94DEE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38799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0ACBA020" w14:textId="77777777" w:rsidTr="0050748F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D14225" w14:textId="77777777" w:rsidR="008023C9" w:rsidRPr="008023C9" w:rsidRDefault="008023C9" w:rsidP="00B12749">
            <w:pPr>
              <w:numPr>
                <w:ilvl w:val="0"/>
                <w:numId w:val="7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E378F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4CA5127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lastRenderedPageBreak/>
              <w:drawing>
                <wp:inline distT="0" distB="0" distL="0" distR="0" wp14:anchorId="7E578B39" wp14:editId="7F850569">
                  <wp:extent cx="1219200" cy="1219200"/>
                  <wp:effectExtent l="0" t="0" r="0" b="0"/>
                  <wp:docPr id="1306654244" name="Obraz 1306654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219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73C264E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03A5CD8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02B3D4E2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CA8F71" w14:textId="77777777" w:rsidR="008023C9" w:rsidRPr="008023C9" w:rsidRDefault="008023C9" w:rsidP="00B12749">
            <w:pPr>
              <w:numPr>
                <w:ilvl w:val="0"/>
                <w:numId w:val="7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EDB52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4B372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porcelana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F8F2CB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538BA438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FA9880" w14:textId="77777777" w:rsidR="008023C9" w:rsidRPr="008023C9" w:rsidRDefault="008023C9" w:rsidP="00B12749">
            <w:pPr>
              <w:numPr>
                <w:ilvl w:val="0"/>
                <w:numId w:val="7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B93B6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W zestawie z pokrywką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287AD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FFC77C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22028408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27E883" w14:textId="77777777" w:rsidR="008023C9" w:rsidRPr="008023C9" w:rsidRDefault="008023C9" w:rsidP="00B12749">
            <w:pPr>
              <w:numPr>
                <w:ilvl w:val="0"/>
                <w:numId w:val="7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0FC03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Pojemność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D8A3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3.5 l - max 5.0 l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</w:tcPr>
          <w:p w14:paraId="25BB6AF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………………….</w:t>
            </w:r>
          </w:p>
        </w:tc>
      </w:tr>
      <w:tr w:rsidR="008023C9" w:rsidRPr="008023C9" w14:paraId="397CE34D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8FF0A2" w14:textId="77777777" w:rsidR="008023C9" w:rsidRPr="008023C9" w:rsidRDefault="008023C9" w:rsidP="00B12749">
            <w:pPr>
              <w:numPr>
                <w:ilvl w:val="0"/>
                <w:numId w:val="7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0F6CD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mycia w zmywarce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0375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EE81BB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0728C469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4203B5E7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23663CE1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243A550A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6CDD172E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78CF228A" w14:textId="77777777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Patelnie komplet- 1 </w:t>
      </w:r>
      <w:proofErr w:type="spellStart"/>
      <w:r w:rsidRPr="008023C9">
        <w:rPr>
          <w:rFonts w:ascii="Arial" w:hAnsi="Arial" w:cs="Arial"/>
          <w:b/>
          <w:sz w:val="24"/>
          <w:lang w:eastAsia="en-US"/>
        </w:rPr>
        <w:t>kpl</w:t>
      </w:r>
      <w:proofErr w:type="spellEnd"/>
      <w:r w:rsidRPr="008023C9">
        <w:rPr>
          <w:rFonts w:ascii="Arial" w:hAnsi="Arial" w:cs="Arial"/>
          <w:b/>
          <w:sz w:val="24"/>
          <w:lang w:eastAsia="en-US"/>
        </w:rPr>
        <w:t xml:space="preserve">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44"/>
        <w:gridCol w:w="2410"/>
        <w:gridCol w:w="3090"/>
      </w:tblGrid>
      <w:tr w:rsidR="008023C9" w:rsidRPr="008023C9" w14:paraId="708CACE2" w14:textId="77777777" w:rsidTr="00B12749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6CF87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84386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74C57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C7942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0AD91A96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D143D3" w14:textId="77777777" w:rsidR="008023C9" w:rsidRPr="008023C9" w:rsidRDefault="008023C9" w:rsidP="00B12749">
            <w:pPr>
              <w:numPr>
                <w:ilvl w:val="0"/>
                <w:numId w:val="7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23DAE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4C90D2C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object w:dxaOrig="3975" w:dyaOrig="3495" w14:anchorId="4AF869DB">
                <v:shape id="_x0000_i1133" type="#_x0000_t75" style="width:130.55pt;height:115pt" o:ole="">
                  <v:imagedata r:id="rId30" o:title=""/>
                </v:shape>
                <o:OLEObject Type="Embed" ProgID="PBrush" ShapeID="_x0000_i1133" DrawAspect="Content" ObjectID="_1760509831" r:id="rId50"/>
              </w:objec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6AF35C5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52A17A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1D24BD20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DDAE94" w14:textId="77777777" w:rsidR="008023C9" w:rsidRPr="008023C9" w:rsidRDefault="008023C9" w:rsidP="00B12749">
            <w:pPr>
              <w:numPr>
                <w:ilvl w:val="0"/>
                <w:numId w:val="7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7F458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Komplet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BE74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2 sztuki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50432F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07FF62B3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782FD2" w14:textId="77777777" w:rsidR="008023C9" w:rsidRPr="008023C9" w:rsidRDefault="008023C9" w:rsidP="00B12749">
            <w:pPr>
              <w:numPr>
                <w:ilvl w:val="0"/>
                <w:numId w:val="7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CF51C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Średnica patelni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81D607" w14:textId="77777777" w:rsidR="008023C9" w:rsidRPr="008023C9" w:rsidRDefault="008023C9" w:rsidP="008023C9">
            <w:pPr>
              <w:numPr>
                <w:ilvl w:val="0"/>
                <w:numId w:val="2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min. 22 cm </w:t>
            </w:r>
          </w:p>
          <w:p w14:paraId="09FC98FF" w14:textId="77777777" w:rsidR="008023C9" w:rsidRPr="008023C9" w:rsidRDefault="008023C9" w:rsidP="008023C9">
            <w:pPr>
              <w:numPr>
                <w:ilvl w:val="0"/>
                <w:numId w:val="2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26 cm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8628EE" w14:textId="77777777" w:rsidR="008023C9" w:rsidRPr="008023C9" w:rsidRDefault="008023C9" w:rsidP="008023C9">
            <w:pPr>
              <w:numPr>
                <w:ilvl w:val="0"/>
                <w:numId w:val="54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</w:t>
            </w:r>
          </w:p>
          <w:p w14:paraId="47DD1870" w14:textId="77777777" w:rsidR="008023C9" w:rsidRPr="008023C9" w:rsidRDefault="008023C9" w:rsidP="008023C9">
            <w:pPr>
              <w:numPr>
                <w:ilvl w:val="0"/>
                <w:numId w:val="54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………………….</w:t>
            </w:r>
          </w:p>
        </w:tc>
      </w:tr>
      <w:tr w:rsidR="008023C9" w:rsidRPr="008023C9" w14:paraId="4A173891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7A109E" w14:textId="77777777" w:rsidR="008023C9" w:rsidRPr="008023C9" w:rsidRDefault="008023C9" w:rsidP="00B12749">
            <w:pPr>
              <w:numPr>
                <w:ilvl w:val="0"/>
                <w:numId w:val="7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DC61F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Powłoka zewnętrzna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69E7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aluminium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41AFAD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1612A818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E200BE" w14:textId="77777777" w:rsidR="008023C9" w:rsidRPr="008023C9" w:rsidRDefault="008023C9" w:rsidP="00B12749">
            <w:pPr>
              <w:numPr>
                <w:ilvl w:val="0"/>
                <w:numId w:val="7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4372B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Powłoka wewnętrzna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9462F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nieprzywierająca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9A690E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1E5AD991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C76BF2" w14:textId="77777777" w:rsidR="008023C9" w:rsidRPr="008023C9" w:rsidRDefault="008023C9" w:rsidP="00B12749">
            <w:pPr>
              <w:numPr>
                <w:ilvl w:val="0"/>
                <w:numId w:val="7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850AD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mycia w zmywarce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FDB17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A8E40D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52A896B3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595882" w14:textId="77777777" w:rsidR="008023C9" w:rsidRPr="008023C9" w:rsidRDefault="008023C9" w:rsidP="00B12749">
            <w:pPr>
              <w:numPr>
                <w:ilvl w:val="0"/>
                <w:numId w:val="72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53BF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Typ kuchenki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AF45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indukcyjna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37C4D2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26773314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45EF3BB1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05D1BC56" w14:textId="4F497C38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>Zestaw akcesoriów kuchennych</w:t>
      </w:r>
      <w:r w:rsidR="00AB4052">
        <w:rPr>
          <w:rFonts w:ascii="Arial" w:hAnsi="Arial" w:cs="Arial"/>
          <w:b/>
          <w:sz w:val="24"/>
          <w:lang w:eastAsia="en-US"/>
        </w:rPr>
        <w:t xml:space="preserve"> </w:t>
      </w:r>
      <w:r w:rsidR="00510E50">
        <w:rPr>
          <w:rFonts w:ascii="Arial" w:hAnsi="Arial" w:cs="Arial"/>
          <w:b/>
          <w:sz w:val="24"/>
          <w:lang w:eastAsia="en-US"/>
        </w:rPr>
        <w:t xml:space="preserve">- </w:t>
      </w:r>
      <w:r w:rsidR="00AB4052">
        <w:rPr>
          <w:rFonts w:ascii="Arial" w:hAnsi="Arial" w:cs="Arial"/>
          <w:b/>
          <w:sz w:val="24"/>
          <w:lang w:eastAsia="en-US"/>
        </w:rPr>
        <w:t>1 szt.</w:t>
      </w:r>
    </w:p>
    <w:p w14:paraId="5A32EA36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261"/>
        <w:gridCol w:w="2693"/>
        <w:gridCol w:w="3090"/>
      </w:tblGrid>
      <w:tr w:rsidR="008023C9" w:rsidRPr="008023C9" w14:paraId="443F85E2" w14:textId="77777777" w:rsidTr="00302A1A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4FF19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bookmarkStart w:id="19" w:name="_Hlk149896800"/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F3C46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C2BD8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EE6FB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745A4956" w14:textId="77777777" w:rsidTr="00302A1A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000BDD" w14:textId="77777777" w:rsidR="008023C9" w:rsidRPr="008023C9" w:rsidRDefault="008023C9" w:rsidP="00B12749">
            <w:pPr>
              <w:numPr>
                <w:ilvl w:val="0"/>
                <w:numId w:val="7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D3F22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7DFEA0D4" w14:textId="1E2A59BB" w:rsidR="008023C9" w:rsidRPr="008023C9" w:rsidRDefault="00B33381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B33381">
              <w:rPr>
                <w:rFonts w:ascii="Arial" w:hAnsi="Arial" w:cs="Arial"/>
                <w:noProof/>
                <w:sz w:val="24"/>
                <w:lang w:eastAsia="en-US"/>
              </w:rPr>
              <w:drawing>
                <wp:inline distT="0" distB="0" distL="0" distR="0" wp14:anchorId="661790CF" wp14:editId="4D0693AF">
                  <wp:extent cx="625674" cy="561001"/>
                  <wp:effectExtent l="0" t="0" r="3175" b="0"/>
                  <wp:docPr id="71661256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1631" cy="566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2C6CE83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91561E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66F5847" w14:textId="77777777" w:rsidTr="00302A1A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BC67B2" w14:textId="77777777" w:rsidR="008023C9" w:rsidRPr="008023C9" w:rsidRDefault="008023C9" w:rsidP="00B12749">
            <w:pPr>
              <w:numPr>
                <w:ilvl w:val="0"/>
                <w:numId w:val="7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E2F074" w14:textId="3D5F929B" w:rsidR="008023C9" w:rsidRPr="008023C9" w:rsidRDefault="00D85757" w:rsidP="00B33381">
            <w:pPr>
              <w:suppressAutoHyphens w:val="0"/>
              <w:spacing w:line="259" w:lineRule="auto"/>
              <w:rPr>
                <w:rFonts w:ascii="Arial" w:hAnsi="Arial" w:cs="Arial"/>
                <w:lang w:eastAsia="en-US"/>
              </w:rPr>
            </w:pPr>
            <w:r w:rsidRPr="00D85757">
              <w:rPr>
                <w:rFonts w:ascii="Arial" w:hAnsi="Arial" w:cs="Arial"/>
              </w:rPr>
              <w:t>Skład zestawu</w:t>
            </w:r>
            <w:r>
              <w:rPr>
                <w:rFonts w:ascii="Arial" w:hAnsi="Arial" w:cs="Arial"/>
              </w:rPr>
              <w:t>: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82AC1" w14:textId="1E29596C" w:rsidR="00B33381" w:rsidRPr="00B33381" w:rsidRDefault="00D85757" w:rsidP="00D85757">
            <w:pPr>
              <w:suppressAutoHyphens w:val="0"/>
              <w:spacing w:line="240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1)</w:t>
            </w:r>
            <w:r w:rsidR="00B33381" w:rsidRPr="00B33381">
              <w:rPr>
                <w:rFonts w:ascii="Arial" w:hAnsi="Arial" w:cs="Arial"/>
                <w:lang w:eastAsia="en-US"/>
              </w:rPr>
              <w:t>Łyżka cedzakowa</w:t>
            </w:r>
            <w:r w:rsidR="00B33381" w:rsidRPr="00B33381">
              <w:rPr>
                <w:rFonts w:ascii="Arial" w:hAnsi="Arial" w:cs="Arial"/>
                <w:lang w:eastAsia="en-US"/>
              </w:rPr>
              <w:t>-</w:t>
            </w:r>
            <w:r w:rsidR="00B33381" w:rsidRPr="00B33381">
              <w:rPr>
                <w:rFonts w:ascii="Arial" w:hAnsi="Arial" w:cs="Arial"/>
                <w:lang w:eastAsia="en-US"/>
              </w:rPr>
              <w:t xml:space="preserve"> szumówka </w:t>
            </w:r>
          </w:p>
          <w:p w14:paraId="6389058E" w14:textId="5C077FA6" w:rsidR="00B33381" w:rsidRPr="00B33381" w:rsidRDefault="00D85757" w:rsidP="00D85757">
            <w:pPr>
              <w:suppressAutoHyphens w:val="0"/>
              <w:spacing w:line="240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2)</w:t>
            </w:r>
            <w:r w:rsidR="00B33381" w:rsidRPr="00B33381">
              <w:rPr>
                <w:rFonts w:ascii="Arial" w:hAnsi="Arial" w:cs="Arial"/>
                <w:lang w:eastAsia="en-US"/>
              </w:rPr>
              <w:t xml:space="preserve">Tłuczek do ziemniaków </w:t>
            </w:r>
          </w:p>
          <w:p w14:paraId="45E3CD13" w14:textId="2F6DE1F5" w:rsidR="00B33381" w:rsidRPr="00B33381" w:rsidRDefault="00D85757" w:rsidP="00D85757">
            <w:pPr>
              <w:suppressAutoHyphens w:val="0"/>
              <w:spacing w:line="240" w:lineRule="auto"/>
              <w:rPr>
                <w:rFonts w:ascii="Arial" w:hAnsi="Arial" w:cs="Arial"/>
                <w:b/>
                <w:bCs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3)</w:t>
            </w:r>
            <w:r w:rsidR="00B33381" w:rsidRPr="00B33381">
              <w:rPr>
                <w:rFonts w:ascii="Arial" w:hAnsi="Arial" w:cs="Arial"/>
                <w:lang w:eastAsia="en-US"/>
              </w:rPr>
              <w:t>C</w:t>
            </w:r>
            <w:r w:rsidR="00B33381" w:rsidRPr="00B33381">
              <w:rPr>
                <w:rFonts w:ascii="Arial" w:hAnsi="Arial" w:cs="Arial"/>
                <w:lang w:eastAsia="en-US"/>
              </w:rPr>
              <w:t>hochla</w:t>
            </w:r>
          </w:p>
          <w:p w14:paraId="182088A2" w14:textId="42D21133" w:rsidR="00B33381" w:rsidRPr="00B33381" w:rsidRDefault="00D85757" w:rsidP="00D85757">
            <w:pPr>
              <w:suppressAutoHyphens w:val="0"/>
              <w:spacing w:line="240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4)</w:t>
            </w:r>
            <w:r w:rsidR="00B33381" w:rsidRPr="00B33381">
              <w:rPr>
                <w:rFonts w:ascii="Arial" w:hAnsi="Arial" w:cs="Arial"/>
                <w:lang w:eastAsia="en-US"/>
              </w:rPr>
              <w:t xml:space="preserve">Łyżka do spaghetti </w:t>
            </w:r>
            <w:r>
              <w:rPr>
                <w:rFonts w:ascii="Arial" w:hAnsi="Arial" w:cs="Arial"/>
                <w:lang w:eastAsia="en-US"/>
              </w:rPr>
              <w:t>5)</w:t>
            </w:r>
            <w:r w:rsidR="00B33381" w:rsidRPr="00B33381">
              <w:rPr>
                <w:rFonts w:ascii="Arial" w:hAnsi="Arial" w:cs="Arial"/>
                <w:lang w:eastAsia="en-US"/>
              </w:rPr>
              <w:t xml:space="preserve">Łyżka do sosu </w:t>
            </w:r>
            <w:r>
              <w:rPr>
                <w:rFonts w:ascii="Arial" w:hAnsi="Arial" w:cs="Arial"/>
                <w:lang w:eastAsia="en-US"/>
              </w:rPr>
              <w:t>6)</w:t>
            </w:r>
            <w:r w:rsidR="00B33381" w:rsidRPr="00B33381">
              <w:rPr>
                <w:rFonts w:ascii="Arial" w:hAnsi="Arial" w:cs="Arial"/>
                <w:lang w:eastAsia="en-US"/>
              </w:rPr>
              <w:t xml:space="preserve">Widelec </w:t>
            </w:r>
          </w:p>
          <w:p w14:paraId="512F7558" w14:textId="71DA43FF" w:rsidR="008023C9" w:rsidRPr="008023C9" w:rsidRDefault="00D85757" w:rsidP="00D85757">
            <w:pPr>
              <w:suppressAutoHyphens w:val="0"/>
              <w:spacing w:line="240" w:lineRule="auto"/>
              <w:rPr>
                <w:rFonts w:ascii="Arial" w:hAnsi="Arial" w:cs="Arial"/>
                <w:lang w:eastAsia="en-US"/>
              </w:rPr>
            </w:pPr>
            <w:r>
              <w:rPr>
                <w:rFonts w:ascii="Arial" w:hAnsi="Arial" w:cs="Arial"/>
                <w:lang w:eastAsia="en-US"/>
              </w:rPr>
              <w:t>7)</w:t>
            </w:r>
            <w:r w:rsidR="00B33381" w:rsidRPr="00B33381">
              <w:rPr>
                <w:rFonts w:ascii="Arial" w:hAnsi="Arial" w:cs="Arial"/>
                <w:lang w:eastAsia="en-US"/>
              </w:rPr>
              <w:t xml:space="preserve"> Łopatka kuchenna 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4B59DB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7C4DED61" w14:textId="77777777" w:rsidTr="00302A1A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9A98D9" w14:textId="77777777" w:rsidR="008023C9" w:rsidRPr="008023C9" w:rsidRDefault="008023C9" w:rsidP="00B12749">
            <w:pPr>
              <w:numPr>
                <w:ilvl w:val="0"/>
                <w:numId w:val="7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E69CBE" w14:textId="28D633F4" w:rsidR="008023C9" w:rsidRPr="008023C9" w:rsidRDefault="00B33381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17EBAE" w14:textId="73E81369" w:rsidR="008023C9" w:rsidRPr="008023C9" w:rsidRDefault="00510E50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B33381">
              <w:rPr>
                <w:rFonts w:ascii="Arial" w:hAnsi="Arial" w:cs="Arial"/>
                <w:sz w:val="24"/>
                <w:lang w:eastAsia="en-US"/>
              </w:rPr>
              <w:t>S</w:t>
            </w:r>
            <w:r w:rsidR="00B33381" w:rsidRPr="00B33381">
              <w:rPr>
                <w:rFonts w:ascii="Arial" w:hAnsi="Arial" w:cs="Arial"/>
                <w:sz w:val="24"/>
                <w:lang w:eastAsia="en-US"/>
              </w:rPr>
              <w:t>tal</w:t>
            </w:r>
            <w:r>
              <w:rPr>
                <w:rFonts w:ascii="Arial" w:hAnsi="Arial" w:cs="Arial"/>
                <w:sz w:val="24"/>
                <w:lang w:eastAsia="en-US"/>
              </w:rPr>
              <w:t xml:space="preserve"> nierdzewna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7B9571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56671BF6" w14:textId="77777777" w:rsidTr="00302A1A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98AA02" w14:textId="77777777" w:rsidR="008023C9" w:rsidRPr="008023C9" w:rsidRDefault="008023C9" w:rsidP="00B12749">
            <w:pPr>
              <w:numPr>
                <w:ilvl w:val="0"/>
                <w:numId w:val="73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BEEDA8" w14:textId="3A8AB3B4" w:rsidR="008023C9" w:rsidRPr="008023C9" w:rsidRDefault="0054539D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>
              <w:rPr>
                <w:rFonts w:ascii="Arial" w:hAnsi="Arial" w:cs="Arial"/>
                <w:sz w:val="24"/>
                <w:lang w:eastAsia="en-US"/>
              </w:rPr>
              <w:t>Możliwość mycia w zmywarce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04B8D" w14:textId="66DD405B" w:rsidR="008023C9" w:rsidRPr="008023C9" w:rsidRDefault="0054539D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84F547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bookmarkEnd w:id="19"/>
    </w:tbl>
    <w:p w14:paraId="52D4E0D6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4B3B5462" w14:textId="078E9C83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Deska do prasowania  - </w:t>
      </w:r>
      <w:r w:rsidR="00B12749">
        <w:rPr>
          <w:rFonts w:ascii="Arial" w:hAnsi="Arial" w:cs="Arial"/>
          <w:b/>
          <w:sz w:val="24"/>
          <w:lang w:eastAsia="en-US"/>
        </w:rPr>
        <w:t>6</w:t>
      </w:r>
      <w:r w:rsidRPr="008023C9">
        <w:rPr>
          <w:rFonts w:ascii="Arial" w:hAnsi="Arial" w:cs="Arial"/>
          <w:b/>
          <w:sz w:val="24"/>
          <w:lang w:eastAsia="en-US"/>
        </w:rPr>
        <w:t xml:space="preserve"> szt.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232"/>
        <w:gridCol w:w="2977"/>
        <w:gridCol w:w="2835"/>
      </w:tblGrid>
      <w:tr w:rsidR="008023C9" w:rsidRPr="008023C9" w14:paraId="0462F74C" w14:textId="77777777" w:rsidTr="00B12749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2102F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7B0BD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819EE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B9EA6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 xml:space="preserve">Parametry oferowane przez Wykonawcę (wypełnia Wykonawca wpisując w pustych </w:t>
            </w: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lastRenderedPageBreak/>
              <w:t>polach rzeczywiste parametry)</w:t>
            </w:r>
          </w:p>
        </w:tc>
      </w:tr>
      <w:tr w:rsidR="008023C9" w:rsidRPr="008023C9" w14:paraId="525DA74E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B5CBCA" w14:textId="77777777" w:rsidR="008023C9" w:rsidRPr="008023C9" w:rsidRDefault="008023C9" w:rsidP="00B12749">
            <w:pPr>
              <w:numPr>
                <w:ilvl w:val="0"/>
                <w:numId w:val="74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57F28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58FFFF5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object w:dxaOrig="3945" w:dyaOrig="5055" w14:anchorId="3701C10A">
                <v:shape id="_x0000_i1138" type="#_x0000_t75" style="width:77.9pt;height:99.4pt" o:ole="">
                  <v:imagedata r:id="rId33" o:title=""/>
                </v:shape>
                <o:OLEObject Type="Embed" ProgID="PBrush" ShapeID="_x0000_i1138" DrawAspect="Content" ObjectID="_1760509832" r:id="rId51"/>
              </w:objec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6FF334F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04501A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24140EE0" w14:textId="77777777" w:rsidTr="00B12749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6DE83F4A" w14:textId="77777777" w:rsidR="008023C9" w:rsidRPr="008023C9" w:rsidRDefault="008023C9" w:rsidP="00B12749">
            <w:pPr>
              <w:numPr>
                <w:ilvl w:val="0"/>
                <w:numId w:val="74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232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01D0DF9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Rozmiar blatu</w:t>
            </w:r>
          </w:p>
        </w:tc>
        <w:tc>
          <w:tcPr>
            <w:tcW w:w="297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14:paraId="451D5D8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szerokość: w przedziale 30 - 40 cm</w:t>
            </w:r>
          </w:p>
          <w:p w14:paraId="129998B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długość: 110cm (±10 cm)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2984E72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szerokość: …………..</w:t>
            </w:r>
          </w:p>
          <w:p w14:paraId="6AA44C8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  <w:p w14:paraId="3C18F24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długość: ………………</w:t>
            </w:r>
          </w:p>
        </w:tc>
      </w:tr>
      <w:tr w:rsidR="008023C9" w:rsidRPr="008023C9" w14:paraId="5121353B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8B62DF" w14:textId="77777777" w:rsidR="008023C9" w:rsidRPr="008023C9" w:rsidRDefault="008023C9" w:rsidP="00B12749">
            <w:pPr>
              <w:numPr>
                <w:ilvl w:val="0"/>
                <w:numId w:val="74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5CC10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Blat z metalowej siatki pokryty pokrowcem z 100% bawełny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6165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273D78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7DB33310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03FFB0" w14:textId="77777777" w:rsidR="008023C9" w:rsidRPr="008023C9" w:rsidRDefault="008023C9" w:rsidP="00B12749">
            <w:pPr>
              <w:numPr>
                <w:ilvl w:val="0"/>
                <w:numId w:val="74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74C1F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Wielostopniowa regulacja wysokości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17E4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2 stopnie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5D25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</w:t>
            </w:r>
          </w:p>
        </w:tc>
      </w:tr>
      <w:tr w:rsidR="008023C9" w:rsidRPr="008023C9" w14:paraId="605AA9BA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BAD663" w14:textId="77777777" w:rsidR="008023C9" w:rsidRPr="008023C9" w:rsidRDefault="008023C9" w:rsidP="00B12749">
            <w:pPr>
              <w:numPr>
                <w:ilvl w:val="0"/>
                <w:numId w:val="74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BF6B4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Podstawka pod żelazko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828DE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D8AC95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112E3B56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35A701E6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u w:val="single"/>
          <w:lang w:eastAsia="en-US"/>
        </w:rPr>
      </w:pPr>
    </w:p>
    <w:p w14:paraId="63009C1C" w14:textId="77777777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proofErr w:type="spellStart"/>
      <w:r w:rsidRPr="008023C9">
        <w:rPr>
          <w:rFonts w:ascii="Arial" w:hAnsi="Arial" w:cs="Arial"/>
          <w:b/>
          <w:sz w:val="24"/>
          <w:lang w:eastAsia="en-US"/>
        </w:rPr>
        <w:t>Mop</w:t>
      </w:r>
      <w:proofErr w:type="spellEnd"/>
      <w:r w:rsidRPr="008023C9">
        <w:rPr>
          <w:rFonts w:ascii="Arial" w:hAnsi="Arial" w:cs="Arial"/>
          <w:b/>
          <w:sz w:val="24"/>
          <w:lang w:eastAsia="en-US"/>
        </w:rPr>
        <w:t xml:space="preserve"> z wiadrem   - 2 szt.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44"/>
        <w:gridCol w:w="2410"/>
        <w:gridCol w:w="3090"/>
      </w:tblGrid>
      <w:tr w:rsidR="008023C9" w:rsidRPr="008023C9" w14:paraId="313DCF57" w14:textId="77777777" w:rsidTr="00B12749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71C9E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5C1DD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F21A1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E00C1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4DAAB589" w14:textId="77777777" w:rsidTr="00B12749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47FA6C" w14:textId="77777777" w:rsidR="008023C9" w:rsidRPr="008023C9" w:rsidRDefault="008023C9" w:rsidP="00B12749">
            <w:pPr>
              <w:numPr>
                <w:ilvl w:val="0"/>
                <w:numId w:val="75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5ED57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682FA34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lastRenderedPageBreak/>
              <w:drawing>
                <wp:inline distT="0" distB="0" distL="0" distR="0" wp14:anchorId="2D2D8927" wp14:editId="46F36852">
                  <wp:extent cx="1196188" cy="1464225"/>
                  <wp:effectExtent l="0" t="0" r="4445" b="3175"/>
                  <wp:docPr id="1359730428" name="Obraz 13597304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5970" cy="14761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06978FF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F7BDBC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17318D3F" w14:textId="77777777" w:rsidTr="00B12749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29031F9D" w14:textId="77777777" w:rsidR="008023C9" w:rsidRPr="008023C9" w:rsidRDefault="008023C9" w:rsidP="00B12749">
            <w:pPr>
              <w:numPr>
                <w:ilvl w:val="0"/>
                <w:numId w:val="75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7E0918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Wiadro 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D3B59B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68EE409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809EAE4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0464EE" w14:textId="77777777" w:rsidR="008023C9" w:rsidRPr="008023C9" w:rsidRDefault="008023C9" w:rsidP="00B12749">
            <w:pPr>
              <w:numPr>
                <w:ilvl w:val="0"/>
                <w:numId w:val="75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A0DD6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485A4AD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tworzywo sztuczne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AF65AE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0225CF1C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5F8515A7" w14:textId="77777777" w:rsidR="008023C9" w:rsidRPr="008023C9" w:rsidRDefault="008023C9" w:rsidP="00B12749">
            <w:pPr>
              <w:numPr>
                <w:ilvl w:val="0"/>
                <w:numId w:val="75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0F9C85E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Nakładka </w:t>
            </w:r>
            <w:proofErr w:type="spellStart"/>
            <w:r w:rsidRPr="008023C9">
              <w:rPr>
                <w:rFonts w:ascii="Arial" w:hAnsi="Arial" w:cs="Arial"/>
                <w:sz w:val="24"/>
                <w:lang w:eastAsia="en-US"/>
              </w:rPr>
              <w:t>mopa</w:t>
            </w:r>
            <w:proofErr w:type="spellEnd"/>
            <w:r w:rsidRPr="008023C9">
              <w:rPr>
                <w:rFonts w:ascii="Arial" w:hAnsi="Arial" w:cs="Arial"/>
                <w:sz w:val="24"/>
                <w:lang w:eastAsia="en-US"/>
              </w:rPr>
              <w:t xml:space="preserve"> zdejmowana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CAC24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proofErr w:type="spellStart"/>
            <w:r w:rsidRPr="008023C9">
              <w:rPr>
                <w:rFonts w:ascii="Arial" w:hAnsi="Arial" w:cs="Arial"/>
                <w:sz w:val="24"/>
                <w:lang w:eastAsia="en-US"/>
              </w:rPr>
              <w:t>ultracienkie</w:t>
            </w:r>
            <w:proofErr w:type="spellEnd"/>
            <w:r w:rsidRPr="008023C9">
              <w:rPr>
                <w:rFonts w:ascii="Arial" w:hAnsi="Arial" w:cs="Arial"/>
                <w:sz w:val="24"/>
                <w:lang w:eastAsia="en-US"/>
              </w:rPr>
              <w:t xml:space="preserve"> włókna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78B9D7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4DF569BB" w14:textId="77777777" w:rsidTr="00B12749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F87119A" w14:textId="77777777" w:rsidR="008023C9" w:rsidRPr="008023C9" w:rsidRDefault="008023C9" w:rsidP="00B12749">
            <w:pPr>
              <w:numPr>
                <w:ilvl w:val="0"/>
                <w:numId w:val="75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BBB362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Drążek teleskopowy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18AA9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5544C0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5AE605D2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u w:val="single"/>
          <w:lang w:eastAsia="en-US"/>
        </w:rPr>
      </w:pPr>
    </w:p>
    <w:p w14:paraId="35C4664F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4A95A5A9" w14:textId="0B42029F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Kosz na śmieci   - </w:t>
      </w:r>
      <w:r w:rsidR="00B12749">
        <w:rPr>
          <w:rFonts w:ascii="Arial" w:hAnsi="Arial" w:cs="Arial"/>
          <w:b/>
          <w:sz w:val="24"/>
          <w:lang w:eastAsia="en-US"/>
        </w:rPr>
        <w:t>7</w:t>
      </w:r>
      <w:r w:rsidRPr="008023C9">
        <w:rPr>
          <w:rFonts w:ascii="Arial" w:hAnsi="Arial" w:cs="Arial"/>
          <w:b/>
          <w:sz w:val="24"/>
          <w:lang w:eastAsia="en-US"/>
        </w:rPr>
        <w:t xml:space="preserve"> szt. </w:t>
      </w:r>
    </w:p>
    <w:p w14:paraId="6A0130BD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261"/>
        <w:gridCol w:w="2948"/>
        <w:gridCol w:w="2835"/>
      </w:tblGrid>
      <w:tr w:rsidR="008023C9" w:rsidRPr="008023C9" w14:paraId="760B9070" w14:textId="77777777" w:rsidTr="0050748F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B7B58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BBC0F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E714D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917EDD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5C7E1B63" w14:textId="77777777" w:rsidTr="0050748F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4B12242" w14:textId="77777777" w:rsidR="008023C9" w:rsidRPr="008023C9" w:rsidRDefault="008023C9" w:rsidP="00B12749">
            <w:pPr>
              <w:numPr>
                <w:ilvl w:val="0"/>
                <w:numId w:val="7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7C045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Rysunek poglądowy:</w:t>
            </w:r>
          </w:p>
          <w:p w14:paraId="52BF203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object w:dxaOrig="1875" w:dyaOrig="2415" w14:anchorId="5957653D">
                <v:shape id="_x0000_i1052" type="#_x0000_t75" style="width:69.3pt;height:90.25pt" o:ole="">
                  <v:imagedata r:id="rId36" o:title=""/>
                </v:shape>
                <o:OLEObject Type="Embed" ProgID="PBrush" ShapeID="_x0000_i1052" DrawAspect="Content" ObjectID="_1760509833" r:id="rId52"/>
              </w:object>
            </w:r>
          </w:p>
        </w:tc>
        <w:tc>
          <w:tcPr>
            <w:tcW w:w="29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0944016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10F685F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</w:tr>
      <w:tr w:rsidR="008023C9" w:rsidRPr="008023C9" w14:paraId="69A2ABE1" w14:textId="77777777" w:rsidTr="0050748F"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6CED89D1" w14:textId="77777777" w:rsidR="008023C9" w:rsidRPr="008023C9" w:rsidRDefault="008023C9" w:rsidP="00B12749">
            <w:pPr>
              <w:numPr>
                <w:ilvl w:val="0"/>
                <w:numId w:val="7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CD037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Wymiary</w:t>
            </w:r>
          </w:p>
        </w:tc>
        <w:tc>
          <w:tcPr>
            <w:tcW w:w="29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270C009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1280936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</w:tr>
      <w:tr w:rsidR="008023C9" w:rsidRPr="008023C9" w14:paraId="2A14663A" w14:textId="77777777" w:rsidTr="0050748F">
        <w:tc>
          <w:tcPr>
            <w:tcW w:w="657" w:type="dxa"/>
            <w:vMerge/>
            <w:tcBorders>
              <w:left w:val="single" w:sz="4" w:space="0" w:color="000000"/>
            </w:tcBorders>
            <w:shd w:val="clear" w:color="auto" w:fill="auto"/>
          </w:tcPr>
          <w:p w14:paraId="20A8C70F" w14:textId="77777777" w:rsidR="008023C9" w:rsidRPr="008023C9" w:rsidRDefault="008023C9" w:rsidP="00B12749">
            <w:pPr>
              <w:numPr>
                <w:ilvl w:val="0"/>
                <w:numId w:val="7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E948A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Wysokość</w:t>
            </w:r>
          </w:p>
        </w:tc>
        <w:tc>
          <w:tcPr>
            <w:tcW w:w="29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61948C4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max. 40  cm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AD64B5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…………………</w:t>
            </w:r>
          </w:p>
        </w:tc>
      </w:tr>
      <w:tr w:rsidR="008023C9" w:rsidRPr="008023C9" w14:paraId="368A7575" w14:textId="77777777" w:rsidTr="0050748F">
        <w:tc>
          <w:tcPr>
            <w:tcW w:w="657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A285F3" w14:textId="77777777" w:rsidR="008023C9" w:rsidRPr="008023C9" w:rsidRDefault="008023C9" w:rsidP="00B12749">
            <w:pPr>
              <w:numPr>
                <w:ilvl w:val="0"/>
                <w:numId w:val="7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F9B50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Pojemność 15L</w:t>
            </w:r>
          </w:p>
        </w:tc>
        <w:tc>
          <w:tcPr>
            <w:tcW w:w="29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A2FA8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2972DCB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</w:tr>
      <w:tr w:rsidR="008023C9" w:rsidRPr="008023C9" w14:paraId="322D58FB" w14:textId="77777777" w:rsidTr="0050748F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C8D195" w14:textId="77777777" w:rsidR="008023C9" w:rsidRPr="008023C9" w:rsidRDefault="008023C9" w:rsidP="00B12749">
            <w:pPr>
              <w:numPr>
                <w:ilvl w:val="0"/>
                <w:numId w:val="7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1D374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Materiał</w:t>
            </w:r>
          </w:p>
        </w:tc>
        <w:tc>
          <w:tcPr>
            <w:tcW w:w="29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ADEFCF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tworzywo sztuczne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179B0C2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</w:tr>
      <w:tr w:rsidR="008023C9" w:rsidRPr="008023C9" w14:paraId="668D025B" w14:textId="77777777" w:rsidTr="0050748F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10BB6CDA" w14:textId="77777777" w:rsidR="008023C9" w:rsidRPr="008023C9" w:rsidRDefault="008023C9" w:rsidP="00B12749">
            <w:pPr>
              <w:numPr>
                <w:ilvl w:val="0"/>
                <w:numId w:val="7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014BAE9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Zamykana klapa</w:t>
            </w:r>
          </w:p>
        </w:tc>
        <w:tc>
          <w:tcPr>
            <w:tcW w:w="2948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7627C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2E000D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</w:tr>
      <w:tr w:rsidR="008023C9" w:rsidRPr="008023C9" w14:paraId="2D0D1BC1" w14:textId="77777777" w:rsidTr="0050748F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A05D7D" w14:textId="77777777" w:rsidR="008023C9" w:rsidRPr="008023C9" w:rsidRDefault="008023C9" w:rsidP="00B12749">
            <w:pPr>
              <w:numPr>
                <w:ilvl w:val="0"/>
                <w:numId w:val="76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2F5BA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Kolorystyka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AF37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Do uzgodnienia z Zamawiającym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EBA52F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</w:tr>
    </w:tbl>
    <w:p w14:paraId="462E09A4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6F34B57D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5423763E" w14:textId="46A775C3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Kosz na śmieci łazienkowy -  </w:t>
      </w:r>
      <w:r w:rsidR="00B12749">
        <w:rPr>
          <w:rFonts w:ascii="Arial" w:hAnsi="Arial" w:cs="Arial"/>
          <w:b/>
          <w:sz w:val="24"/>
          <w:lang w:eastAsia="en-US"/>
        </w:rPr>
        <w:t>6</w:t>
      </w:r>
      <w:r w:rsidRPr="008023C9">
        <w:rPr>
          <w:rFonts w:ascii="Arial" w:hAnsi="Arial" w:cs="Arial"/>
          <w:b/>
          <w:sz w:val="24"/>
          <w:lang w:eastAsia="en-US"/>
        </w:rPr>
        <w:t xml:space="preserve"> szt.</w:t>
      </w:r>
    </w:p>
    <w:p w14:paraId="6F7C0FD9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261"/>
        <w:gridCol w:w="3260"/>
        <w:gridCol w:w="2523"/>
      </w:tblGrid>
      <w:tr w:rsidR="008023C9" w:rsidRPr="008023C9" w14:paraId="4B9C1CAB" w14:textId="77777777" w:rsidTr="0050748F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78E42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D6855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C713A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49E9D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569A07DA" w14:textId="77777777" w:rsidTr="0050748F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F049DDE" w14:textId="77777777" w:rsidR="008023C9" w:rsidRPr="008023C9" w:rsidRDefault="008023C9" w:rsidP="005F4288">
            <w:pPr>
              <w:numPr>
                <w:ilvl w:val="0"/>
                <w:numId w:val="77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292E0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Rysunek poglądowy:</w:t>
            </w:r>
          </w:p>
          <w:p w14:paraId="59D6CCD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02F5F2C0" wp14:editId="306E64E0">
                  <wp:extent cx="1494155" cy="1494155"/>
                  <wp:effectExtent l="0" t="0" r="0" b="0"/>
                  <wp:docPr id="1204928926" name="Obraz 12049289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155" cy="149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207CD38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</w:p>
        </w:tc>
        <w:tc>
          <w:tcPr>
            <w:tcW w:w="2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FCAEAA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/>
                <w:sz w:val="24"/>
                <w:lang w:eastAsia="en-US"/>
              </w:rPr>
            </w:pPr>
          </w:p>
        </w:tc>
      </w:tr>
      <w:tr w:rsidR="008023C9" w:rsidRPr="008023C9" w14:paraId="6348D497" w14:textId="77777777" w:rsidTr="0050748F">
        <w:tc>
          <w:tcPr>
            <w:tcW w:w="657" w:type="dxa"/>
            <w:vMerge w:val="restart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6E2C0CBC" w14:textId="77777777" w:rsidR="008023C9" w:rsidRPr="008023C9" w:rsidRDefault="008023C9" w:rsidP="005F4288">
            <w:pPr>
              <w:numPr>
                <w:ilvl w:val="0"/>
                <w:numId w:val="77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F180A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Wymiary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0DE095E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25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BE38A9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</w:tr>
      <w:tr w:rsidR="008023C9" w:rsidRPr="008023C9" w14:paraId="4E438D5E" w14:textId="77777777" w:rsidTr="0050748F">
        <w:tc>
          <w:tcPr>
            <w:tcW w:w="657" w:type="dxa"/>
            <w:vMerge/>
            <w:tcBorders>
              <w:left w:val="single" w:sz="4" w:space="0" w:color="000000"/>
            </w:tcBorders>
            <w:shd w:val="clear" w:color="auto" w:fill="auto"/>
          </w:tcPr>
          <w:p w14:paraId="7C1089EE" w14:textId="77777777" w:rsidR="008023C9" w:rsidRPr="008023C9" w:rsidRDefault="008023C9" w:rsidP="005F4288">
            <w:pPr>
              <w:numPr>
                <w:ilvl w:val="0"/>
                <w:numId w:val="77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8870F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Wysokość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A617C3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min. 20 cm</w:t>
            </w:r>
          </w:p>
        </w:tc>
        <w:tc>
          <w:tcPr>
            <w:tcW w:w="25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8E7C37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……………</w:t>
            </w:r>
          </w:p>
        </w:tc>
      </w:tr>
      <w:tr w:rsidR="008023C9" w:rsidRPr="008023C9" w14:paraId="295B70B8" w14:textId="77777777" w:rsidTr="0050748F">
        <w:tc>
          <w:tcPr>
            <w:tcW w:w="657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0932BC3" w14:textId="77777777" w:rsidR="008023C9" w:rsidRPr="008023C9" w:rsidRDefault="008023C9" w:rsidP="005F4288">
            <w:pPr>
              <w:numPr>
                <w:ilvl w:val="0"/>
                <w:numId w:val="77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029EC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Pojemność 3l.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492D27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wymagane</w:t>
            </w:r>
          </w:p>
        </w:tc>
        <w:tc>
          <w:tcPr>
            <w:tcW w:w="25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FA1483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</w:tr>
      <w:tr w:rsidR="008023C9" w:rsidRPr="008023C9" w14:paraId="6942F802" w14:textId="77777777" w:rsidTr="0050748F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00126B" w14:textId="77777777" w:rsidR="008023C9" w:rsidRPr="008023C9" w:rsidRDefault="008023C9" w:rsidP="005F4288">
            <w:pPr>
              <w:numPr>
                <w:ilvl w:val="0"/>
                <w:numId w:val="77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1CF68F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Materiał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CFA9A4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stal nierdzewna, tworzywo sztuczne</w:t>
            </w:r>
          </w:p>
        </w:tc>
        <w:tc>
          <w:tcPr>
            <w:tcW w:w="252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04FC973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</w:tr>
      <w:tr w:rsidR="008023C9" w:rsidRPr="008023C9" w14:paraId="2257CEEF" w14:textId="77777777" w:rsidTr="0050748F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315526" w14:textId="77777777" w:rsidR="008023C9" w:rsidRPr="008023C9" w:rsidRDefault="008023C9" w:rsidP="005F4288">
            <w:pPr>
              <w:numPr>
                <w:ilvl w:val="0"/>
                <w:numId w:val="77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9C5F6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Stopka pozwalająca na otwarcie pokrywy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E03FE8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wymagane</w:t>
            </w:r>
          </w:p>
        </w:tc>
        <w:tc>
          <w:tcPr>
            <w:tcW w:w="252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A4774C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</w:tr>
      <w:tr w:rsidR="008023C9" w:rsidRPr="008023C9" w14:paraId="3ED94559" w14:textId="77777777" w:rsidTr="0050748F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1DAA7C2C" w14:textId="77777777" w:rsidR="008023C9" w:rsidRPr="008023C9" w:rsidRDefault="008023C9" w:rsidP="005F4288">
            <w:pPr>
              <w:numPr>
                <w:ilvl w:val="0"/>
                <w:numId w:val="77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06A533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Zamykana klapa</w:t>
            </w:r>
          </w:p>
        </w:tc>
        <w:tc>
          <w:tcPr>
            <w:tcW w:w="326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0642E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wymagane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D41C2C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</w:tr>
      <w:tr w:rsidR="008023C9" w:rsidRPr="008023C9" w14:paraId="600E2B28" w14:textId="77777777" w:rsidTr="0050748F"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463C01" w14:textId="77777777" w:rsidR="008023C9" w:rsidRPr="008023C9" w:rsidRDefault="008023C9" w:rsidP="005F4288">
            <w:pPr>
              <w:numPr>
                <w:ilvl w:val="0"/>
                <w:numId w:val="77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78AF9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Kolorystyka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F4A9F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Cs/>
                <w:sz w:val="24"/>
                <w:lang w:eastAsia="en-US"/>
              </w:rPr>
              <w:t>Do uzgodnienia z Zamawiającym</w:t>
            </w:r>
          </w:p>
        </w:tc>
        <w:tc>
          <w:tcPr>
            <w:tcW w:w="2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E29437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</w:tr>
    </w:tbl>
    <w:p w14:paraId="1A9A9232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3145EAAE" w14:textId="77777777" w:rsid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u w:val="single"/>
          <w:lang w:eastAsia="en-US"/>
        </w:rPr>
      </w:pPr>
    </w:p>
    <w:p w14:paraId="679A544A" w14:textId="77777777" w:rsidR="005F4288" w:rsidRPr="008023C9" w:rsidRDefault="005F4288" w:rsidP="008023C9">
      <w:pPr>
        <w:suppressAutoHyphens w:val="0"/>
        <w:spacing w:line="259" w:lineRule="auto"/>
        <w:rPr>
          <w:rFonts w:ascii="Arial" w:hAnsi="Arial" w:cs="Arial"/>
          <w:b/>
          <w:sz w:val="24"/>
          <w:u w:val="single"/>
          <w:lang w:eastAsia="en-US"/>
        </w:rPr>
      </w:pPr>
    </w:p>
    <w:p w14:paraId="6248ECE0" w14:textId="7817676E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lastRenderedPageBreak/>
        <w:t xml:space="preserve"> Kosz na bieliznę  - </w:t>
      </w:r>
      <w:r w:rsidR="005F4288">
        <w:rPr>
          <w:rFonts w:ascii="Arial" w:hAnsi="Arial" w:cs="Arial"/>
          <w:b/>
          <w:sz w:val="24"/>
          <w:lang w:eastAsia="en-US"/>
        </w:rPr>
        <w:t>6</w:t>
      </w:r>
      <w:r w:rsidRPr="008023C9">
        <w:rPr>
          <w:rFonts w:ascii="Arial" w:hAnsi="Arial" w:cs="Arial"/>
          <w:b/>
          <w:sz w:val="24"/>
          <w:lang w:eastAsia="en-US"/>
        </w:rPr>
        <w:t xml:space="preserve"> szt.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850"/>
        <w:gridCol w:w="3351"/>
        <w:gridCol w:w="2410"/>
        <w:gridCol w:w="3090"/>
      </w:tblGrid>
      <w:tr w:rsidR="008023C9" w:rsidRPr="008023C9" w14:paraId="7EB21B9F" w14:textId="77777777" w:rsidTr="0050748F">
        <w:trPr>
          <w:trHeight w:val="1350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B43B2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74DD84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06DF8F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5F54DB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2D151F25" w14:textId="77777777" w:rsidTr="0050748F"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11DAA16E" w14:textId="77777777" w:rsidR="008023C9" w:rsidRPr="008023C9" w:rsidRDefault="008023C9" w:rsidP="008023C9">
            <w:pPr>
              <w:numPr>
                <w:ilvl w:val="0"/>
                <w:numId w:val="2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6FC22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5978B0D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1620B6E7" wp14:editId="00157804">
                  <wp:extent cx="994439" cy="1409978"/>
                  <wp:effectExtent l="0" t="0" r="0" b="0"/>
                  <wp:docPr id="1277357748" name="Obraz 12773577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9637" cy="14173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0625951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AD5F49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4768099" w14:textId="77777777" w:rsidTr="0050748F"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1E58A3A3" w14:textId="77777777" w:rsidR="008023C9" w:rsidRPr="008023C9" w:rsidRDefault="008023C9" w:rsidP="008023C9">
            <w:pPr>
              <w:numPr>
                <w:ilvl w:val="0"/>
                <w:numId w:val="2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8A6BD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Wymiary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E58302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83D586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73D091B9" w14:textId="77777777" w:rsidTr="0050748F">
        <w:tc>
          <w:tcPr>
            <w:tcW w:w="850" w:type="dxa"/>
            <w:vMerge/>
            <w:tcBorders>
              <w:left w:val="single" w:sz="4" w:space="0" w:color="000000"/>
            </w:tcBorders>
            <w:shd w:val="clear" w:color="auto" w:fill="auto"/>
          </w:tcPr>
          <w:p w14:paraId="31306B8A" w14:textId="77777777" w:rsidR="008023C9" w:rsidRPr="008023C9" w:rsidRDefault="008023C9" w:rsidP="008023C9">
            <w:pPr>
              <w:numPr>
                <w:ilvl w:val="0"/>
                <w:numId w:val="2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9A4D9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Wysokość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F9EBBF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60 cm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79E027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…………………………</w:t>
            </w:r>
          </w:p>
        </w:tc>
      </w:tr>
      <w:tr w:rsidR="008023C9" w:rsidRPr="008023C9" w14:paraId="0F945190" w14:textId="77777777" w:rsidTr="0050748F">
        <w:tc>
          <w:tcPr>
            <w:tcW w:w="85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735CE5" w14:textId="77777777" w:rsidR="008023C9" w:rsidRPr="008023C9" w:rsidRDefault="008023C9" w:rsidP="008023C9">
            <w:pPr>
              <w:numPr>
                <w:ilvl w:val="0"/>
                <w:numId w:val="2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BBF8C3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Pojemność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73F23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 60 l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11F79E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…………………………</w:t>
            </w:r>
          </w:p>
        </w:tc>
      </w:tr>
      <w:tr w:rsidR="008023C9" w:rsidRPr="008023C9" w14:paraId="4E7E3D91" w14:textId="77777777" w:rsidTr="0050748F">
        <w:tc>
          <w:tcPr>
            <w:tcW w:w="85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09AF18" w14:textId="77777777" w:rsidR="008023C9" w:rsidRPr="008023C9" w:rsidRDefault="008023C9" w:rsidP="008023C9">
            <w:pPr>
              <w:numPr>
                <w:ilvl w:val="0"/>
                <w:numId w:val="2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8F04E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BB31C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tworzywo sztuczne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371C42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4F20D72D" w14:textId="77777777" w:rsidTr="0050748F">
        <w:tc>
          <w:tcPr>
            <w:tcW w:w="850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5C0CCF1F" w14:textId="77777777" w:rsidR="008023C9" w:rsidRPr="008023C9" w:rsidRDefault="008023C9" w:rsidP="008023C9">
            <w:pPr>
              <w:numPr>
                <w:ilvl w:val="0"/>
                <w:numId w:val="2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272C43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Zamykana klapa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DF01D2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155AED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3FE9E0E0" w14:textId="77777777" w:rsidTr="0050748F"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EBC339" w14:textId="77777777" w:rsidR="008023C9" w:rsidRPr="008023C9" w:rsidRDefault="008023C9" w:rsidP="008023C9">
            <w:pPr>
              <w:numPr>
                <w:ilvl w:val="0"/>
                <w:numId w:val="21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3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D39E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Kolorystyka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92FE6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do ustalenia z Zamawiającym</w:t>
            </w:r>
          </w:p>
        </w:tc>
        <w:tc>
          <w:tcPr>
            <w:tcW w:w="3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635903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0A64BDE1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u w:val="single"/>
          <w:lang w:eastAsia="en-US"/>
        </w:rPr>
      </w:pPr>
    </w:p>
    <w:p w14:paraId="102D6796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38EB9812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4135B551" w14:textId="77777777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>Suszarka rozkładana – 1 szt.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44"/>
        <w:gridCol w:w="2665"/>
        <w:gridCol w:w="2835"/>
      </w:tblGrid>
      <w:tr w:rsidR="008023C9" w:rsidRPr="008023C9" w14:paraId="7AFD76C2" w14:textId="77777777" w:rsidTr="005F4288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79C8E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1D360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ADE0B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938FB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3500426E" w14:textId="77777777" w:rsidTr="005F4288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8C1E669" w14:textId="77777777" w:rsidR="008023C9" w:rsidRPr="008023C9" w:rsidRDefault="008023C9" w:rsidP="005F4288">
            <w:pPr>
              <w:numPr>
                <w:ilvl w:val="0"/>
                <w:numId w:val="78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1B146B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38F4103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object w:dxaOrig="8535" w:dyaOrig="5925" w14:anchorId="08D3AF61">
                <v:shape id="_x0000_i1143" type="#_x0000_t75" style="width:140.8pt;height:97.8pt" o:ole="">
                  <v:imagedata r:id="rId40" o:title=""/>
                </v:shape>
                <o:OLEObject Type="Embed" ProgID="PBrush" ShapeID="_x0000_i1143" DrawAspect="Content" ObjectID="_1760509834" r:id="rId53"/>
              </w:object>
            </w: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061EC72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5CAED5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18507D29" w14:textId="77777777" w:rsidTr="005F4288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013A4B" w14:textId="77777777" w:rsidR="008023C9" w:rsidRPr="008023C9" w:rsidRDefault="008023C9" w:rsidP="005F4288">
            <w:pPr>
              <w:numPr>
                <w:ilvl w:val="0"/>
                <w:numId w:val="78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826424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Powierzchnia suszenia</w:t>
            </w:r>
          </w:p>
        </w:tc>
        <w:tc>
          <w:tcPr>
            <w:tcW w:w="266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4EC8D73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 16 m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F5086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</w:t>
            </w:r>
          </w:p>
        </w:tc>
      </w:tr>
      <w:tr w:rsidR="008023C9" w:rsidRPr="008023C9" w14:paraId="7D48C754" w14:textId="77777777" w:rsidTr="005F4288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DE5FA4" w14:textId="77777777" w:rsidR="008023C9" w:rsidRPr="008023C9" w:rsidRDefault="008023C9" w:rsidP="005F4288">
            <w:pPr>
              <w:numPr>
                <w:ilvl w:val="0"/>
                <w:numId w:val="78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07F6F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66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4991F4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stalowa konstrukcja ze stopu nierdzewnego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1524C5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77DBE996" w14:textId="77777777" w:rsidTr="005F4288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13D43A" w14:textId="77777777" w:rsidR="008023C9" w:rsidRPr="008023C9" w:rsidRDefault="008023C9" w:rsidP="005F4288">
            <w:pPr>
              <w:numPr>
                <w:ilvl w:val="0"/>
                <w:numId w:val="78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C1B8D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Dwa rozkładane skrzydła</w:t>
            </w:r>
          </w:p>
        </w:tc>
        <w:tc>
          <w:tcPr>
            <w:tcW w:w="2665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5DE09F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2314975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3A198AA" w14:textId="77777777" w:rsidTr="005F4288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9D28C3" w14:textId="77777777" w:rsidR="008023C9" w:rsidRPr="008023C9" w:rsidRDefault="008023C9" w:rsidP="005F4288">
            <w:pPr>
              <w:numPr>
                <w:ilvl w:val="0"/>
                <w:numId w:val="78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3191B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Antypoślizgowe nóżki</w:t>
            </w:r>
          </w:p>
        </w:tc>
        <w:tc>
          <w:tcPr>
            <w:tcW w:w="2665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2AAEE66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2C9D29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496AA479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1B349352" w14:textId="05ED56FF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Akcesoria łazienkowe- zestaw – </w:t>
      </w:r>
      <w:r w:rsidR="005F4288">
        <w:rPr>
          <w:rFonts w:ascii="Arial" w:hAnsi="Arial" w:cs="Arial"/>
          <w:b/>
          <w:sz w:val="24"/>
          <w:lang w:eastAsia="en-US"/>
        </w:rPr>
        <w:t>6</w:t>
      </w:r>
      <w:r w:rsidRPr="008023C9">
        <w:rPr>
          <w:rFonts w:ascii="Arial" w:hAnsi="Arial" w:cs="Arial"/>
          <w:b/>
          <w:sz w:val="24"/>
          <w:lang w:eastAsia="en-US"/>
        </w:rPr>
        <w:t xml:space="preserve"> szt.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090"/>
        <w:gridCol w:w="3119"/>
        <w:gridCol w:w="2835"/>
      </w:tblGrid>
      <w:tr w:rsidR="008023C9" w:rsidRPr="008023C9" w14:paraId="7A0D2D77" w14:textId="77777777" w:rsidTr="005F4288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0470B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6480E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B2241E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20529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51BCE30B" w14:textId="77777777" w:rsidTr="005F4288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961A6D" w14:textId="77777777" w:rsidR="008023C9" w:rsidRPr="008023C9" w:rsidRDefault="008023C9" w:rsidP="005F4288">
            <w:pPr>
              <w:numPr>
                <w:ilvl w:val="0"/>
                <w:numId w:val="7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780AC8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0E67843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  <w:p w14:paraId="344835A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52A9D87D" wp14:editId="58E3259A">
                  <wp:extent cx="1209675" cy="1209675"/>
                  <wp:effectExtent l="0" t="0" r="9525" b="9525"/>
                  <wp:docPr id="221669179" name="Obraz 221669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1209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3E40C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5C48ADB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B3E57D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6C5948E4" w14:textId="77777777" w:rsidTr="005F4288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5EF449" w14:textId="77777777" w:rsidR="008023C9" w:rsidRPr="008023C9" w:rsidRDefault="008023C9" w:rsidP="005F4288">
            <w:pPr>
              <w:numPr>
                <w:ilvl w:val="0"/>
                <w:numId w:val="7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CE85D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Skład zestawu :niezbędne elementy</w:t>
            </w:r>
          </w:p>
        </w:tc>
        <w:tc>
          <w:tcPr>
            <w:tcW w:w="311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4F0489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- dozownik na mydło</w:t>
            </w:r>
          </w:p>
          <w:p w14:paraId="411E96E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- kubek łazienkowy</w:t>
            </w:r>
          </w:p>
          <w:p w14:paraId="4D8F530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-  kubek na szczoteczki do zębów</w:t>
            </w:r>
          </w:p>
          <w:p w14:paraId="0E707E0C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-  mydelniczka</w:t>
            </w:r>
          </w:p>
          <w:p w14:paraId="0CA051A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-  szczotka do WC </w:t>
            </w:r>
          </w:p>
          <w:p w14:paraId="7D6A1FF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6B59BA9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26D27E8C" w14:textId="77777777" w:rsidTr="005F4288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84E38A8" w14:textId="77777777" w:rsidR="008023C9" w:rsidRPr="008023C9" w:rsidRDefault="008023C9" w:rsidP="005F4288">
            <w:pPr>
              <w:numPr>
                <w:ilvl w:val="0"/>
                <w:numId w:val="7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E0592D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Materiał </w:t>
            </w:r>
          </w:p>
        </w:tc>
        <w:tc>
          <w:tcPr>
            <w:tcW w:w="311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8C9EC8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stal nierdzewna, tworzywo sztuczne, bambus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5833D4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73B231D0" w14:textId="77777777" w:rsidTr="005F4288">
        <w:trPr>
          <w:trHeight w:val="555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744D8BB6" w14:textId="77777777" w:rsidR="008023C9" w:rsidRPr="008023C9" w:rsidRDefault="008023C9" w:rsidP="005F4288">
            <w:pPr>
              <w:numPr>
                <w:ilvl w:val="0"/>
                <w:numId w:val="79"/>
              </w:num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F5B09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Kolorystyka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583706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odcienie bieli, beżu, zdobienia do uzgodnienia z Zamawiającym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0E7D304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61494B5C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53DCEEB3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5DBE208B" w14:textId="0750684C" w:rsidR="008023C9" w:rsidRPr="008023C9" w:rsidRDefault="008023C9" w:rsidP="008023C9">
      <w:pPr>
        <w:numPr>
          <w:ilvl w:val="0"/>
          <w:numId w:val="1"/>
        </w:num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  <w:r w:rsidRPr="008023C9">
        <w:rPr>
          <w:rFonts w:ascii="Arial" w:hAnsi="Arial" w:cs="Arial"/>
          <w:b/>
          <w:sz w:val="24"/>
          <w:lang w:eastAsia="en-US"/>
        </w:rPr>
        <w:t xml:space="preserve">Koce </w:t>
      </w:r>
      <w:r w:rsidR="005F4288">
        <w:rPr>
          <w:rFonts w:ascii="Arial" w:hAnsi="Arial" w:cs="Arial"/>
          <w:b/>
          <w:sz w:val="24"/>
          <w:lang w:eastAsia="en-US"/>
        </w:rPr>
        <w:t>6</w:t>
      </w:r>
      <w:r w:rsidRPr="008023C9">
        <w:rPr>
          <w:rFonts w:ascii="Arial" w:hAnsi="Arial" w:cs="Arial"/>
          <w:b/>
          <w:sz w:val="24"/>
          <w:lang w:eastAsia="en-US"/>
        </w:rPr>
        <w:t xml:space="preserve">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57"/>
        <w:gridCol w:w="3515"/>
        <w:gridCol w:w="2694"/>
        <w:gridCol w:w="2835"/>
      </w:tblGrid>
      <w:tr w:rsidR="008023C9" w:rsidRPr="008023C9" w14:paraId="147F2A6E" w14:textId="77777777" w:rsidTr="005F4288">
        <w:trPr>
          <w:trHeight w:val="1350"/>
        </w:trPr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F3545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L.p.</w:t>
            </w: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F7009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DDA3A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DC038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b/>
                <w:sz w:val="24"/>
                <w:lang w:eastAsia="en-US"/>
              </w:rPr>
              <w:t>Parametry oferowane przez Wykonawcę (wypełnia Wykonawca wpisując w pustych polach rzeczywiste parametry)</w:t>
            </w:r>
          </w:p>
        </w:tc>
      </w:tr>
      <w:tr w:rsidR="008023C9" w:rsidRPr="008023C9" w14:paraId="08E4C1EB" w14:textId="77777777" w:rsidTr="005F4288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8B8B36" w14:textId="77777777" w:rsidR="008023C9" w:rsidRPr="008023C9" w:rsidRDefault="008023C9" w:rsidP="005F4288">
            <w:pPr>
              <w:numPr>
                <w:ilvl w:val="0"/>
                <w:numId w:val="8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687AE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Rysunek poglądowy:</w:t>
            </w:r>
          </w:p>
          <w:p w14:paraId="4C3E985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drawing>
                <wp:inline distT="0" distB="0" distL="0" distR="0" wp14:anchorId="1D266588" wp14:editId="6511CB0D">
                  <wp:extent cx="1359408" cy="751413"/>
                  <wp:effectExtent l="0" t="0" r="0" b="0"/>
                  <wp:docPr id="1627604783" name="Obraz 16276047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1438366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753" cy="754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</w:tcPr>
          <w:p w14:paraId="18677849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47E35D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47D24085" w14:textId="77777777" w:rsidTr="005F4288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F0000E" w14:textId="77777777" w:rsidR="008023C9" w:rsidRPr="008023C9" w:rsidRDefault="008023C9" w:rsidP="005F4288">
            <w:pPr>
              <w:numPr>
                <w:ilvl w:val="0"/>
                <w:numId w:val="8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3EEEF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Wymiary: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61E6A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szerokość min.160 cm max. 200 cm</w:t>
            </w:r>
          </w:p>
          <w:p w14:paraId="1FD955D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długość min. 200cm max.  220 cm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E675A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szerokość……………</w:t>
            </w:r>
          </w:p>
          <w:p w14:paraId="768FD084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  <w:p w14:paraId="063F5CA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długość……………</w:t>
            </w:r>
          </w:p>
        </w:tc>
      </w:tr>
      <w:tr w:rsidR="008023C9" w:rsidRPr="008023C9" w14:paraId="0DAE7054" w14:textId="77777777" w:rsidTr="005F4288">
        <w:tc>
          <w:tcPr>
            <w:tcW w:w="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801FD97" w14:textId="77777777" w:rsidR="008023C9" w:rsidRPr="008023C9" w:rsidRDefault="008023C9" w:rsidP="005F4288">
            <w:pPr>
              <w:numPr>
                <w:ilvl w:val="0"/>
                <w:numId w:val="8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6A6A7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229B3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proofErr w:type="spellStart"/>
            <w:r w:rsidRPr="008023C9">
              <w:rPr>
                <w:rFonts w:ascii="Arial" w:hAnsi="Arial" w:cs="Arial"/>
                <w:sz w:val="24"/>
                <w:lang w:eastAsia="en-US"/>
              </w:rPr>
              <w:t>mikrofibra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C8677C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4B9C712C" w14:textId="77777777" w:rsidTr="005F4288">
        <w:tc>
          <w:tcPr>
            <w:tcW w:w="657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818083A" w14:textId="77777777" w:rsidR="008023C9" w:rsidRPr="008023C9" w:rsidRDefault="008023C9" w:rsidP="005F4288">
            <w:pPr>
              <w:numPr>
                <w:ilvl w:val="0"/>
                <w:numId w:val="8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007E5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 xml:space="preserve">Gramatura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CF288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min. 230 g/m2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F11416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……………………….</w:t>
            </w:r>
          </w:p>
        </w:tc>
      </w:tr>
      <w:tr w:rsidR="008023C9" w:rsidRPr="008023C9" w14:paraId="75CDF819" w14:textId="77777777" w:rsidTr="005F4288">
        <w:tc>
          <w:tcPr>
            <w:tcW w:w="65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AE9560" w14:textId="77777777" w:rsidR="008023C9" w:rsidRPr="008023C9" w:rsidRDefault="008023C9" w:rsidP="005F4288">
            <w:pPr>
              <w:numPr>
                <w:ilvl w:val="0"/>
                <w:numId w:val="8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A56F67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Możliwość prania w pralce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F68A1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04DDAC0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  <w:tr w:rsidR="008023C9" w:rsidRPr="008023C9" w14:paraId="33F9C92C" w14:textId="77777777" w:rsidTr="005F4288">
        <w:tc>
          <w:tcPr>
            <w:tcW w:w="657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B3DD20" w14:textId="77777777" w:rsidR="008023C9" w:rsidRPr="008023C9" w:rsidRDefault="008023C9" w:rsidP="005F4288">
            <w:pPr>
              <w:numPr>
                <w:ilvl w:val="0"/>
                <w:numId w:val="80"/>
              </w:numPr>
              <w:suppressAutoHyphens w:val="0"/>
              <w:spacing w:line="259" w:lineRule="auto"/>
              <w:rPr>
                <w:rFonts w:ascii="Arial" w:hAnsi="Arial" w:cs="Arial"/>
                <w:bCs/>
                <w:sz w:val="24"/>
                <w:lang w:eastAsia="en-US"/>
              </w:rPr>
            </w:pPr>
          </w:p>
        </w:tc>
        <w:tc>
          <w:tcPr>
            <w:tcW w:w="3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37132F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E79D9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  <w:r w:rsidRPr="008023C9">
              <w:rPr>
                <w:rFonts w:ascii="Arial" w:hAnsi="Arial" w:cs="Arial"/>
                <w:sz w:val="24"/>
                <w:lang w:eastAsia="en-US"/>
              </w:rPr>
              <w:t>do ustalenia z Zamawiającym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396319B" w14:textId="77777777" w:rsidR="008023C9" w:rsidRPr="008023C9" w:rsidRDefault="008023C9" w:rsidP="008023C9">
            <w:pPr>
              <w:suppressAutoHyphens w:val="0"/>
              <w:spacing w:line="259" w:lineRule="auto"/>
              <w:rPr>
                <w:rFonts w:ascii="Arial" w:hAnsi="Arial" w:cs="Arial"/>
                <w:sz w:val="24"/>
                <w:lang w:eastAsia="en-US"/>
              </w:rPr>
            </w:pPr>
          </w:p>
        </w:tc>
      </w:tr>
    </w:tbl>
    <w:p w14:paraId="10A769DD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b/>
          <w:sz w:val="24"/>
          <w:lang w:eastAsia="en-US"/>
        </w:rPr>
      </w:pPr>
    </w:p>
    <w:p w14:paraId="58DC1D0A" w14:textId="77777777" w:rsidR="008023C9" w:rsidRPr="008023C9" w:rsidRDefault="008023C9" w:rsidP="008023C9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655BD263" w14:textId="77777777" w:rsidR="00C011D1" w:rsidRDefault="00C011D1" w:rsidP="00DD107E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42198BB3" w14:textId="77777777" w:rsidR="00C011D1" w:rsidRPr="006B0E5B" w:rsidRDefault="00C011D1" w:rsidP="006B0E5B">
      <w:pPr>
        <w:suppressAutoHyphens w:val="0"/>
        <w:spacing w:line="259" w:lineRule="auto"/>
        <w:rPr>
          <w:rFonts w:ascii="Arial" w:hAnsi="Arial" w:cs="Arial"/>
          <w:lang w:eastAsia="en-US"/>
        </w:rPr>
      </w:pPr>
    </w:p>
    <w:p w14:paraId="6773F887" w14:textId="77777777" w:rsidR="00C011D1" w:rsidRPr="00DD107E" w:rsidRDefault="00C011D1" w:rsidP="00DD107E">
      <w:pPr>
        <w:suppressAutoHyphens w:val="0"/>
        <w:spacing w:line="259" w:lineRule="auto"/>
        <w:rPr>
          <w:rFonts w:ascii="Arial" w:hAnsi="Arial" w:cs="Arial"/>
          <w:sz w:val="24"/>
          <w:lang w:eastAsia="en-US"/>
        </w:rPr>
      </w:pPr>
    </w:p>
    <w:p w14:paraId="6D3CBF35" w14:textId="77777777" w:rsidR="00DD107E" w:rsidRPr="00082AD8" w:rsidRDefault="00DD107E" w:rsidP="00DD107E">
      <w:pPr>
        <w:spacing w:after="0" w:line="240" w:lineRule="auto"/>
        <w:jc w:val="right"/>
        <w:rPr>
          <w:rFonts w:ascii="Arial" w:eastAsia="Times New Roman" w:hAnsi="Arial" w:cs="Arial"/>
          <w:i/>
          <w:kern w:val="2"/>
          <w:sz w:val="24"/>
          <w:szCs w:val="24"/>
          <w:lang w:eastAsia="pl-PL"/>
        </w:rPr>
      </w:pPr>
      <w:r w:rsidRPr="00082AD8">
        <w:rPr>
          <w:rFonts w:ascii="Arial" w:eastAsia="Times New Roman" w:hAnsi="Arial" w:cs="Arial"/>
          <w:i/>
          <w:kern w:val="2"/>
          <w:sz w:val="24"/>
          <w:szCs w:val="24"/>
          <w:lang w:eastAsia="pl-PL"/>
        </w:rPr>
        <w:t>…………………………………….., data ………………………</w:t>
      </w:r>
    </w:p>
    <w:p w14:paraId="29B99AE9" w14:textId="77777777" w:rsidR="00DD107E" w:rsidRDefault="00DD107E" w:rsidP="00DD107E">
      <w:pPr>
        <w:rPr>
          <w:rFonts w:ascii="Arial" w:hAnsi="Arial" w:cs="Arial"/>
        </w:rPr>
      </w:pPr>
    </w:p>
    <w:p w14:paraId="507893A4" w14:textId="77777777" w:rsidR="00DD107E" w:rsidRDefault="00DD107E" w:rsidP="00DD107E">
      <w:pPr>
        <w:rPr>
          <w:rFonts w:ascii="Arial" w:hAnsi="Arial" w:cs="Arial"/>
        </w:rPr>
      </w:pPr>
    </w:p>
    <w:p w14:paraId="71AFFDBC" w14:textId="2B37A071" w:rsidR="00882144" w:rsidRPr="006931D5" w:rsidRDefault="00DD107E" w:rsidP="00A86477">
      <w:pPr>
        <w:widowControl w:val="0"/>
        <w:spacing w:after="200" w:line="276" w:lineRule="auto"/>
        <w:jc w:val="both"/>
        <w:rPr>
          <w:rFonts w:ascii="Arial" w:hAnsi="Arial" w:cs="Arial"/>
          <w:sz w:val="18"/>
        </w:rPr>
      </w:pPr>
      <w:r w:rsidRPr="00A71B8A">
        <w:rPr>
          <w:rFonts w:ascii="Arial" w:eastAsia="font307" w:hAnsi="Arial" w:cs="Arial"/>
          <w:color w:val="FF0000"/>
          <w:kern w:val="2"/>
          <w:sz w:val="18"/>
          <w:lang w:eastAsia="pl-PL" w:bidi="hi-IN"/>
        </w:rPr>
        <w:t xml:space="preserve">Uwaga! </w:t>
      </w:r>
      <w:r w:rsidRPr="00A71B8A">
        <w:rPr>
          <w:rFonts w:ascii="Arial" w:eastAsia="font307" w:hAnsi="Arial" w:cs="Arial"/>
          <w:i/>
          <w:kern w:val="2"/>
          <w:sz w:val="18"/>
          <w:lang w:eastAsia="pl-PL" w:bidi="hi-IN"/>
        </w:rPr>
        <w:t xml:space="preserve">Formularz  należy złożyć </w:t>
      </w:r>
      <w:r w:rsidRPr="00A71B8A">
        <w:rPr>
          <w:rFonts w:ascii="Arial" w:eastAsia="font307" w:hAnsi="Arial" w:cs="Arial"/>
          <w:b/>
          <w:i/>
          <w:kern w:val="2"/>
          <w:sz w:val="18"/>
          <w:u w:val="single"/>
          <w:lang w:eastAsia="pl-PL" w:bidi="hi-IN"/>
        </w:rPr>
        <w:t>w  formie elektronicznej opatrzonej kwalifikowanym podpisem elektronicznym lub w postaci elektronicznej opatrzonej podpisem zaufanym lub podpisem osobistym</w:t>
      </w:r>
      <w:r w:rsidRPr="00A71B8A">
        <w:rPr>
          <w:rFonts w:ascii="Arial" w:eastAsia="font307" w:hAnsi="Arial" w:cs="Arial"/>
          <w:i/>
          <w:kern w:val="2"/>
          <w:sz w:val="18"/>
          <w:lang w:eastAsia="pl-PL" w:bidi="hi-IN"/>
        </w:rPr>
        <w:t>, zgodnie z przepisami Rozporządzenia z dn. 30 grudnia 2020 r. w sprawie sposobu sporządzenia i przekazywania informacji oraz wymagań technicznych dla dokumentów elektronicznych oraz środków komunikacji elektronicznej w postępowaniu o udzielenie zamówienia publicznego lub konkursu (Dz. U. z 2020 r., poz. 2452).</w:t>
      </w:r>
    </w:p>
    <w:sectPr w:rsidR="00882144" w:rsidRPr="006931D5">
      <w:headerReference w:type="default" r:id="rId54"/>
      <w:footerReference w:type="default" r:id="rId55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8647C3" w14:textId="77777777" w:rsidR="007B3B3B" w:rsidRDefault="007B3B3B">
      <w:pPr>
        <w:spacing w:after="0" w:line="240" w:lineRule="auto"/>
      </w:pPr>
      <w:r>
        <w:separator/>
      </w:r>
    </w:p>
  </w:endnote>
  <w:endnote w:type="continuationSeparator" w:id="0">
    <w:p w14:paraId="7DAACD53" w14:textId="77777777" w:rsidR="007B3B3B" w:rsidRDefault="007B3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eration Serif">
    <w:altName w:val="Times New Roman"/>
    <w:charset w:val="EE"/>
    <w:family w:val="roman"/>
    <w:pitch w:val="variable"/>
    <w:sig w:usb0="00000000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font307"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D10518" w14:textId="77777777" w:rsidR="00C55ECE" w:rsidRDefault="00C55ECE">
    <w:pPr>
      <w:pStyle w:val="Stopka"/>
      <w:jc w:val="right"/>
    </w:pPr>
    <w:r>
      <w:fldChar w:fldCharType="begin"/>
    </w:r>
    <w:r>
      <w:instrText xml:space="preserve"> PAGE </w:instrText>
    </w:r>
    <w:r>
      <w:fldChar w:fldCharType="separate"/>
    </w:r>
    <w:r w:rsidR="00186C6C">
      <w:rPr>
        <w:noProof/>
      </w:rPr>
      <w:t>6</w:t>
    </w:r>
    <w:r>
      <w:fldChar w:fldCharType="end"/>
    </w:r>
  </w:p>
  <w:p w14:paraId="35BD4B9D" w14:textId="77777777" w:rsidR="00C55ECE" w:rsidRDefault="00C55EC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F6A6DF" w14:textId="77777777" w:rsidR="007B3B3B" w:rsidRDefault="007B3B3B">
      <w:pPr>
        <w:spacing w:after="0" w:line="240" w:lineRule="auto"/>
      </w:pPr>
      <w:r>
        <w:separator/>
      </w:r>
    </w:p>
  </w:footnote>
  <w:footnote w:type="continuationSeparator" w:id="0">
    <w:p w14:paraId="64A17107" w14:textId="77777777" w:rsidR="007B3B3B" w:rsidRDefault="007B3B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1DEF24" w14:textId="4282094E" w:rsidR="00A3199F" w:rsidRDefault="00A3199F" w:rsidP="00A3199F">
    <w:pPr>
      <w:pageBreakBefore/>
      <w:spacing w:after="0" w:line="240" w:lineRule="auto"/>
      <w:jc w:val="right"/>
      <w:rPr>
        <w:rFonts w:ascii="Arial" w:eastAsia="NSimSun" w:hAnsi="Arial" w:cs="Arial"/>
        <w:kern w:val="2"/>
        <w:sz w:val="24"/>
        <w:szCs w:val="24"/>
        <w:lang w:bidi="hi-IN"/>
      </w:rPr>
    </w:pPr>
    <w:r>
      <w:rPr>
        <w:rFonts w:ascii="Arial" w:eastAsia="Times New Roman" w:hAnsi="Arial" w:cs="Arial"/>
        <w:b/>
        <w:bCs/>
        <w:kern w:val="2"/>
        <w:sz w:val="24"/>
        <w:szCs w:val="24"/>
        <w:lang w:bidi="hi-IN"/>
      </w:rPr>
      <w:t>Załącznik nr 2.</w:t>
    </w:r>
    <w:r w:rsidR="00C011D1">
      <w:rPr>
        <w:rFonts w:ascii="Arial" w:eastAsia="Times New Roman" w:hAnsi="Arial" w:cs="Arial"/>
        <w:b/>
        <w:bCs/>
        <w:kern w:val="2"/>
        <w:sz w:val="24"/>
        <w:szCs w:val="24"/>
        <w:lang w:bidi="hi-IN"/>
      </w:rPr>
      <w:t>4</w:t>
    </w:r>
  </w:p>
  <w:p w14:paraId="7C6BF2D2" w14:textId="74714D55" w:rsidR="00A3199F" w:rsidRDefault="00A3199F" w:rsidP="00A3199F">
    <w:pPr>
      <w:widowControl w:val="0"/>
      <w:spacing w:after="0" w:line="240" w:lineRule="auto"/>
      <w:jc w:val="right"/>
      <w:rPr>
        <w:rFonts w:ascii="Arial" w:eastAsia="Lucida Sans Unicode" w:hAnsi="Arial" w:cs="Arial"/>
        <w:kern w:val="2"/>
        <w:sz w:val="24"/>
        <w:szCs w:val="24"/>
        <w:lang w:val="en-US" w:bidi="hi-IN"/>
      </w:rPr>
    </w:pPr>
    <w:proofErr w:type="spellStart"/>
    <w:r>
      <w:rPr>
        <w:rFonts w:ascii="Arial" w:eastAsia="Lucida Sans Unicode" w:hAnsi="Arial" w:cs="Arial"/>
        <w:b/>
        <w:bCs/>
        <w:kern w:val="2"/>
        <w:sz w:val="24"/>
        <w:szCs w:val="24"/>
        <w:lang w:val="en-US" w:bidi="hi-IN"/>
      </w:rPr>
      <w:t>d</w:t>
    </w:r>
    <w:r w:rsidR="00E44367">
      <w:rPr>
        <w:rFonts w:ascii="Arial" w:eastAsia="Lucida Sans Unicode" w:hAnsi="Arial" w:cs="Arial"/>
        <w:b/>
        <w:bCs/>
        <w:kern w:val="2"/>
        <w:sz w:val="24"/>
        <w:szCs w:val="24"/>
        <w:lang w:val="en-US" w:bidi="hi-IN"/>
      </w:rPr>
      <w:t>o</w:t>
    </w:r>
    <w:proofErr w:type="spellEnd"/>
    <w:r>
      <w:rPr>
        <w:rFonts w:ascii="Arial" w:eastAsia="Lucida Sans Unicode" w:hAnsi="Arial" w:cs="Arial"/>
        <w:b/>
        <w:bCs/>
        <w:kern w:val="2"/>
        <w:sz w:val="24"/>
        <w:szCs w:val="24"/>
        <w:lang w:val="en-US" w:bidi="hi-IN"/>
      </w:rPr>
      <w:t xml:space="preserve"> SWZ nr</w:t>
    </w:r>
  </w:p>
  <w:p w14:paraId="544F4BB6" w14:textId="50BD2552" w:rsidR="00575B09" w:rsidRPr="00A3199F" w:rsidRDefault="00A3199F" w:rsidP="00A3199F">
    <w:pPr>
      <w:spacing w:after="0" w:line="240" w:lineRule="auto"/>
      <w:jc w:val="right"/>
      <w:rPr>
        <w:rFonts w:ascii="Arial" w:eastAsia="NSimSun" w:hAnsi="Arial" w:cs="Arial"/>
        <w:kern w:val="2"/>
        <w:sz w:val="24"/>
        <w:szCs w:val="24"/>
        <w:lang w:val="en-US" w:bidi="hi-IN"/>
      </w:rPr>
    </w:pPr>
    <w:r>
      <w:rPr>
        <w:rFonts w:ascii="Arial" w:eastAsia="Times New Roman" w:hAnsi="Arial" w:cs="Arial"/>
        <w:b/>
        <w:bCs/>
        <w:kern w:val="2"/>
        <w:sz w:val="24"/>
        <w:szCs w:val="24"/>
        <w:lang w:val="en-US" w:eastAsia="ar-SA"/>
      </w:rPr>
      <w:t>OR-</w:t>
    </w:r>
    <w:r w:rsidR="00E84567">
      <w:rPr>
        <w:rFonts w:ascii="Arial" w:eastAsia="Times New Roman" w:hAnsi="Arial" w:cs="Arial"/>
        <w:b/>
        <w:bCs/>
        <w:kern w:val="2"/>
        <w:sz w:val="24"/>
        <w:szCs w:val="24"/>
        <w:lang w:val="en-US" w:eastAsia="ar-SA"/>
      </w:rPr>
      <w:t xml:space="preserve"> </w:t>
    </w:r>
    <w:r w:rsidR="00C011D1">
      <w:rPr>
        <w:rFonts w:ascii="Arial" w:eastAsia="Times New Roman" w:hAnsi="Arial" w:cs="Arial"/>
        <w:b/>
        <w:bCs/>
        <w:kern w:val="2"/>
        <w:sz w:val="24"/>
        <w:szCs w:val="24"/>
        <w:lang w:val="en-US" w:eastAsia="ar-SA"/>
      </w:rPr>
      <w:t>I</w:t>
    </w:r>
    <w:r w:rsidR="0010406E">
      <w:rPr>
        <w:rFonts w:ascii="Arial" w:eastAsia="Times New Roman" w:hAnsi="Arial" w:cs="Arial"/>
        <w:b/>
        <w:bCs/>
        <w:color w:val="000000"/>
        <w:kern w:val="2"/>
        <w:sz w:val="24"/>
        <w:szCs w:val="24"/>
        <w:lang w:val="en-US" w:eastAsia="ar-SA"/>
      </w:rPr>
      <w:t>V.272.</w:t>
    </w:r>
    <w:r w:rsidR="00F6092F">
      <w:rPr>
        <w:rFonts w:ascii="Arial" w:eastAsia="Times New Roman" w:hAnsi="Arial" w:cs="Arial"/>
        <w:b/>
        <w:bCs/>
        <w:color w:val="000000"/>
        <w:kern w:val="2"/>
        <w:sz w:val="24"/>
        <w:szCs w:val="24"/>
        <w:lang w:val="en-US" w:eastAsia="ar-SA"/>
      </w:rPr>
      <w:t>20</w:t>
    </w:r>
    <w:r w:rsidR="0010406E">
      <w:rPr>
        <w:rFonts w:ascii="Arial" w:eastAsia="Times New Roman" w:hAnsi="Arial" w:cs="Arial"/>
        <w:b/>
        <w:bCs/>
        <w:color w:val="000000"/>
        <w:kern w:val="2"/>
        <w:sz w:val="24"/>
        <w:szCs w:val="24"/>
        <w:lang w:val="en-US" w:eastAsia="ar-SA"/>
      </w:rPr>
      <w:t>.2023.</w:t>
    </w:r>
    <w:r w:rsidR="00C011D1">
      <w:rPr>
        <w:rFonts w:ascii="Arial" w:eastAsia="Times New Roman" w:hAnsi="Arial" w:cs="Arial"/>
        <w:b/>
        <w:bCs/>
        <w:color w:val="000000"/>
        <w:kern w:val="2"/>
        <w:sz w:val="24"/>
        <w:szCs w:val="24"/>
        <w:lang w:val="en-US" w:eastAsia="ar-SA"/>
      </w:rPr>
      <w:t>DK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FB6D130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2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-218"/>
        </w:tabs>
        <w:ind w:left="502" w:hanging="360"/>
      </w:pPr>
      <w:rPr>
        <w:rFonts w:hint="default"/>
      </w:rPr>
    </w:lvl>
  </w:abstractNum>
  <w:abstractNum w:abstractNumId="3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4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5" w15:restartNumberingAfterBreak="0">
    <w:nsid w:val="00000005"/>
    <w:multiLevelType w:val="singleLevel"/>
    <w:tmpl w:val="8B083838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color w:val="auto"/>
      </w:rPr>
    </w:lvl>
  </w:abstractNum>
  <w:abstractNum w:abstractNumId="6" w15:restartNumberingAfterBreak="0">
    <w:nsid w:val="00000006"/>
    <w:multiLevelType w:val="multilevel"/>
    <w:tmpl w:val="9DA41B30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  <w:b/>
        <w:sz w:val="24"/>
        <w:szCs w:val="24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8" w15:restartNumberingAfterBreak="0">
    <w:nsid w:val="00000008"/>
    <w:multiLevelType w:val="singleLevel"/>
    <w:tmpl w:val="5E901C7E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b w:val="0"/>
        <w:color w:val="auto"/>
      </w:rPr>
    </w:lvl>
  </w:abstractNum>
  <w:abstractNum w:abstractNumId="9" w15:restartNumberingAfterBreak="0">
    <w:nsid w:val="00000009"/>
    <w:multiLevelType w:val="singleLevel"/>
    <w:tmpl w:val="D19A9F56"/>
    <w:name w:val="WW8Num9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10" w15:restartNumberingAfterBreak="0">
    <w:nsid w:val="0000000A"/>
    <w:multiLevelType w:val="singleLevel"/>
    <w:tmpl w:val="75246FC8"/>
    <w:name w:val="WW8Num10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11" w15:restartNumberingAfterBreak="0">
    <w:nsid w:val="0000000B"/>
    <w:multiLevelType w:val="singleLevel"/>
    <w:tmpl w:val="0000000B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eastAsia="Times New Roman" w:hint="default"/>
        <w:lang w:eastAsia="pl-PL"/>
      </w:rPr>
    </w:lvl>
  </w:abstractNum>
  <w:abstractNum w:abstractNumId="12" w15:restartNumberingAfterBreak="0">
    <w:nsid w:val="0000000C"/>
    <w:multiLevelType w:val="singleLevel"/>
    <w:tmpl w:val="DC4E2594"/>
    <w:name w:val="WW8Num1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color w:val="auto"/>
      </w:rPr>
    </w:lvl>
  </w:abstractNum>
  <w:abstractNum w:abstractNumId="13" w15:restartNumberingAfterBreak="0">
    <w:nsid w:val="0000000D"/>
    <w:multiLevelType w:val="single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14" w15:restartNumberingAfterBreak="0">
    <w:nsid w:val="0196764D"/>
    <w:multiLevelType w:val="hybridMultilevel"/>
    <w:tmpl w:val="5D4E052C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028D1C3D"/>
    <w:multiLevelType w:val="hybridMultilevel"/>
    <w:tmpl w:val="E5FEE7C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54F6A8A"/>
    <w:multiLevelType w:val="hybridMultilevel"/>
    <w:tmpl w:val="064C130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077A0596"/>
    <w:multiLevelType w:val="hybridMultilevel"/>
    <w:tmpl w:val="F71C92A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0A4F356F"/>
    <w:multiLevelType w:val="hybridMultilevel"/>
    <w:tmpl w:val="4D0C38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0AD25BD1"/>
    <w:multiLevelType w:val="hybridMultilevel"/>
    <w:tmpl w:val="77881A9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0D243F0E"/>
    <w:multiLevelType w:val="hybridMultilevel"/>
    <w:tmpl w:val="678CF85C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0D384C24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22" w15:restartNumberingAfterBreak="0">
    <w:nsid w:val="0EB019F9"/>
    <w:multiLevelType w:val="hybridMultilevel"/>
    <w:tmpl w:val="5522508A"/>
    <w:lvl w:ilvl="0" w:tplc="636E0B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0FA56659"/>
    <w:multiLevelType w:val="hybridMultilevel"/>
    <w:tmpl w:val="81E0EB1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106E7D0D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25" w15:restartNumberingAfterBreak="0">
    <w:nsid w:val="11CB488D"/>
    <w:multiLevelType w:val="hybridMultilevel"/>
    <w:tmpl w:val="330256EA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14F10351"/>
    <w:multiLevelType w:val="hybridMultilevel"/>
    <w:tmpl w:val="D602A346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17793FAF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28" w15:restartNumberingAfterBreak="0">
    <w:nsid w:val="187B4A44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29" w15:restartNumberingAfterBreak="0">
    <w:nsid w:val="19337CC6"/>
    <w:multiLevelType w:val="hybridMultilevel"/>
    <w:tmpl w:val="086EDF8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1A847380"/>
    <w:multiLevelType w:val="hybridMultilevel"/>
    <w:tmpl w:val="C35C173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1AC235CC"/>
    <w:multiLevelType w:val="hybridMultilevel"/>
    <w:tmpl w:val="10888744"/>
    <w:lvl w:ilvl="0" w:tplc="B7EA34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21D4003A"/>
    <w:multiLevelType w:val="hybridMultilevel"/>
    <w:tmpl w:val="C93C81EA"/>
    <w:lvl w:ilvl="0" w:tplc="730ABA5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21FC7FF6"/>
    <w:multiLevelType w:val="hybridMultilevel"/>
    <w:tmpl w:val="98B270C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22635D23"/>
    <w:multiLevelType w:val="hybridMultilevel"/>
    <w:tmpl w:val="B6625E5E"/>
    <w:lvl w:ilvl="0" w:tplc="A2066E3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25B53AD0"/>
    <w:multiLevelType w:val="hybridMultilevel"/>
    <w:tmpl w:val="45728F88"/>
    <w:lvl w:ilvl="0" w:tplc="EC96E21E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26DE41D6"/>
    <w:multiLevelType w:val="hybridMultilevel"/>
    <w:tmpl w:val="DBD2B248"/>
    <w:lvl w:ilvl="0" w:tplc="3B0ED84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27841BFD"/>
    <w:multiLevelType w:val="hybridMultilevel"/>
    <w:tmpl w:val="521A2400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28157607"/>
    <w:multiLevelType w:val="singleLevel"/>
    <w:tmpl w:val="28157607"/>
    <w:lvl w:ilvl="0">
      <w:start w:val="1"/>
      <w:numFmt w:val="decimal"/>
      <w:lvlText w:val="%1."/>
      <w:lvlJc w:val="left"/>
      <w:pPr>
        <w:tabs>
          <w:tab w:val="left" w:pos="-360"/>
        </w:tabs>
        <w:ind w:left="360" w:hanging="360"/>
      </w:pPr>
      <w:rPr>
        <w:rFonts w:hint="default"/>
        <w:b w:val="0"/>
      </w:rPr>
    </w:lvl>
  </w:abstractNum>
  <w:abstractNum w:abstractNumId="39" w15:restartNumberingAfterBreak="0">
    <w:nsid w:val="293F2322"/>
    <w:multiLevelType w:val="hybridMultilevel"/>
    <w:tmpl w:val="224886C2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2A246579"/>
    <w:multiLevelType w:val="hybridMultilevel"/>
    <w:tmpl w:val="03FE9B16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2E552244"/>
    <w:multiLevelType w:val="hybridMultilevel"/>
    <w:tmpl w:val="AAEA86EC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2F5E63E4"/>
    <w:multiLevelType w:val="hybridMultilevel"/>
    <w:tmpl w:val="CB80762A"/>
    <w:lvl w:ilvl="0" w:tplc="5B78753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314C6EDE"/>
    <w:multiLevelType w:val="hybridMultilevel"/>
    <w:tmpl w:val="1F381F8A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3A6A426D"/>
    <w:multiLevelType w:val="hybridMultilevel"/>
    <w:tmpl w:val="135C2DE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3AC3786B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46" w15:restartNumberingAfterBreak="0">
    <w:nsid w:val="40890CD0"/>
    <w:multiLevelType w:val="hybridMultilevel"/>
    <w:tmpl w:val="14984F26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27003B4"/>
    <w:multiLevelType w:val="hybridMultilevel"/>
    <w:tmpl w:val="16ECAE50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3945608"/>
    <w:multiLevelType w:val="hybridMultilevel"/>
    <w:tmpl w:val="823CB018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3AB3EFC"/>
    <w:multiLevelType w:val="hybridMultilevel"/>
    <w:tmpl w:val="BA9A4968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658620D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51" w15:restartNumberingAfterBreak="0">
    <w:nsid w:val="46B832A4"/>
    <w:multiLevelType w:val="hybridMultilevel"/>
    <w:tmpl w:val="F85EB43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" w15:restartNumberingAfterBreak="0">
    <w:nsid w:val="46E460DB"/>
    <w:multiLevelType w:val="hybridMultilevel"/>
    <w:tmpl w:val="02EA05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47280E93"/>
    <w:multiLevelType w:val="hybridMultilevel"/>
    <w:tmpl w:val="F4FAB580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498E118C"/>
    <w:multiLevelType w:val="hybridMultilevel"/>
    <w:tmpl w:val="AE3E3344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5" w15:restartNumberingAfterBreak="0">
    <w:nsid w:val="4A1E128B"/>
    <w:multiLevelType w:val="hybridMultilevel"/>
    <w:tmpl w:val="2452C1CE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4A851AF6"/>
    <w:multiLevelType w:val="hybridMultilevel"/>
    <w:tmpl w:val="F852075C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7" w15:restartNumberingAfterBreak="0">
    <w:nsid w:val="4C7322D9"/>
    <w:multiLevelType w:val="hybridMultilevel"/>
    <w:tmpl w:val="2A426D7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4CF7581A"/>
    <w:multiLevelType w:val="hybridMultilevel"/>
    <w:tmpl w:val="F8F0C936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4D2B40E8"/>
    <w:multiLevelType w:val="hybridMultilevel"/>
    <w:tmpl w:val="A46EA28C"/>
    <w:lvl w:ilvl="0" w:tplc="316C477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4D4046C9"/>
    <w:multiLevelType w:val="hybridMultilevel"/>
    <w:tmpl w:val="F156EF44"/>
    <w:lvl w:ilvl="0" w:tplc="64EE52D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4F2F0FF9"/>
    <w:multiLevelType w:val="hybridMultilevel"/>
    <w:tmpl w:val="D988C46C"/>
    <w:lvl w:ilvl="0" w:tplc="EC96E21E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50A87D09"/>
    <w:multiLevelType w:val="hybridMultilevel"/>
    <w:tmpl w:val="16ECAE50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51B54899"/>
    <w:multiLevelType w:val="hybridMultilevel"/>
    <w:tmpl w:val="97DEA4AC"/>
    <w:lvl w:ilvl="0" w:tplc="B7A00E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 w15:restartNumberingAfterBreak="0">
    <w:nsid w:val="54D95C36"/>
    <w:multiLevelType w:val="hybridMultilevel"/>
    <w:tmpl w:val="79A4040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54E77031"/>
    <w:multiLevelType w:val="hybridMultilevel"/>
    <w:tmpl w:val="B3D46E32"/>
    <w:lvl w:ilvl="0" w:tplc="EC96E21E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563C7F68"/>
    <w:multiLevelType w:val="hybridMultilevel"/>
    <w:tmpl w:val="64964040"/>
    <w:lvl w:ilvl="0" w:tplc="718A24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59FF583A"/>
    <w:multiLevelType w:val="hybridMultilevel"/>
    <w:tmpl w:val="EC9EF846"/>
    <w:lvl w:ilvl="0" w:tplc="EC96E21E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5AC21AA5"/>
    <w:multiLevelType w:val="hybridMultilevel"/>
    <w:tmpl w:val="C3FC2B8C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5D8A2F73"/>
    <w:multiLevelType w:val="hybridMultilevel"/>
    <w:tmpl w:val="85A0EAFE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5D8A351C"/>
    <w:multiLevelType w:val="hybridMultilevel"/>
    <w:tmpl w:val="6980AB26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 w15:restartNumberingAfterBreak="0">
    <w:nsid w:val="5E13525B"/>
    <w:multiLevelType w:val="hybridMultilevel"/>
    <w:tmpl w:val="728861C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2" w15:restartNumberingAfterBreak="0">
    <w:nsid w:val="5F2728D5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73" w15:restartNumberingAfterBreak="0">
    <w:nsid w:val="61055B49"/>
    <w:multiLevelType w:val="hybridMultilevel"/>
    <w:tmpl w:val="860CFCA4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65A714E9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75" w15:restartNumberingAfterBreak="0">
    <w:nsid w:val="69676D2F"/>
    <w:multiLevelType w:val="hybridMultilevel"/>
    <w:tmpl w:val="0046BC58"/>
    <w:lvl w:ilvl="0" w:tplc="98E62FA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6A047244"/>
    <w:multiLevelType w:val="hybridMultilevel"/>
    <w:tmpl w:val="C720C582"/>
    <w:lvl w:ilvl="0" w:tplc="FAD0A3A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6A3F4221"/>
    <w:multiLevelType w:val="hybridMultilevel"/>
    <w:tmpl w:val="6BDC61C6"/>
    <w:lvl w:ilvl="0" w:tplc="552497E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6D6F01CA"/>
    <w:multiLevelType w:val="hybridMultilevel"/>
    <w:tmpl w:val="B108FA7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70B22481"/>
    <w:multiLevelType w:val="hybridMultilevel"/>
    <w:tmpl w:val="437C7E70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176162A"/>
    <w:multiLevelType w:val="hybridMultilevel"/>
    <w:tmpl w:val="DF3EE300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1" w15:restartNumberingAfterBreak="0">
    <w:nsid w:val="72324B33"/>
    <w:multiLevelType w:val="hybridMultilevel"/>
    <w:tmpl w:val="AC3C13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73B001FE"/>
    <w:multiLevelType w:val="hybridMultilevel"/>
    <w:tmpl w:val="97787F0C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759523FA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84" w15:restartNumberingAfterBreak="0">
    <w:nsid w:val="76E16A98"/>
    <w:multiLevelType w:val="hybridMultilevel"/>
    <w:tmpl w:val="3FF03C02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5" w15:restartNumberingAfterBreak="0">
    <w:nsid w:val="78812CC5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86" w15:restartNumberingAfterBreak="0">
    <w:nsid w:val="790D49AA"/>
    <w:multiLevelType w:val="hybridMultilevel"/>
    <w:tmpl w:val="81645C3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7" w15:restartNumberingAfterBreak="0">
    <w:nsid w:val="7E723DFF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88" w15:restartNumberingAfterBreak="0">
    <w:nsid w:val="7EE15631"/>
    <w:multiLevelType w:val="hybridMultilevel"/>
    <w:tmpl w:val="0DB2B3A4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9" w15:restartNumberingAfterBreak="0">
    <w:nsid w:val="7F5F3E5B"/>
    <w:multiLevelType w:val="hybridMultilevel"/>
    <w:tmpl w:val="B7A8195A"/>
    <w:lvl w:ilvl="0" w:tplc="959601B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9424471">
    <w:abstractNumId w:val="6"/>
  </w:num>
  <w:num w:numId="2" w16cid:durableId="789516975">
    <w:abstractNumId w:val="9"/>
  </w:num>
  <w:num w:numId="3" w16cid:durableId="907039794">
    <w:abstractNumId w:val="11"/>
  </w:num>
  <w:num w:numId="4" w16cid:durableId="213780471">
    <w:abstractNumId w:val="0"/>
  </w:num>
  <w:num w:numId="5" w16cid:durableId="565839203">
    <w:abstractNumId w:val="72"/>
  </w:num>
  <w:num w:numId="6" w16cid:durableId="1789546075">
    <w:abstractNumId w:val="50"/>
  </w:num>
  <w:num w:numId="7" w16cid:durableId="269243799">
    <w:abstractNumId w:val="45"/>
  </w:num>
  <w:num w:numId="8" w16cid:durableId="298003489">
    <w:abstractNumId w:val="28"/>
  </w:num>
  <w:num w:numId="9" w16cid:durableId="372270912">
    <w:abstractNumId w:val="21"/>
  </w:num>
  <w:num w:numId="10" w16cid:durableId="1542858610">
    <w:abstractNumId w:val="27"/>
  </w:num>
  <w:num w:numId="11" w16cid:durableId="1348213983">
    <w:abstractNumId w:val="24"/>
  </w:num>
  <w:num w:numId="12" w16cid:durableId="558708683">
    <w:abstractNumId w:val="74"/>
  </w:num>
  <w:num w:numId="13" w16cid:durableId="557323534">
    <w:abstractNumId w:val="83"/>
  </w:num>
  <w:num w:numId="14" w16cid:durableId="1803158005">
    <w:abstractNumId w:val="87"/>
  </w:num>
  <w:num w:numId="15" w16cid:durableId="600911563">
    <w:abstractNumId w:val="48"/>
  </w:num>
  <w:num w:numId="16" w16cid:durableId="871309521">
    <w:abstractNumId w:val="85"/>
  </w:num>
  <w:num w:numId="17" w16cid:durableId="92090596">
    <w:abstractNumId w:val="33"/>
  </w:num>
  <w:num w:numId="18" w16cid:durableId="1068113316">
    <w:abstractNumId w:val="19"/>
  </w:num>
  <w:num w:numId="19" w16cid:durableId="807019233">
    <w:abstractNumId w:val="29"/>
  </w:num>
  <w:num w:numId="20" w16cid:durableId="1648705893">
    <w:abstractNumId w:val="71"/>
  </w:num>
  <w:num w:numId="21" w16cid:durableId="901453651">
    <w:abstractNumId w:val="16"/>
  </w:num>
  <w:num w:numId="22" w16cid:durableId="1829593881">
    <w:abstractNumId w:val="86"/>
  </w:num>
  <w:num w:numId="23" w16cid:durableId="1920290282">
    <w:abstractNumId w:val="54"/>
  </w:num>
  <w:num w:numId="24" w16cid:durableId="1832595354">
    <w:abstractNumId w:val="62"/>
  </w:num>
  <w:num w:numId="25" w16cid:durableId="1403329648">
    <w:abstractNumId w:val="47"/>
  </w:num>
  <w:num w:numId="26" w16cid:durableId="1134713643">
    <w:abstractNumId w:val="23"/>
  </w:num>
  <w:num w:numId="27" w16cid:durableId="1074668334">
    <w:abstractNumId w:val="51"/>
  </w:num>
  <w:num w:numId="28" w16cid:durableId="1958021290">
    <w:abstractNumId w:val="18"/>
  </w:num>
  <w:num w:numId="29" w16cid:durableId="1158421265">
    <w:abstractNumId w:val="69"/>
  </w:num>
  <w:num w:numId="30" w16cid:durableId="456995038">
    <w:abstractNumId w:val="57"/>
  </w:num>
  <w:num w:numId="31" w16cid:durableId="980887730">
    <w:abstractNumId w:val="44"/>
  </w:num>
  <w:num w:numId="32" w16cid:durableId="1729573681">
    <w:abstractNumId w:val="49"/>
  </w:num>
  <w:num w:numId="33" w16cid:durableId="1052078506">
    <w:abstractNumId w:val="64"/>
  </w:num>
  <w:num w:numId="34" w16cid:durableId="118651265">
    <w:abstractNumId w:val="17"/>
  </w:num>
  <w:num w:numId="35" w16cid:durableId="1980526405">
    <w:abstractNumId w:val="38"/>
  </w:num>
  <w:num w:numId="36" w16cid:durableId="521166557">
    <w:abstractNumId w:val="32"/>
  </w:num>
  <w:num w:numId="37" w16cid:durableId="1445492820">
    <w:abstractNumId w:val="22"/>
  </w:num>
  <w:num w:numId="38" w16cid:durableId="1616674765">
    <w:abstractNumId w:val="34"/>
  </w:num>
  <w:num w:numId="39" w16cid:durableId="300770922">
    <w:abstractNumId w:val="66"/>
  </w:num>
  <w:num w:numId="40" w16cid:durableId="2101177363">
    <w:abstractNumId w:val="76"/>
  </w:num>
  <w:num w:numId="41" w16cid:durableId="485242199">
    <w:abstractNumId w:val="31"/>
  </w:num>
  <w:num w:numId="42" w16cid:durableId="1452359149">
    <w:abstractNumId w:val="75"/>
  </w:num>
  <w:num w:numId="43" w16cid:durableId="2110349143">
    <w:abstractNumId w:val="77"/>
  </w:num>
  <w:num w:numId="44" w16cid:durableId="1804694102">
    <w:abstractNumId w:val="36"/>
  </w:num>
  <w:num w:numId="45" w16cid:durableId="2022464120">
    <w:abstractNumId w:val="89"/>
  </w:num>
  <w:num w:numId="46" w16cid:durableId="985860174">
    <w:abstractNumId w:val="63"/>
  </w:num>
  <w:num w:numId="47" w16cid:durableId="1052656042">
    <w:abstractNumId w:val="59"/>
  </w:num>
  <w:num w:numId="48" w16cid:durableId="1342010599">
    <w:abstractNumId w:val="60"/>
  </w:num>
  <w:num w:numId="49" w16cid:durableId="1598904942">
    <w:abstractNumId w:val="42"/>
  </w:num>
  <w:num w:numId="50" w16cid:durableId="380325271">
    <w:abstractNumId w:val="67"/>
  </w:num>
  <w:num w:numId="51" w16cid:durableId="1902981459">
    <w:abstractNumId w:val="15"/>
  </w:num>
  <w:num w:numId="52" w16cid:durableId="893858517">
    <w:abstractNumId w:val="78"/>
  </w:num>
  <w:num w:numId="53" w16cid:durableId="1550266122">
    <w:abstractNumId w:val="81"/>
  </w:num>
  <w:num w:numId="54" w16cid:durableId="2109810570">
    <w:abstractNumId w:val="52"/>
  </w:num>
  <w:num w:numId="55" w16cid:durableId="114057461">
    <w:abstractNumId w:val="30"/>
  </w:num>
  <w:num w:numId="56" w16cid:durableId="1023745795">
    <w:abstractNumId w:val="53"/>
  </w:num>
  <w:num w:numId="57" w16cid:durableId="971404564">
    <w:abstractNumId w:val="65"/>
  </w:num>
  <w:num w:numId="58" w16cid:durableId="1365859649">
    <w:abstractNumId w:val="61"/>
  </w:num>
  <w:num w:numId="59" w16cid:durableId="476723174">
    <w:abstractNumId w:val="79"/>
  </w:num>
  <w:num w:numId="60" w16cid:durableId="61414976">
    <w:abstractNumId w:val="43"/>
  </w:num>
  <w:num w:numId="61" w16cid:durableId="1116483544">
    <w:abstractNumId w:val="39"/>
  </w:num>
  <w:num w:numId="62" w16cid:durableId="1490318896">
    <w:abstractNumId w:val="68"/>
  </w:num>
  <w:num w:numId="63" w16cid:durableId="1206989287">
    <w:abstractNumId w:val="20"/>
  </w:num>
  <w:num w:numId="64" w16cid:durableId="1858419702">
    <w:abstractNumId w:val="26"/>
  </w:num>
  <w:num w:numId="65" w16cid:durableId="1208444814">
    <w:abstractNumId w:val="25"/>
  </w:num>
  <w:num w:numId="66" w16cid:durableId="762190060">
    <w:abstractNumId w:val="55"/>
  </w:num>
  <w:num w:numId="67" w16cid:durableId="1580602776">
    <w:abstractNumId w:val="37"/>
  </w:num>
  <w:num w:numId="68" w16cid:durableId="1131703933">
    <w:abstractNumId w:val="46"/>
  </w:num>
  <w:num w:numId="69" w16cid:durableId="824466983">
    <w:abstractNumId w:val="41"/>
  </w:num>
  <w:num w:numId="70" w16cid:durableId="7214927">
    <w:abstractNumId w:val="80"/>
  </w:num>
  <w:num w:numId="71" w16cid:durableId="1992825894">
    <w:abstractNumId w:val="35"/>
  </w:num>
  <w:num w:numId="72" w16cid:durableId="634869608">
    <w:abstractNumId w:val="58"/>
  </w:num>
  <w:num w:numId="73" w16cid:durableId="377509139">
    <w:abstractNumId w:val="56"/>
  </w:num>
  <w:num w:numId="74" w16cid:durableId="510533303">
    <w:abstractNumId w:val="40"/>
  </w:num>
  <w:num w:numId="75" w16cid:durableId="597181089">
    <w:abstractNumId w:val="82"/>
  </w:num>
  <w:num w:numId="76" w16cid:durableId="1276517548">
    <w:abstractNumId w:val="14"/>
  </w:num>
  <w:num w:numId="77" w16cid:durableId="328749348">
    <w:abstractNumId w:val="84"/>
  </w:num>
  <w:num w:numId="78" w16cid:durableId="1854103414">
    <w:abstractNumId w:val="88"/>
  </w:num>
  <w:num w:numId="79" w16cid:durableId="1067613730">
    <w:abstractNumId w:val="73"/>
  </w:num>
  <w:num w:numId="80" w16cid:durableId="1006979704">
    <w:abstractNumId w:val="70"/>
  </w:num>
  <w:numIdMacAtCleanup w:val="5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705A"/>
    <w:rsid w:val="000000CB"/>
    <w:rsid w:val="00000B4D"/>
    <w:rsid w:val="00005BE6"/>
    <w:rsid w:val="00006370"/>
    <w:rsid w:val="000109AE"/>
    <w:rsid w:val="00017A23"/>
    <w:rsid w:val="0002565F"/>
    <w:rsid w:val="00031B4B"/>
    <w:rsid w:val="00041444"/>
    <w:rsid w:val="0004419D"/>
    <w:rsid w:val="000509C5"/>
    <w:rsid w:val="00055E10"/>
    <w:rsid w:val="0005720E"/>
    <w:rsid w:val="00060DFE"/>
    <w:rsid w:val="0006561F"/>
    <w:rsid w:val="00065622"/>
    <w:rsid w:val="000660C1"/>
    <w:rsid w:val="00072BA1"/>
    <w:rsid w:val="0007436E"/>
    <w:rsid w:val="000766A6"/>
    <w:rsid w:val="000775DB"/>
    <w:rsid w:val="00082858"/>
    <w:rsid w:val="00087FB2"/>
    <w:rsid w:val="00090CA5"/>
    <w:rsid w:val="0009377C"/>
    <w:rsid w:val="00094AE1"/>
    <w:rsid w:val="0009536D"/>
    <w:rsid w:val="000A202D"/>
    <w:rsid w:val="000A3C93"/>
    <w:rsid w:val="000A4FB5"/>
    <w:rsid w:val="000B1C45"/>
    <w:rsid w:val="000B4F64"/>
    <w:rsid w:val="000B534E"/>
    <w:rsid w:val="000E1519"/>
    <w:rsid w:val="000E5650"/>
    <w:rsid w:val="000F16E2"/>
    <w:rsid w:val="000F33E2"/>
    <w:rsid w:val="000F702C"/>
    <w:rsid w:val="000F7210"/>
    <w:rsid w:val="0010406E"/>
    <w:rsid w:val="001062D1"/>
    <w:rsid w:val="00110049"/>
    <w:rsid w:val="00111F2B"/>
    <w:rsid w:val="00114E8C"/>
    <w:rsid w:val="0012553D"/>
    <w:rsid w:val="00125F3B"/>
    <w:rsid w:val="001266B3"/>
    <w:rsid w:val="00130C0B"/>
    <w:rsid w:val="0013226A"/>
    <w:rsid w:val="00136D7E"/>
    <w:rsid w:val="00140766"/>
    <w:rsid w:val="00140A3B"/>
    <w:rsid w:val="0014186E"/>
    <w:rsid w:val="00143300"/>
    <w:rsid w:val="00150B50"/>
    <w:rsid w:val="0015546C"/>
    <w:rsid w:val="0015768D"/>
    <w:rsid w:val="001644F4"/>
    <w:rsid w:val="00164758"/>
    <w:rsid w:val="00166FC7"/>
    <w:rsid w:val="00174161"/>
    <w:rsid w:val="00174273"/>
    <w:rsid w:val="00183066"/>
    <w:rsid w:val="00184D91"/>
    <w:rsid w:val="00186C6C"/>
    <w:rsid w:val="00192C8C"/>
    <w:rsid w:val="001A00D6"/>
    <w:rsid w:val="001A2AEC"/>
    <w:rsid w:val="001A6B59"/>
    <w:rsid w:val="001A6F62"/>
    <w:rsid w:val="001C36CE"/>
    <w:rsid w:val="001C5277"/>
    <w:rsid w:val="001D585C"/>
    <w:rsid w:val="001E3E91"/>
    <w:rsid w:val="001E43A6"/>
    <w:rsid w:val="001E75B7"/>
    <w:rsid w:val="001F08D3"/>
    <w:rsid w:val="001F2254"/>
    <w:rsid w:val="001F75D0"/>
    <w:rsid w:val="00203B7D"/>
    <w:rsid w:val="00203D3E"/>
    <w:rsid w:val="002058D6"/>
    <w:rsid w:val="0021354B"/>
    <w:rsid w:val="00213F39"/>
    <w:rsid w:val="002154A7"/>
    <w:rsid w:val="002172B5"/>
    <w:rsid w:val="00220B85"/>
    <w:rsid w:val="0022646C"/>
    <w:rsid w:val="002272C6"/>
    <w:rsid w:val="00234F4A"/>
    <w:rsid w:val="00235EE5"/>
    <w:rsid w:val="00237653"/>
    <w:rsid w:val="00237B90"/>
    <w:rsid w:val="00237C2B"/>
    <w:rsid w:val="00240261"/>
    <w:rsid w:val="002417DE"/>
    <w:rsid w:val="0024196B"/>
    <w:rsid w:val="00250000"/>
    <w:rsid w:val="00260CA4"/>
    <w:rsid w:val="002635BC"/>
    <w:rsid w:val="00271882"/>
    <w:rsid w:val="00273AFF"/>
    <w:rsid w:val="00280BE8"/>
    <w:rsid w:val="00282590"/>
    <w:rsid w:val="00284B9B"/>
    <w:rsid w:val="002868EE"/>
    <w:rsid w:val="00287422"/>
    <w:rsid w:val="00292BB7"/>
    <w:rsid w:val="00297F83"/>
    <w:rsid w:val="002A07DF"/>
    <w:rsid w:val="002A4E42"/>
    <w:rsid w:val="002B0F3A"/>
    <w:rsid w:val="002B23E7"/>
    <w:rsid w:val="002C42FC"/>
    <w:rsid w:val="002D24A5"/>
    <w:rsid w:val="002D71D2"/>
    <w:rsid w:val="002E2214"/>
    <w:rsid w:val="002E4C6D"/>
    <w:rsid w:val="002E549A"/>
    <w:rsid w:val="002E6668"/>
    <w:rsid w:val="002F3BCE"/>
    <w:rsid w:val="002F63CD"/>
    <w:rsid w:val="00302A1A"/>
    <w:rsid w:val="00316285"/>
    <w:rsid w:val="00324159"/>
    <w:rsid w:val="00324F30"/>
    <w:rsid w:val="00325130"/>
    <w:rsid w:val="00330139"/>
    <w:rsid w:val="00332FFF"/>
    <w:rsid w:val="00333B21"/>
    <w:rsid w:val="0033783F"/>
    <w:rsid w:val="00341DCA"/>
    <w:rsid w:val="003423D2"/>
    <w:rsid w:val="0034261E"/>
    <w:rsid w:val="00343076"/>
    <w:rsid w:val="00346CC0"/>
    <w:rsid w:val="00347123"/>
    <w:rsid w:val="00352DCB"/>
    <w:rsid w:val="003549EF"/>
    <w:rsid w:val="0035514E"/>
    <w:rsid w:val="00356016"/>
    <w:rsid w:val="00356AD3"/>
    <w:rsid w:val="00356BEF"/>
    <w:rsid w:val="00364E5E"/>
    <w:rsid w:val="0036693B"/>
    <w:rsid w:val="00383135"/>
    <w:rsid w:val="00384490"/>
    <w:rsid w:val="00384B39"/>
    <w:rsid w:val="003851AF"/>
    <w:rsid w:val="003868B9"/>
    <w:rsid w:val="00391DD4"/>
    <w:rsid w:val="003A1A60"/>
    <w:rsid w:val="003A6C89"/>
    <w:rsid w:val="003A705A"/>
    <w:rsid w:val="003B40AD"/>
    <w:rsid w:val="003B4483"/>
    <w:rsid w:val="003B74C4"/>
    <w:rsid w:val="003C1245"/>
    <w:rsid w:val="003C3009"/>
    <w:rsid w:val="003D6AE2"/>
    <w:rsid w:val="003E236C"/>
    <w:rsid w:val="003E3251"/>
    <w:rsid w:val="003E4315"/>
    <w:rsid w:val="003F17C0"/>
    <w:rsid w:val="003F4019"/>
    <w:rsid w:val="003F4DE6"/>
    <w:rsid w:val="003F6DBC"/>
    <w:rsid w:val="003F7E97"/>
    <w:rsid w:val="00403B25"/>
    <w:rsid w:val="00407934"/>
    <w:rsid w:val="00410A79"/>
    <w:rsid w:val="00412055"/>
    <w:rsid w:val="00413437"/>
    <w:rsid w:val="0041495E"/>
    <w:rsid w:val="00421956"/>
    <w:rsid w:val="00423117"/>
    <w:rsid w:val="00425C71"/>
    <w:rsid w:val="00426C9E"/>
    <w:rsid w:val="00434699"/>
    <w:rsid w:val="0043556E"/>
    <w:rsid w:val="00435A3F"/>
    <w:rsid w:val="004425B7"/>
    <w:rsid w:val="00451831"/>
    <w:rsid w:val="00454D0C"/>
    <w:rsid w:val="00463AFC"/>
    <w:rsid w:val="00470071"/>
    <w:rsid w:val="00471C8D"/>
    <w:rsid w:val="004729EF"/>
    <w:rsid w:val="00476F9A"/>
    <w:rsid w:val="004851A6"/>
    <w:rsid w:val="004852FF"/>
    <w:rsid w:val="00487B65"/>
    <w:rsid w:val="00491FFD"/>
    <w:rsid w:val="0049360D"/>
    <w:rsid w:val="004940B9"/>
    <w:rsid w:val="004944B2"/>
    <w:rsid w:val="004967F2"/>
    <w:rsid w:val="004A3751"/>
    <w:rsid w:val="004A6D9B"/>
    <w:rsid w:val="004A71F2"/>
    <w:rsid w:val="004B362D"/>
    <w:rsid w:val="004B38DB"/>
    <w:rsid w:val="004B3B6A"/>
    <w:rsid w:val="004B5EB6"/>
    <w:rsid w:val="004C3481"/>
    <w:rsid w:val="004C53B6"/>
    <w:rsid w:val="004D0DEC"/>
    <w:rsid w:val="004D1F64"/>
    <w:rsid w:val="004D2482"/>
    <w:rsid w:val="004D48A6"/>
    <w:rsid w:val="004E13A8"/>
    <w:rsid w:val="004E192E"/>
    <w:rsid w:val="004E420C"/>
    <w:rsid w:val="004E4A9A"/>
    <w:rsid w:val="004E699C"/>
    <w:rsid w:val="004F1AB3"/>
    <w:rsid w:val="004F7F34"/>
    <w:rsid w:val="00500B4E"/>
    <w:rsid w:val="00503995"/>
    <w:rsid w:val="00503D0A"/>
    <w:rsid w:val="00504D80"/>
    <w:rsid w:val="00506CCE"/>
    <w:rsid w:val="00510E50"/>
    <w:rsid w:val="0051166C"/>
    <w:rsid w:val="00514904"/>
    <w:rsid w:val="00517BE3"/>
    <w:rsid w:val="00524499"/>
    <w:rsid w:val="0053171F"/>
    <w:rsid w:val="005354C5"/>
    <w:rsid w:val="00536482"/>
    <w:rsid w:val="0054404D"/>
    <w:rsid w:val="005443C3"/>
    <w:rsid w:val="00544416"/>
    <w:rsid w:val="0054539D"/>
    <w:rsid w:val="00550E81"/>
    <w:rsid w:val="00551054"/>
    <w:rsid w:val="00551742"/>
    <w:rsid w:val="00553F4B"/>
    <w:rsid w:val="00555595"/>
    <w:rsid w:val="00555DE1"/>
    <w:rsid w:val="00557BF4"/>
    <w:rsid w:val="00561956"/>
    <w:rsid w:val="00563E3D"/>
    <w:rsid w:val="00564836"/>
    <w:rsid w:val="00566154"/>
    <w:rsid w:val="00567910"/>
    <w:rsid w:val="00574517"/>
    <w:rsid w:val="00574E3F"/>
    <w:rsid w:val="00575B09"/>
    <w:rsid w:val="005774EC"/>
    <w:rsid w:val="00577BBC"/>
    <w:rsid w:val="005844DD"/>
    <w:rsid w:val="00596B5C"/>
    <w:rsid w:val="005A65F5"/>
    <w:rsid w:val="005A79A9"/>
    <w:rsid w:val="005B2E02"/>
    <w:rsid w:val="005B402C"/>
    <w:rsid w:val="005B7136"/>
    <w:rsid w:val="005C0B78"/>
    <w:rsid w:val="005C3A79"/>
    <w:rsid w:val="005C4CA9"/>
    <w:rsid w:val="005C5E90"/>
    <w:rsid w:val="005D2165"/>
    <w:rsid w:val="005D75F7"/>
    <w:rsid w:val="005D7AEA"/>
    <w:rsid w:val="005E156B"/>
    <w:rsid w:val="005E1D18"/>
    <w:rsid w:val="005E2170"/>
    <w:rsid w:val="005E3A63"/>
    <w:rsid w:val="005E6374"/>
    <w:rsid w:val="005E7E64"/>
    <w:rsid w:val="005F0B9A"/>
    <w:rsid w:val="005F2A21"/>
    <w:rsid w:val="005F4288"/>
    <w:rsid w:val="005F4316"/>
    <w:rsid w:val="005F6840"/>
    <w:rsid w:val="005F6D98"/>
    <w:rsid w:val="00602B03"/>
    <w:rsid w:val="00613734"/>
    <w:rsid w:val="00614C59"/>
    <w:rsid w:val="00614D45"/>
    <w:rsid w:val="00615416"/>
    <w:rsid w:val="00615FB5"/>
    <w:rsid w:val="0061633D"/>
    <w:rsid w:val="006315A9"/>
    <w:rsid w:val="00632136"/>
    <w:rsid w:val="00634E52"/>
    <w:rsid w:val="00635ED0"/>
    <w:rsid w:val="00642EA2"/>
    <w:rsid w:val="00643485"/>
    <w:rsid w:val="00643D80"/>
    <w:rsid w:val="00655309"/>
    <w:rsid w:val="00656920"/>
    <w:rsid w:val="0066457A"/>
    <w:rsid w:val="00675A3E"/>
    <w:rsid w:val="00675E61"/>
    <w:rsid w:val="0067641F"/>
    <w:rsid w:val="00681058"/>
    <w:rsid w:val="00681499"/>
    <w:rsid w:val="00682B39"/>
    <w:rsid w:val="00683232"/>
    <w:rsid w:val="0068492B"/>
    <w:rsid w:val="00684ADC"/>
    <w:rsid w:val="00691816"/>
    <w:rsid w:val="006931D5"/>
    <w:rsid w:val="006944B5"/>
    <w:rsid w:val="00695AA1"/>
    <w:rsid w:val="00696691"/>
    <w:rsid w:val="006968E4"/>
    <w:rsid w:val="006970DE"/>
    <w:rsid w:val="006975FB"/>
    <w:rsid w:val="006A0009"/>
    <w:rsid w:val="006A19EE"/>
    <w:rsid w:val="006A3577"/>
    <w:rsid w:val="006A5825"/>
    <w:rsid w:val="006A71FF"/>
    <w:rsid w:val="006A7A2A"/>
    <w:rsid w:val="006B0A55"/>
    <w:rsid w:val="006B0E5B"/>
    <w:rsid w:val="006B2690"/>
    <w:rsid w:val="006B2DD5"/>
    <w:rsid w:val="006B561E"/>
    <w:rsid w:val="006B6638"/>
    <w:rsid w:val="006C02D4"/>
    <w:rsid w:val="006C105A"/>
    <w:rsid w:val="006C1CE3"/>
    <w:rsid w:val="006C4031"/>
    <w:rsid w:val="006C53BF"/>
    <w:rsid w:val="006C5AC7"/>
    <w:rsid w:val="006C6D17"/>
    <w:rsid w:val="006D0044"/>
    <w:rsid w:val="006D28F0"/>
    <w:rsid w:val="006D3380"/>
    <w:rsid w:val="006D3451"/>
    <w:rsid w:val="006E26B1"/>
    <w:rsid w:val="006E5D02"/>
    <w:rsid w:val="006E6D5E"/>
    <w:rsid w:val="006F0FFC"/>
    <w:rsid w:val="006F1550"/>
    <w:rsid w:val="006F1F38"/>
    <w:rsid w:val="006F5C5C"/>
    <w:rsid w:val="00700978"/>
    <w:rsid w:val="00700CA6"/>
    <w:rsid w:val="007011B6"/>
    <w:rsid w:val="00702E0E"/>
    <w:rsid w:val="007054C3"/>
    <w:rsid w:val="007227DF"/>
    <w:rsid w:val="0072325A"/>
    <w:rsid w:val="00723794"/>
    <w:rsid w:val="007243A0"/>
    <w:rsid w:val="00726410"/>
    <w:rsid w:val="00727024"/>
    <w:rsid w:val="00730791"/>
    <w:rsid w:val="00737D53"/>
    <w:rsid w:val="007409AD"/>
    <w:rsid w:val="00741C5A"/>
    <w:rsid w:val="007454AA"/>
    <w:rsid w:val="0075409B"/>
    <w:rsid w:val="00755373"/>
    <w:rsid w:val="00757401"/>
    <w:rsid w:val="00760BB0"/>
    <w:rsid w:val="00763914"/>
    <w:rsid w:val="00764285"/>
    <w:rsid w:val="00770070"/>
    <w:rsid w:val="007708DD"/>
    <w:rsid w:val="00772DAA"/>
    <w:rsid w:val="00773236"/>
    <w:rsid w:val="0077501B"/>
    <w:rsid w:val="0078218A"/>
    <w:rsid w:val="00783E4C"/>
    <w:rsid w:val="00785DD5"/>
    <w:rsid w:val="00791D39"/>
    <w:rsid w:val="007934DD"/>
    <w:rsid w:val="007956D7"/>
    <w:rsid w:val="007A2901"/>
    <w:rsid w:val="007A3217"/>
    <w:rsid w:val="007B39A6"/>
    <w:rsid w:val="007B3B3B"/>
    <w:rsid w:val="007B40B1"/>
    <w:rsid w:val="007C3A25"/>
    <w:rsid w:val="007C5A29"/>
    <w:rsid w:val="007C5F85"/>
    <w:rsid w:val="007C643E"/>
    <w:rsid w:val="007E2FF9"/>
    <w:rsid w:val="007E31F5"/>
    <w:rsid w:val="007F0A95"/>
    <w:rsid w:val="007F64FA"/>
    <w:rsid w:val="007F70D3"/>
    <w:rsid w:val="007F7133"/>
    <w:rsid w:val="007F76DD"/>
    <w:rsid w:val="008023C9"/>
    <w:rsid w:val="00805A65"/>
    <w:rsid w:val="00807888"/>
    <w:rsid w:val="008122CA"/>
    <w:rsid w:val="00816D85"/>
    <w:rsid w:val="008225DE"/>
    <w:rsid w:val="00822E1B"/>
    <w:rsid w:val="00830E79"/>
    <w:rsid w:val="00831886"/>
    <w:rsid w:val="00832506"/>
    <w:rsid w:val="00832AC7"/>
    <w:rsid w:val="00835460"/>
    <w:rsid w:val="00856860"/>
    <w:rsid w:val="00857174"/>
    <w:rsid w:val="008578E1"/>
    <w:rsid w:val="0087482A"/>
    <w:rsid w:val="00876B7D"/>
    <w:rsid w:val="00882144"/>
    <w:rsid w:val="008824BA"/>
    <w:rsid w:val="0088377F"/>
    <w:rsid w:val="008855A4"/>
    <w:rsid w:val="00892129"/>
    <w:rsid w:val="00893A17"/>
    <w:rsid w:val="00897EC0"/>
    <w:rsid w:val="008A0965"/>
    <w:rsid w:val="008B1BA0"/>
    <w:rsid w:val="008B3FDB"/>
    <w:rsid w:val="008B5B41"/>
    <w:rsid w:val="008B7FA1"/>
    <w:rsid w:val="008C13AD"/>
    <w:rsid w:val="008C631B"/>
    <w:rsid w:val="008C7D5B"/>
    <w:rsid w:val="008D5734"/>
    <w:rsid w:val="008E101F"/>
    <w:rsid w:val="008E42D2"/>
    <w:rsid w:val="00901AE4"/>
    <w:rsid w:val="00901D06"/>
    <w:rsid w:val="0090509D"/>
    <w:rsid w:val="00910439"/>
    <w:rsid w:val="00911241"/>
    <w:rsid w:val="00913FDD"/>
    <w:rsid w:val="00925FC9"/>
    <w:rsid w:val="00930239"/>
    <w:rsid w:val="00935489"/>
    <w:rsid w:val="00942726"/>
    <w:rsid w:val="009428E0"/>
    <w:rsid w:val="00942B2E"/>
    <w:rsid w:val="00943C18"/>
    <w:rsid w:val="009448D9"/>
    <w:rsid w:val="009517B7"/>
    <w:rsid w:val="0095204E"/>
    <w:rsid w:val="0095247C"/>
    <w:rsid w:val="00953123"/>
    <w:rsid w:val="00953890"/>
    <w:rsid w:val="009544D5"/>
    <w:rsid w:val="0095487D"/>
    <w:rsid w:val="00955783"/>
    <w:rsid w:val="00960B1F"/>
    <w:rsid w:val="00961F56"/>
    <w:rsid w:val="00961F94"/>
    <w:rsid w:val="00963C3C"/>
    <w:rsid w:val="00966E65"/>
    <w:rsid w:val="009672D4"/>
    <w:rsid w:val="009763C8"/>
    <w:rsid w:val="00984535"/>
    <w:rsid w:val="00991150"/>
    <w:rsid w:val="00991768"/>
    <w:rsid w:val="009919EE"/>
    <w:rsid w:val="009A63B4"/>
    <w:rsid w:val="009B3D06"/>
    <w:rsid w:val="009B3FAD"/>
    <w:rsid w:val="009C0E17"/>
    <w:rsid w:val="009D05A7"/>
    <w:rsid w:val="009D1308"/>
    <w:rsid w:val="009E3D93"/>
    <w:rsid w:val="009F42F0"/>
    <w:rsid w:val="009F7C3E"/>
    <w:rsid w:val="00A0034D"/>
    <w:rsid w:val="00A00B6F"/>
    <w:rsid w:val="00A0158A"/>
    <w:rsid w:val="00A126BF"/>
    <w:rsid w:val="00A14547"/>
    <w:rsid w:val="00A21B28"/>
    <w:rsid w:val="00A24757"/>
    <w:rsid w:val="00A2667C"/>
    <w:rsid w:val="00A3199F"/>
    <w:rsid w:val="00A428E6"/>
    <w:rsid w:val="00A434E8"/>
    <w:rsid w:val="00A439BE"/>
    <w:rsid w:val="00A44E40"/>
    <w:rsid w:val="00A45745"/>
    <w:rsid w:val="00A46934"/>
    <w:rsid w:val="00A512F7"/>
    <w:rsid w:val="00A565DE"/>
    <w:rsid w:val="00A60AE9"/>
    <w:rsid w:val="00A6120A"/>
    <w:rsid w:val="00A64195"/>
    <w:rsid w:val="00A67545"/>
    <w:rsid w:val="00A71A3E"/>
    <w:rsid w:val="00A71A73"/>
    <w:rsid w:val="00A71B7A"/>
    <w:rsid w:val="00A80744"/>
    <w:rsid w:val="00A85A23"/>
    <w:rsid w:val="00A86477"/>
    <w:rsid w:val="00A913EC"/>
    <w:rsid w:val="00A91529"/>
    <w:rsid w:val="00A945E6"/>
    <w:rsid w:val="00A970BD"/>
    <w:rsid w:val="00A973AB"/>
    <w:rsid w:val="00AA3FDE"/>
    <w:rsid w:val="00AB02AC"/>
    <w:rsid w:val="00AB3E4E"/>
    <w:rsid w:val="00AB4052"/>
    <w:rsid w:val="00AB469F"/>
    <w:rsid w:val="00AB7612"/>
    <w:rsid w:val="00AB7A80"/>
    <w:rsid w:val="00AC11E4"/>
    <w:rsid w:val="00AC387A"/>
    <w:rsid w:val="00AC66FB"/>
    <w:rsid w:val="00AD3BAA"/>
    <w:rsid w:val="00AE0341"/>
    <w:rsid w:val="00AE3E68"/>
    <w:rsid w:val="00AE7530"/>
    <w:rsid w:val="00AE7830"/>
    <w:rsid w:val="00AF060D"/>
    <w:rsid w:val="00AF1462"/>
    <w:rsid w:val="00AF291E"/>
    <w:rsid w:val="00AF29CF"/>
    <w:rsid w:val="00AF4063"/>
    <w:rsid w:val="00B10EC9"/>
    <w:rsid w:val="00B12749"/>
    <w:rsid w:val="00B15DBD"/>
    <w:rsid w:val="00B2191D"/>
    <w:rsid w:val="00B23EA6"/>
    <w:rsid w:val="00B27575"/>
    <w:rsid w:val="00B27C32"/>
    <w:rsid w:val="00B27C44"/>
    <w:rsid w:val="00B30594"/>
    <w:rsid w:val="00B32B2B"/>
    <w:rsid w:val="00B33381"/>
    <w:rsid w:val="00B3562B"/>
    <w:rsid w:val="00B36802"/>
    <w:rsid w:val="00B408D1"/>
    <w:rsid w:val="00B449F1"/>
    <w:rsid w:val="00B4501C"/>
    <w:rsid w:val="00B536D4"/>
    <w:rsid w:val="00B53E9B"/>
    <w:rsid w:val="00B56A64"/>
    <w:rsid w:val="00B60C70"/>
    <w:rsid w:val="00B628E3"/>
    <w:rsid w:val="00B676F0"/>
    <w:rsid w:val="00B70455"/>
    <w:rsid w:val="00B717FD"/>
    <w:rsid w:val="00B758F0"/>
    <w:rsid w:val="00B75F7B"/>
    <w:rsid w:val="00B764C1"/>
    <w:rsid w:val="00B769D1"/>
    <w:rsid w:val="00B76C98"/>
    <w:rsid w:val="00B77483"/>
    <w:rsid w:val="00B80354"/>
    <w:rsid w:val="00B92DA8"/>
    <w:rsid w:val="00B978F9"/>
    <w:rsid w:val="00BA0945"/>
    <w:rsid w:val="00BA1406"/>
    <w:rsid w:val="00BA40C1"/>
    <w:rsid w:val="00BA7E57"/>
    <w:rsid w:val="00BB28E9"/>
    <w:rsid w:val="00BB4193"/>
    <w:rsid w:val="00BC0CF5"/>
    <w:rsid w:val="00BC0D8A"/>
    <w:rsid w:val="00BC139A"/>
    <w:rsid w:val="00BC4F5A"/>
    <w:rsid w:val="00BC6B83"/>
    <w:rsid w:val="00BC7CD1"/>
    <w:rsid w:val="00BD2B66"/>
    <w:rsid w:val="00BD4CBF"/>
    <w:rsid w:val="00BD5143"/>
    <w:rsid w:val="00BD5B5B"/>
    <w:rsid w:val="00BE315C"/>
    <w:rsid w:val="00BE3205"/>
    <w:rsid w:val="00BF12FE"/>
    <w:rsid w:val="00C011D1"/>
    <w:rsid w:val="00C03247"/>
    <w:rsid w:val="00C11940"/>
    <w:rsid w:val="00C11EAB"/>
    <w:rsid w:val="00C145EA"/>
    <w:rsid w:val="00C212A2"/>
    <w:rsid w:val="00C21606"/>
    <w:rsid w:val="00C273D8"/>
    <w:rsid w:val="00C27CEB"/>
    <w:rsid w:val="00C30A79"/>
    <w:rsid w:val="00C30B3E"/>
    <w:rsid w:val="00C36186"/>
    <w:rsid w:val="00C36C32"/>
    <w:rsid w:val="00C409C9"/>
    <w:rsid w:val="00C41B3A"/>
    <w:rsid w:val="00C41C93"/>
    <w:rsid w:val="00C47C69"/>
    <w:rsid w:val="00C51B50"/>
    <w:rsid w:val="00C53C58"/>
    <w:rsid w:val="00C55ECE"/>
    <w:rsid w:val="00C61372"/>
    <w:rsid w:val="00C63706"/>
    <w:rsid w:val="00C648DC"/>
    <w:rsid w:val="00C70CBE"/>
    <w:rsid w:val="00C7465F"/>
    <w:rsid w:val="00C76FC9"/>
    <w:rsid w:val="00C80A67"/>
    <w:rsid w:val="00C82A27"/>
    <w:rsid w:val="00C860C9"/>
    <w:rsid w:val="00C90115"/>
    <w:rsid w:val="00C97D25"/>
    <w:rsid w:val="00CA180A"/>
    <w:rsid w:val="00CA1F97"/>
    <w:rsid w:val="00CA3039"/>
    <w:rsid w:val="00CA7F8F"/>
    <w:rsid w:val="00CB0F57"/>
    <w:rsid w:val="00CB26FF"/>
    <w:rsid w:val="00CB56E4"/>
    <w:rsid w:val="00CB7062"/>
    <w:rsid w:val="00CC335D"/>
    <w:rsid w:val="00CC57B3"/>
    <w:rsid w:val="00CD2AA9"/>
    <w:rsid w:val="00CD393C"/>
    <w:rsid w:val="00CD6334"/>
    <w:rsid w:val="00CD7B4A"/>
    <w:rsid w:val="00CE0724"/>
    <w:rsid w:val="00CE280F"/>
    <w:rsid w:val="00CE2A46"/>
    <w:rsid w:val="00CE2B82"/>
    <w:rsid w:val="00CE2C49"/>
    <w:rsid w:val="00CE384C"/>
    <w:rsid w:val="00CE7239"/>
    <w:rsid w:val="00CE7A05"/>
    <w:rsid w:val="00CF0173"/>
    <w:rsid w:val="00CF1C9E"/>
    <w:rsid w:val="00CF2818"/>
    <w:rsid w:val="00CF49A8"/>
    <w:rsid w:val="00D03AC3"/>
    <w:rsid w:val="00D04D7D"/>
    <w:rsid w:val="00D05A81"/>
    <w:rsid w:val="00D11718"/>
    <w:rsid w:val="00D25C6E"/>
    <w:rsid w:val="00D32844"/>
    <w:rsid w:val="00D35916"/>
    <w:rsid w:val="00D36E32"/>
    <w:rsid w:val="00D41363"/>
    <w:rsid w:val="00D43328"/>
    <w:rsid w:val="00D51CF3"/>
    <w:rsid w:val="00D5224F"/>
    <w:rsid w:val="00D55E69"/>
    <w:rsid w:val="00D62366"/>
    <w:rsid w:val="00D62AD0"/>
    <w:rsid w:val="00D63A78"/>
    <w:rsid w:val="00D65893"/>
    <w:rsid w:val="00D6625D"/>
    <w:rsid w:val="00D70DAE"/>
    <w:rsid w:val="00D73619"/>
    <w:rsid w:val="00D80DA5"/>
    <w:rsid w:val="00D85757"/>
    <w:rsid w:val="00D85B04"/>
    <w:rsid w:val="00D90AFB"/>
    <w:rsid w:val="00D9320F"/>
    <w:rsid w:val="00D96DC5"/>
    <w:rsid w:val="00DA2144"/>
    <w:rsid w:val="00DA7307"/>
    <w:rsid w:val="00DB100E"/>
    <w:rsid w:val="00DB1275"/>
    <w:rsid w:val="00DB3D16"/>
    <w:rsid w:val="00DB4B42"/>
    <w:rsid w:val="00DB54F1"/>
    <w:rsid w:val="00DB6926"/>
    <w:rsid w:val="00DC0B38"/>
    <w:rsid w:val="00DC16C8"/>
    <w:rsid w:val="00DC350F"/>
    <w:rsid w:val="00DC4148"/>
    <w:rsid w:val="00DC58D8"/>
    <w:rsid w:val="00DC6317"/>
    <w:rsid w:val="00DD107E"/>
    <w:rsid w:val="00DD1B2D"/>
    <w:rsid w:val="00DD1D8B"/>
    <w:rsid w:val="00DD3108"/>
    <w:rsid w:val="00DD607B"/>
    <w:rsid w:val="00DE1977"/>
    <w:rsid w:val="00DE393E"/>
    <w:rsid w:val="00DE6E12"/>
    <w:rsid w:val="00DF1031"/>
    <w:rsid w:val="00DF263F"/>
    <w:rsid w:val="00DF2BC5"/>
    <w:rsid w:val="00E03823"/>
    <w:rsid w:val="00E048A0"/>
    <w:rsid w:val="00E06EE6"/>
    <w:rsid w:val="00E07321"/>
    <w:rsid w:val="00E144A2"/>
    <w:rsid w:val="00E20BD9"/>
    <w:rsid w:val="00E2222A"/>
    <w:rsid w:val="00E36773"/>
    <w:rsid w:val="00E40616"/>
    <w:rsid w:val="00E40667"/>
    <w:rsid w:val="00E44367"/>
    <w:rsid w:val="00E44BB1"/>
    <w:rsid w:val="00E44BBA"/>
    <w:rsid w:val="00E53882"/>
    <w:rsid w:val="00E53E9C"/>
    <w:rsid w:val="00E61052"/>
    <w:rsid w:val="00E61897"/>
    <w:rsid w:val="00E62BE9"/>
    <w:rsid w:val="00E6454A"/>
    <w:rsid w:val="00E65D1C"/>
    <w:rsid w:val="00E66EDE"/>
    <w:rsid w:val="00E70160"/>
    <w:rsid w:val="00E771E1"/>
    <w:rsid w:val="00E77CEC"/>
    <w:rsid w:val="00E83B93"/>
    <w:rsid w:val="00E84567"/>
    <w:rsid w:val="00E85640"/>
    <w:rsid w:val="00E864D6"/>
    <w:rsid w:val="00E8712A"/>
    <w:rsid w:val="00E8787C"/>
    <w:rsid w:val="00E93CE1"/>
    <w:rsid w:val="00E94397"/>
    <w:rsid w:val="00EA06D6"/>
    <w:rsid w:val="00EA0C35"/>
    <w:rsid w:val="00EA2EFC"/>
    <w:rsid w:val="00EA7BCB"/>
    <w:rsid w:val="00EA7F41"/>
    <w:rsid w:val="00EB32CE"/>
    <w:rsid w:val="00EB4990"/>
    <w:rsid w:val="00EB4F3A"/>
    <w:rsid w:val="00EB741A"/>
    <w:rsid w:val="00EB768E"/>
    <w:rsid w:val="00EC28E3"/>
    <w:rsid w:val="00ED0981"/>
    <w:rsid w:val="00ED39A8"/>
    <w:rsid w:val="00ED7D40"/>
    <w:rsid w:val="00EE04E5"/>
    <w:rsid w:val="00EE44C2"/>
    <w:rsid w:val="00EE578D"/>
    <w:rsid w:val="00EE5AE0"/>
    <w:rsid w:val="00EF6E3F"/>
    <w:rsid w:val="00EF7800"/>
    <w:rsid w:val="00F01003"/>
    <w:rsid w:val="00F01E6C"/>
    <w:rsid w:val="00F07F0F"/>
    <w:rsid w:val="00F07F6D"/>
    <w:rsid w:val="00F11614"/>
    <w:rsid w:val="00F13260"/>
    <w:rsid w:val="00F14557"/>
    <w:rsid w:val="00F147B1"/>
    <w:rsid w:val="00F14C3B"/>
    <w:rsid w:val="00F1790D"/>
    <w:rsid w:val="00F215B9"/>
    <w:rsid w:val="00F259CC"/>
    <w:rsid w:val="00F26ECE"/>
    <w:rsid w:val="00F2720D"/>
    <w:rsid w:val="00F32569"/>
    <w:rsid w:val="00F338A9"/>
    <w:rsid w:val="00F369B1"/>
    <w:rsid w:val="00F36A00"/>
    <w:rsid w:val="00F4342F"/>
    <w:rsid w:val="00F45A0B"/>
    <w:rsid w:val="00F51FFA"/>
    <w:rsid w:val="00F55748"/>
    <w:rsid w:val="00F5574E"/>
    <w:rsid w:val="00F6092F"/>
    <w:rsid w:val="00F63D12"/>
    <w:rsid w:val="00F65DC7"/>
    <w:rsid w:val="00F66DCA"/>
    <w:rsid w:val="00F722A7"/>
    <w:rsid w:val="00F73558"/>
    <w:rsid w:val="00F743DC"/>
    <w:rsid w:val="00F75C30"/>
    <w:rsid w:val="00F77FCD"/>
    <w:rsid w:val="00F854F5"/>
    <w:rsid w:val="00F86B0A"/>
    <w:rsid w:val="00F950DA"/>
    <w:rsid w:val="00F966EF"/>
    <w:rsid w:val="00F96C65"/>
    <w:rsid w:val="00FA2476"/>
    <w:rsid w:val="00FA68DA"/>
    <w:rsid w:val="00FA6E35"/>
    <w:rsid w:val="00FB0765"/>
    <w:rsid w:val="00FB0772"/>
    <w:rsid w:val="00FB198C"/>
    <w:rsid w:val="00FB4CF7"/>
    <w:rsid w:val="00FC12B6"/>
    <w:rsid w:val="00FC3D46"/>
    <w:rsid w:val="00FC6978"/>
    <w:rsid w:val="00FD3DF2"/>
    <w:rsid w:val="00FE0A1F"/>
    <w:rsid w:val="00FE2F26"/>
    <w:rsid w:val="00FE7110"/>
    <w:rsid w:val="00FF100B"/>
    <w:rsid w:val="00FF11A2"/>
    <w:rsid w:val="00FF6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CA08F4A"/>
  <w15:chartTrackingRefBased/>
  <w15:docId w15:val="{956AF2B3-268A-4887-897E-F2ECD2582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02A1A"/>
    <w:pPr>
      <w:suppressAutoHyphens/>
      <w:spacing w:after="160" w:line="252" w:lineRule="auto"/>
    </w:pPr>
    <w:rPr>
      <w:rFonts w:ascii="Calibri" w:eastAsia="Calibri" w:hAnsi="Calibri"/>
      <w:sz w:val="22"/>
      <w:szCs w:val="22"/>
      <w:lang w:eastAsia="zh-CN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hint="default"/>
    </w:rPr>
  </w:style>
  <w:style w:type="character" w:customStyle="1" w:styleId="WW8Num2z0">
    <w:name w:val="WW8Num2z0"/>
    <w:rPr>
      <w:rFonts w:hint="default"/>
    </w:rPr>
  </w:style>
  <w:style w:type="character" w:customStyle="1" w:styleId="WW8Num3z0">
    <w:name w:val="WW8Num3z0"/>
    <w:rPr>
      <w:rFonts w:hint="default"/>
    </w:rPr>
  </w:style>
  <w:style w:type="character" w:customStyle="1" w:styleId="WW8Num4z0">
    <w:name w:val="WW8Num4z0"/>
    <w:rPr>
      <w:rFonts w:hint="default"/>
    </w:rPr>
  </w:style>
  <w:style w:type="character" w:customStyle="1" w:styleId="WW8Num5z0">
    <w:name w:val="WW8Num5z0"/>
    <w:rPr>
      <w:rFonts w:hint="default"/>
    </w:rPr>
  </w:style>
  <w:style w:type="character" w:customStyle="1" w:styleId="WW8Num6z0">
    <w:name w:val="WW8Num6z0"/>
    <w:rPr>
      <w:rFonts w:ascii="Times New Roman" w:hAnsi="Times New Roman" w:cs="Times New Roman" w:hint="default"/>
      <w:b/>
      <w:sz w:val="24"/>
      <w:szCs w:val="24"/>
    </w:rPr>
  </w:style>
  <w:style w:type="character" w:customStyle="1" w:styleId="WW8Num7z0">
    <w:name w:val="WW8Num7z0"/>
    <w:rPr>
      <w:rFonts w:hint="default"/>
    </w:rPr>
  </w:style>
  <w:style w:type="character" w:customStyle="1" w:styleId="WW8Num8z0">
    <w:name w:val="WW8Num8z0"/>
    <w:rPr>
      <w:rFonts w:hint="default"/>
    </w:rPr>
  </w:style>
  <w:style w:type="character" w:customStyle="1" w:styleId="WW8Num9z0">
    <w:name w:val="WW8Num9z0"/>
    <w:rPr>
      <w:rFonts w:hint="default"/>
    </w:rPr>
  </w:style>
  <w:style w:type="character" w:customStyle="1" w:styleId="WW8Num10z0">
    <w:name w:val="WW8Num10z0"/>
    <w:rPr>
      <w:rFonts w:hint="default"/>
    </w:rPr>
  </w:style>
  <w:style w:type="character" w:customStyle="1" w:styleId="WW8Num11z0">
    <w:name w:val="WW8Num11z0"/>
    <w:rPr>
      <w:rFonts w:eastAsia="Times New Roman" w:hint="default"/>
      <w:lang w:eastAsia="pl-PL"/>
    </w:rPr>
  </w:style>
  <w:style w:type="character" w:customStyle="1" w:styleId="WW8Num12z0">
    <w:name w:val="WW8Num12z0"/>
    <w:rPr>
      <w:rFonts w:hint="default"/>
    </w:rPr>
  </w:style>
  <w:style w:type="character" w:customStyle="1" w:styleId="WW8Num13z0">
    <w:name w:val="WW8Num13z0"/>
    <w:rPr>
      <w:rFonts w:hint="default"/>
    </w:rPr>
  </w:style>
  <w:style w:type="character" w:customStyle="1" w:styleId="WW8Num14z0">
    <w:name w:val="WW8Num14z0"/>
  </w:style>
  <w:style w:type="character" w:customStyle="1" w:styleId="WW8Num14z1">
    <w:name w:val="WW8Num14z1"/>
  </w:style>
  <w:style w:type="character" w:customStyle="1" w:styleId="WW8Num14z2">
    <w:name w:val="WW8Num14z2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4z5">
    <w:name w:val="WW8Num14z5"/>
  </w:style>
  <w:style w:type="character" w:customStyle="1" w:styleId="WW8Num14z6">
    <w:name w:val="WW8Num14z6"/>
  </w:style>
  <w:style w:type="character" w:customStyle="1" w:styleId="WW8Num14z7">
    <w:name w:val="WW8Num14z7"/>
  </w:style>
  <w:style w:type="character" w:customStyle="1" w:styleId="WW8Num14z8">
    <w:name w:val="WW8Num14z8"/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2z3">
    <w:name w:val="WW8Num2z3"/>
    <w:rPr>
      <w:rFonts w:ascii="Symbol" w:hAnsi="Symbol" w:cs="Symbol" w:hint="default"/>
    </w:rPr>
  </w:style>
  <w:style w:type="character" w:customStyle="1" w:styleId="WW8Num6z1">
    <w:name w:val="WW8Num6z1"/>
  </w:style>
  <w:style w:type="character" w:customStyle="1" w:styleId="WW8Num6z2">
    <w:name w:val="WW8Num6z2"/>
  </w:style>
  <w:style w:type="character" w:customStyle="1" w:styleId="WW8Num6z3">
    <w:name w:val="WW8Num6z3"/>
  </w:style>
  <w:style w:type="character" w:customStyle="1" w:styleId="WW8Num6z4">
    <w:name w:val="WW8Num6z4"/>
  </w:style>
  <w:style w:type="character" w:customStyle="1" w:styleId="WW8Num6z5">
    <w:name w:val="WW8Num6z5"/>
  </w:style>
  <w:style w:type="character" w:customStyle="1" w:styleId="WW8Num6z6">
    <w:name w:val="WW8Num6z6"/>
  </w:style>
  <w:style w:type="character" w:customStyle="1" w:styleId="WW8Num6z7">
    <w:name w:val="WW8Num6z7"/>
  </w:style>
  <w:style w:type="character" w:customStyle="1" w:styleId="WW8Num6z8">
    <w:name w:val="WW8Num6z8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1">
    <w:name w:val="WW8Num8z1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</w:style>
  <w:style w:type="character" w:customStyle="1" w:styleId="WW8Num9z4">
    <w:name w:val="WW8Num9z4"/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WW8Num10z1">
    <w:name w:val="WW8Num10z1"/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1">
    <w:name w:val="WW8Num11z1"/>
  </w:style>
  <w:style w:type="character" w:customStyle="1" w:styleId="WW8Num11z2">
    <w:name w:val="WW8Num11z2"/>
  </w:style>
  <w:style w:type="character" w:customStyle="1" w:styleId="WW8Num11z3">
    <w:name w:val="WW8Num11z3"/>
  </w:style>
  <w:style w:type="character" w:customStyle="1" w:styleId="WW8Num11z4">
    <w:name w:val="WW8Num11z4"/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WW8Num12z1">
    <w:name w:val="WW8Num12z1"/>
  </w:style>
  <w:style w:type="character" w:customStyle="1" w:styleId="WW8Num12z2">
    <w:name w:val="WW8Num12z2"/>
  </w:style>
  <w:style w:type="character" w:customStyle="1" w:styleId="WW8Num12z3">
    <w:name w:val="WW8Num12z3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WW8Num13z1">
    <w:name w:val="WW8Num13z1"/>
  </w:style>
  <w:style w:type="character" w:customStyle="1" w:styleId="WW8Num13z2">
    <w:name w:val="WW8Num13z2"/>
  </w:style>
  <w:style w:type="character" w:customStyle="1" w:styleId="WW8Num13z3">
    <w:name w:val="WW8Num13z3"/>
  </w:style>
  <w:style w:type="character" w:customStyle="1" w:styleId="WW8Num13z4">
    <w:name w:val="WW8Num13z4"/>
  </w:style>
  <w:style w:type="character" w:customStyle="1" w:styleId="WW8Num13z5">
    <w:name w:val="WW8Num13z5"/>
  </w:style>
  <w:style w:type="character" w:customStyle="1" w:styleId="WW8Num13z6">
    <w:name w:val="WW8Num13z6"/>
  </w:style>
  <w:style w:type="character" w:customStyle="1" w:styleId="WW8Num13z7">
    <w:name w:val="WW8Num13z7"/>
  </w:style>
  <w:style w:type="character" w:customStyle="1" w:styleId="WW8Num13z8">
    <w:name w:val="WW8Num13z8"/>
  </w:style>
  <w:style w:type="character" w:customStyle="1" w:styleId="WW8Num15z0">
    <w:name w:val="WW8Num15z0"/>
    <w:rPr>
      <w:rFonts w:hint="default"/>
    </w:rPr>
  </w:style>
  <w:style w:type="character" w:customStyle="1" w:styleId="WW8Num15z1">
    <w:name w:val="WW8Num15z1"/>
  </w:style>
  <w:style w:type="character" w:customStyle="1" w:styleId="WW8Num15z2">
    <w:name w:val="WW8Num15z2"/>
  </w:style>
  <w:style w:type="character" w:customStyle="1" w:styleId="WW8Num15z3">
    <w:name w:val="WW8Num15z3"/>
  </w:style>
  <w:style w:type="character" w:customStyle="1" w:styleId="WW8Num15z4">
    <w:name w:val="WW8Num15z4"/>
  </w:style>
  <w:style w:type="character" w:customStyle="1" w:styleId="WW8Num15z5">
    <w:name w:val="WW8Num15z5"/>
  </w:style>
  <w:style w:type="character" w:customStyle="1" w:styleId="WW8Num15z6">
    <w:name w:val="WW8Num15z6"/>
  </w:style>
  <w:style w:type="character" w:customStyle="1" w:styleId="WW8Num15z7">
    <w:name w:val="WW8Num15z7"/>
  </w:style>
  <w:style w:type="character" w:customStyle="1" w:styleId="WW8Num15z8">
    <w:name w:val="WW8Num15z8"/>
  </w:style>
  <w:style w:type="character" w:customStyle="1" w:styleId="WW8Num16z0">
    <w:name w:val="WW8Num16z0"/>
    <w:rPr>
      <w:rFonts w:eastAsia="Times New Roman" w:hint="default"/>
      <w:lang w:eastAsia="pl-PL"/>
    </w:rPr>
  </w:style>
  <w:style w:type="character" w:customStyle="1" w:styleId="WW8Num16z1">
    <w:name w:val="WW8Num16z1"/>
  </w:style>
  <w:style w:type="character" w:customStyle="1" w:styleId="WW8Num16z2">
    <w:name w:val="WW8Num16z2"/>
  </w:style>
  <w:style w:type="character" w:customStyle="1" w:styleId="WW8Num16z3">
    <w:name w:val="WW8Num16z3"/>
  </w:style>
  <w:style w:type="character" w:customStyle="1" w:styleId="WW8Num16z4">
    <w:name w:val="WW8Num16z4"/>
  </w:style>
  <w:style w:type="character" w:customStyle="1" w:styleId="WW8Num16z5">
    <w:name w:val="WW8Num16z5"/>
  </w:style>
  <w:style w:type="character" w:customStyle="1" w:styleId="WW8Num16z6">
    <w:name w:val="WW8Num16z6"/>
  </w:style>
  <w:style w:type="character" w:customStyle="1" w:styleId="WW8Num16z7">
    <w:name w:val="WW8Num16z7"/>
  </w:style>
  <w:style w:type="character" w:customStyle="1" w:styleId="WW8Num16z8">
    <w:name w:val="WW8Num16z8"/>
  </w:style>
  <w:style w:type="character" w:customStyle="1" w:styleId="WW8Num17z0">
    <w:name w:val="WW8Num17z0"/>
    <w:rPr>
      <w:rFonts w:hint="default"/>
    </w:rPr>
  </w:style>
  <w:style w:type="character" w:customStyle="1" w:styleId="WW8Num17z1">
    <w:name w:val="WW8Num17z1"/>
  </w:style>
  <w:style w:type="character" w:customStyle="1" w:styleId="WW8Num17z2">
    <w:name w:val="WW8Num17z2"/>
  </w:style>
  <w:style w:type="character" w:customStyle="1" w:styleId="WW8Num17z3">
    <w:name w:val="WW8Num17z3"/>
  </w:style>
  <w:style w:type="character" w:customStyle="1" w:styleId="WW8Num17z4">
    <w:name w:val="WW8Num17z4"/>
  </w:style>
  <w:style w:type="character" w:customStyle="1" w:styleId="WW8Num17z5">
    <w:name w:val="WW8Num17z5"/>
  </w:style>
  <w:style w:type="character" w:customStyle="1" w:styleId="WW8Num17z6">
    <w:name w:val="WW8Num17z6"/>
  </w:style>
  <w:style w:type="character" w:customStyle="1" w:styleId="WW8Num17z7">
    <w:name w:val="WW8Num17z7"/>
  </w:style>
  <w:style w:type="character" w:customStyle="1" w:styleId="WW8Num17z8">
    <w:name w:val="WW8Num17z8"/>
  </w:style>
  <w:style w:type="character" w:customStyle="1" w:styleId="WW8Num18z0">
    <w:name w:val="WW8Num18z0"/>
    <w:rPr>
      <w:rFonts w:hint="default"/>
    </w:rPr>
  </w:style>
  <w:style w:type="character" w:customStyle="1" w:styleId="WW8Num18z1">
    <w:name w:val="WW8Num18z1"/>
  </w:style>
  <w:style w:type="character" w:customStyle="1" w:styleId="WW8Num18z2">
    <w:name w:val="WW8Num18z2"/>
  </w:style>
  <w:style w:type="character" w:customStyle="1" w:styleId="WW8Num18z3">
    <w:name w:val="WW8Num18z3"/>
  </w:style>
  <w:style w:type="character" w:customStyle="1" w:styleId="WW8Num18z4">
    <w:name w:val="WW8Num18z4"/>
  </w:style>
  <w:style w:type="character" w:customStyle="1" w:styleId="WW8Num18z5">
    <w:name w:val="WW8Num18z5"/>
  </w:style>
  <w:style w:type="character" w:customStyle="1" w:styleId="WW8Num18z6">
    <w:name w:val="WW8Num18z6"/>
  </w:style>
  <w:style w:type="character" w:customStyle="1" w:styleId="WW8Num18z7">
    <w:name w:val="WW8Num18z7"/>
  </w:style>
  <w:style w:type="character" w:customStyle="1" w:styleId="WW8Num18z8">
    <w:name w:val="WW8Num18z8"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uiPriority w:val="99"/>
    <w:rPr>
      <w:rFonts w:ascii="Calibri" w:eastAsia="Calibri" w:hAnsi="Calibri" w:cs="Times New Roman"/>
    </w:rPr>
  </w:style>
  <w:style w:type="character" w:customStyle="1" w:styleId="StopkaZnak">
    <w:name w:val="Stopka Znak"/>
    <w:rPr>
      <w:rFonts w:ascii="Calibri" w:eastAsia="Calibri" w:hAnsi="Calibri" w:cs="Times New Roman"/>
    </w:rPr>
  </w:style>
  <w:style w:type="character" w:customStyle="1" w:styleId="Domylnaczcionkaakapitu4">
    <w:name w:val="Domyślna czcionka akapitu4"/>
  </w:style>
  <w:style w:type="character" w:customStyle="1" w:styleId="Znakinumeracji">
    <w:name w:val="Znaki numeracji"/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link w:val="TekstpodstawowyZnak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Arial"/>
    </w:rPr>
  </w:style>
  <w:style w:type="paragraph" w:styleId="Bezodstpw">
    <w:name w:val="No Spacing"/>
    <w:uiPriority w:val="1"/>
    <w:qFormat/>
    <w:pPr>
      <w:suppressAutoHyphens/>
    </w:pPr>
    <w:rPr>
      <w:rFonts w:ascii="Calibri" w:eastAsia="Calibri" w:hAnsi="Calibri"/>
      <w:sz w:val="22"/>
      <w:szCs w:val="22"/>
      <w:lang w:eastAsia="zh-CN"/>
    </w:rPr>
  </w:style>
  <w:style w:type="paragraph" w:customStyle="1" w:styleId="Gwkaistopka">
    <w:name w:val="Główka i stopka"/>
    <w:basedOn w:val="Normalny"/>
    <w:pPr>
      <w:suppressLineNumbers/>
      <w:tabs>
        <w:tab w:val="center" w:pos="4819"/>
        <w:tab w:val="right" w:pos="9638"/>
      </w:tabs>
    </w:pPr>
  </w:style>
  <w:style w:type="paragraph" w:styleId="Nagwek">
    <w:name w:val="header"/>
    <w:basedOn w:val="Normalny"/>
    <w:link w:val="NagwekZnak1"/>
    <w:uiPriority w:val="99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1"/>
    <w:pPr>
      <w:tabs>
        <w:tab w:val="center" w:pos="4536"/>
        <w:tab w:val="right" w:pos="9072"/>
      </w:tabs>
    </w:pPr>
  </w:style>
  <w:style w:type="paragraph" w:customStyle="1" w:styleId="Normalny1">
    <w:name w:val="Normalny1"/>
    <w:pPr>
      <w:widowControl w:val="0"/>
      <w:suppressAutoHyphens/>
    </w:pPr>
    <w:rPr>
      <w:rFonts w:ascii="Liberation Serif" w:eastAsia="SimSun" w:hAnsi="Liberation Serif" w:cs="Lucida Sans"/>
      <w:kern w:val="2"/>
      <w:sz w:val="24"/>
      <w:szCs w:val="24"/>
      <w:lang w:eastAsia="zh-CN" w:bidi="hi-IN"/>
    </w:rPr>
  </w:style>
  <w:style w:type="paragraph" w:styleId="Akapitzlist">
    <w:name w:val="List Paragraph"/>
    <w:basedOn w:val="Normalny"/>
    <w:qFormat/>
    <w:pPr>
      <w:spacing w:after="0" w:line="240" w:lineRule="auto"/>
      <w:ind w:left="708"/>
    </w:pPr>
    <w:rPr>
      <w:rFonts w:ascii="Liberation Serif" w:eastAsia="NSimSun" w:hAnsi="Liberation Serif" w:cs="Mangal"/>
      <w:kern w:val="2"/>
      <w:sz w:val="24"/>
      <w:szCs w:val="21"/>
      <w:lang w:bidi="hi-IN"/>
    </w:rPr>
  </w:style>
  <w:style w:type="paragraph" w:customStyle="1" w:styleId="Zawartotabeli">
    <w:name w:val="Zawartość tabeli"/>
    <w:basedOn w:val="Normalny"/>
    <w:pPr>
      <w:widowControl w:val="0"/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Tekstwstpniesformatowany">
    <w:name w:val="Tekst wstępnie sformatowany"/>
    <w:basedOn w:val="Normalny"/>
    <w:rsid w:val="0053171F"/>
    <w:pPr>
      <w:widowControl w:val="0"/>
      <w:spacing w:after="0" w:line="240" w:lineRule="auto"/>
    </w:pPr>
    <w:rPr>
      <w:rFonts w:ascii="Times New Roman" w:eastAsia="Times New Roman" w:hAnsi="Times New Roman"/>
      <w:kern w:val="2"/>
      <w:sz w:val="20"/>
      <w:szCs w:val="20"/>
      <w:lang w:bidi="hi-IN"/>
    </w:rPr>
  </w:style>
  <w:style w:type="paragraph" w:customStyle="1" w:styleId="Akapitzlist1">
    <w:name w:val="Akapit z listą1"/>
    <w:basedOn w:val="Normalny"/>
    <w:rsid w:val="00CD393C"/>
    <w:pPr>
      <w:widowControl w:val="0"/>
      <w:spacing w:after="200" w:line="240" w:lineRule="auto"/>
      <w:ind w:left="720"/>
    </w:pPr>
    <w:rPr>
      <w:rFonts w:ascii="Times New Roman" w:eastAsia="Lucida Sans Unicode" w:hAnsi="Times New Roman" w:cs="Tahoma"/>
      <w:kern w:val="1"/>
      <w:sz w:val="24"/>
      <w:szCs w:val="24"/>
      <w:lang w:bidi="hi-IN"/>
    </w:rPr>
  </w:style>
  <w:style w:type="character" w:styleId="Hipercze">
    <w:name w:val="Hyperlink"/>
    <w:uiPriority w:val="99"/>
    <w:unhideWhenUsed/>
    <w:rsid w:val="00CB56E4"/>
    <w:rPr>
      <w:color w:val="0563C1"/>
      <w:u w:val="single"/>
    </w:rPr>
  </w:style>
  <w:style w:type="paragraph" w:styleId="Listapunktowana">
    <w:name w:val="List Bullet"/>
    <w:basedOn w:val="Normalny"/>
    <w:uiPriority w:val="99"/>
    <w:unhideWhenUsed/>
    <w:rsid w:val="00EA2EFC"/>
    <w:pPr>
      <w:numPr>
        <w:numId w:val="4"/>
      </w:numPr>
      <w:contextualSpacing/>
    </w:pPr>
  </w:style>
  <w:style w:type="character" w:customStyle="1" w:styleId="attribute-name">
    <w:name w:val="attribute-name"/>
    <w:rsid w:val="00203D3E"/>
  </w:style>
  <w:style w:type="character" w:customStyle="1" w:styleId="attribute-values">
    <w:name w:val="attribute-values"/>
    <w:rsid w:val="00203D3E"/>
  </w:style>
  <w:style w:type="paragraph" w:styleId="Tekstdymka">
    <w:name w:val="Balloon Text"/>
    <w:basedOn w:val="Normalny"/>
    <w:link w:val="TekstdymkaZnak"/>
    <w:uiPriority w:val="99"/>
    <w:semiHidden/>
    <w:unhideWhenUsed/>
    <w:rsid w:val="0014076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140766"/>
    <w:rPr>
      <w:rFonts w:ascii="Segoe UI" w:eastAsia="Calibri" w:hAnsi="Segoe UI" w:cs="Segoe UI"/>
      <w:sz w:val="18"/>
      <w:szCs w:val="18"/>
      <w:lang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8023C9"/>
    <w:rPr>
      <w:rFonts w:ascii="Calibri" w:eastAsia="Calibri" w:hAnsi="Calibri"/>
      <w:sz w:val="22"/>
      <w:szCs w:val="22"/>
      <w:lang w:eastAsia="zh-CN"/>
    </w:rPr>
  </w:style>
  <w:style w:type="character" w:customStyle="1" w:styleId="NagwekZnak1">
    <w:name w:val="Nagłówek Znak1"/>
    <w:basedOn w:val="Domylnaczcionkaakapitu"/>
    <w:link w:val="Nagwek"/>
    <w:uiPriority w:val="99"/>
    <w:rsid w:val="008023C9"/>
    <w:rPr>
      <w:rFonts w:ascii="Calibri" w:eastAsia="Calibri" w:hAnsi="Calibri"/>
      <w:sz w:val="22"/>
      <w:szCs w:val="22"/>
      <w:lang w:eastAsia="zh-CN"/>
    </w:rPr>
  </w:style>
  <w:style w:type="character" w:customStyle="1" w:styleId="StopkaZnak1">
    <w:name w:val="Stopka Znak1"/>
    <w:basedOn w:val="Domylnaczcionkaakapitu"/>
    <w:link w:val="Stopka"/>
    <w:rsid w:val="008023C9"/>
    <w:rPr>
      <w:rFonts w:ascii="Calibri" w:eastAsia="Calibri" w:hAnsi="Calibri"/>
      <w:sz w:val="22"/>
      <w:szCs w:val="22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594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50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42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79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8.jpeg"/><Relationship Id="rId26" Type="http://schemas.openxmlformats.org/officeDocument/2006/relationships/oleObject" Target="embeddings/oleObject5.bin"/><Relationship Id="rId39" Type="http://schemas.openxmlformats.org/officeDocument/2006/relationships/image" Target="media/image24.emf"/><Relationship Id="rId21" Type="http://schemas.openxmlformats.org/officeDocument/2006/relationships/image" Target="media/image11.jpeg"/><Relationship Id="rId34" Type="http://schemas.openxmlformats.org/officeDocument/2006/relationships/oleObject" Target="embeddings/oleObject7.bin"/><Relationship Id="rId42" Type="http://schemas.openxmlformats.org/officeDocument/2006/relationships/image" Target="media/image26.emf"/><Relationship Id="rId47" Type="http://schemas.openxmlformats.org/officeDocument/2006/relationships/oleObject" Target="embeddings/oleObject13.bin"/><Relationship Id="rId50" Type="http://schemas.openxmlformats.org/officeDocument/2006/relationships/oleObject" Target="embeddings/oleObject15.bin"/><Relationship Id="rId55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7.jpeg"/><Relationship Id="rId25" Type="http://schemas.openxmlformats.org/officeDocument/2006/relationships/image" Target="media/image14.png"/><Relationship Id="rId33" Type="http://schemas.openxmlformats.org/officeDocument/2006/relationships/image" Target="media/image20.png"/><Relationship Id="rId38" Type="http://schemas.openxmlformats.org/officeDocument/2006/relationships/image" Target="media/image23.emf"/><Relationship Id="rId46" Type="http://schemas.openxmlformats.org/officeDocument/2006/relationships/oleObject" Target="embeddings/oleObject12.bin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7.png"/><Relationship Id="rId41" Type="http://schemas.openxmlformats.org/officeDocument/2006/relationships/oleObject" Target="embeddings/oleObject9.bin"/><Relationship Id="rId54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4.bin"/><Relationship Id="rId32" Type="http://schemas.openxmlformats.org/officeDocument/2006/relationships/image" Target="media/image19.emf"/><Relationship Id="rId37" Type="http://schemas.openxmlformats.org/officeDocument/2006/relationships/oleObject" Target="embeddings/oleObject8.bin"/><Relationship Id="rId40" Type="http://schemas.openxmlformats.org/officeDocument/2006/relationships/image" Target="media/image25.png"/><Relationship Id="rId45" Type="http://schemas.openxmlformats.org/officeDocument/2006/relationships/oleObject" Target="embeddings/oleObject11.bin"/><Relationship Id="rId53" Type="http://schemas.openxmlformats.org/officeDocument/2006/relationships/oleObject" Target="embeddings/oleObject18.bin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23" Type="http://schemas.openxmlformats.org/officeDocument/2006/relationships/image" Target="media/image13.png"/><Relationship Id="rId28" Type="http://schemas.openxmlformats.org/officeDocument/2006/relationships/image" Target="media/image16.emf"/><Relationship Id="rId36" Type="http://schemas.openxmlformats.org/officeDocument/2006/relationships/image" Target="media/image22.png"/><Relationship Id="rId49" Type="http://schemas.openxmlformats.org/officeDocument/2006/relationships/image" Target="media/image28.png"/><Relationship Id="rId57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31" Type="http://schemas.openxmlformats.org/officeDocument/2006/relationships/oleObject" Target="embeddings/oleObject6.bin"/><Relationship Id="rId44" Type="http://schemas.openxmlformats.org/officeDocument/2006/relationships/oleObject" Target="embeddings/oleObject10.bin"/><Relationship Id="rId52" Type="http://schemas.openxmlformats.org/officeDocument/2006/relationships/oleObject" Target="embeddings/oleObject17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12.jpe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1.jpeg"/><Relationship Id="rId43" Type="http://schemas.openxmlformats.org/officeDocument/2006/relationships/image" Target="media/image27.png"/><Relationship Id="rId48" Type="http://schemas.openxmlformats.org/officeDocument/2006/relationships/oleObject" Target="embeddings/oleObject14.bin"/><Relationship Id="rId56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oleObject" Target="embeddings/oleObject16.bin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4A9E94-8B6E-4DF3-BD28-E424322DE5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654</TotalTime>
  <Pages>40</Pages>
  <Words>3810</Words>
  <Characters>22860</Characters>
  <Application>Microsoft Office Word</Application>
  <DocSecurity>0</DocSecurity>
  <Lines>190</Lines>
  <Paragraphs>53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Łabanowicz</dc:creator>
  <cp:keywords/>
  <cp:lastModifiedBy>Dorota Kaźmierowicz</cp:lastModifiedBy>
  <cp:revision>97</cp:revision>
  <cp:lastPrinted>2022-09-28T12:11:00Z</cp:lastPrinted>
  <dcterms:created xsi:type="dcterms:W3CDTF">2023-10-13T07:58:00Z</dcterms:created>
  <dcterms:modified xsi:type="dcterms:W3CDTF">2023-11-03T08:41:00Z</dcterms:modified>
</cp:coreProperties>
</file>