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6DBED74B" w14:textId="77777777" w:rsidR="006B6080" w:rsidRPr="00A92F5E" w:rsidRDefault="006B6080" w:rsidP="006B6080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A92F5E">
        <w:rPr>
          <w:rFonts w:ascii="Arial" w:eastAsia="Times New Roman" w:hAnsi="Arial" w:cs="Arial"/>
          <w:bCs/>
          <w:kern w:val="2"/>
          <w:lang w:eastAsia="ar-SA"/>
        </w:rPr>
        <w:t>……………………………………</w:t>
      </w:r>
    </w:p>
    <w:p w14:paraId="4D563814" w14:textId="77777777" w:rsidR="006B6080" w:rsidRPr="00A92F5E" w:rsidRDefault="006B6080" w:rsidP="006B6080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A92F5E">
        <w:rPr>
          <w:rFonts w:ascii="Arial" w:eastAsia="Times New Roman" w:hAnsi="Arial" w:cs="Arial"/>
          <w:bCs/>
          <w:kern w:val="2"/>
          <w:lang w:eastAsia="ar-SA"/>
        </w:rPr>
        <w:t>……………………………………</w:t>
      </w:r>
    </w:p>
    <w:p w14:paraId="7FB23D64" w14:textId="77777777" w:rsidR="006B6080" w:rsidRPr="00A92F5E" w:rsidRDefault="006B6080" w:rsidP="006B6080">
      <w:pPr>
        <w:widowControl w:val="0"/>
        <w:spacing w:after="0" w:line="240" w:lineRule="auto"/>
        <w:jc w:val="both"/>
        <w:rPr>
          <w:rFonts w:ascii="Arial" w:hAnsi="Arial" w:cs="Arial"/>
        </w:rPr>
      </w:pPr>
      <w:r w:rsidRPr="00A92F5E">
        <w:rPr>
          <w:rFonts w:ascii="Arial" w:eastAsia="Times New Roman" w:hAnsi="Arial" w:cs="Arial"/>
          <w:bCs/>
          <w:kern w:val="2"/>
          <w:lang w:eastAsia="ar-SA"/>
        </w:rPr>
        <w:t>……………………………………</w:t>
      </w:r>
    </w:p>
    <w:p w14:paraId="73EA1545" w14:textId="77777777" w:rsidR="006B6080" w:rsidRPr="00A92F5E" w:rsidRDefault="006B6080" w:rsidP="00F34ABA">
      <w:pPr>
        <w:pStyle w:val="Tekstpodstawowy"/>
        <w:rPr>
          <w:rFonts w:ascii="Arial" w:hAnsi="Arial" w:cs="Arial"/>
        </w:rPr>
      </w:pPr>
      <w:r w:rsidRPr="00A92F5E">
        <w:rPr>
          <w:rFonts w:ascii="Arial" w:hAnsi="Arial" w:cs="Arial"/>
          <w:lang w:eastAsia="ar-SA"/>
        </w:rPr>
        <w:t>(Nazwa i adres Wykonawcy)</w:t>
      </w:r>
    </w:p>
    <w:p w14:paraId="4BE91D8E" w14:textId="4DAA03F4" w:rsidR="004F5657" w:rsidRPr="00A92F5E" w:rsidRDefault="006B6080" w:rsidP="00F34ABA">
      <w:pPr>
        <w:pStyle w:val="Tekstpodstawowy"/>
        <w:rPr>
          <w:rFonts w:ascii="Arial" w:hAnsi="Arial" w:cs="Arial"/>
          <w:b/>
        </w:rPr>
      </w:pPr>
      <w:r w:rsidRPr="00A92F5E">
        <w:rPr>
          <w:rFonts w:ascii="Arial" w:hAnsi="Arial" w:cs="Arial"/>
          <w:b/>
        </w:rPr>
        <w:t>Formularz specy</w:t>
      </w:r>
      <w:r w:rsidR="000E74A4" w:rsidRPr="00A92F5E">
        <w:rPr>
          <w:rFonts w:ascii="Arial" w:hAnsi="Arial" w:cs="Arial"/>
          <w:b/>
        </w:rPr>
        <w:t xml:space="preserve">fikacji technicznej </w:t>
      </w:r>
      <w:r w:rsidR="004F5657" w:rsidRPr="00A92F5E">
        <w:rPr>
          <w:rFonts w:ascii="Arial" w:hAnsi="Arial" w:cs="Arial"/>
          <w:b/>
        </w:rPr>
        <w:t xml:space="preserve">oferowanych przedmiotów w zakresie I części zamówienia </w:t>
      </w:r>
    </w:p>
    <w:p w14:paraId="2DEF6C7B" w14:textId="77777777" w:rsidR="00A44303" w:rsidRDefault="00A44303" w:rsidP="00900581">
      <w:pPr>
        <w:pStyle w:val="Tekstpodstawowy"/>
        <w:jc w:val="center"/>
        <w:rPr>
          <w:rFonts w:ascii="Arial" w:hAnsi="Arial" w:cs="Arial"/>
          <w:b/>
        </w:rPr>
      </w:pPr>
    </w:p>
    <w:p w14:paraId="032205D4" w14:textId="4182A6E6" w:rsidR="000E74A4" w:rsidRPr="00A92F5E" w:rsidRDefault="004F5657" w:rsidP="00900581">
      <w:pPr>
        <w:pStyle w:val="Tekstpodstawowy"/>
        <w:jc w:val="center"/>
        <w:rPr>
          <w:rFonts w:ascii="Arial" w:hAnsi="Arial" w:cs="Arial"/>
          <w:b/>
        </w:rPr>
      </w:pPr>
      <w:r w:rsidRPr="00A92F5E">
        <w:rPr>
          <w:rFonts w:ascii="Arial" w:hAnsi="Arial" w:cs="Arial"/>
          <w:b/>
        </w:rPr>
        <w:t>Aneks</w:t>
      </w:r>
      <w:r w:rsidR="00BD1508">
        <w:rPr>
          <w:rFonts w:ascii="Arial" w:hAnsi="Arial" w:cs="Arial"/>
          <w:b/>
        </w:rPr>
        <w:t>y</w:t>
      </w:r>
      <w:r w:rsidRPr="00A92F5E">
        <w:rPr>
          <w:rFonts w:ascii="Arial" w:hAnsi="Arial" w:cs="Arial"/>
          <w:b/>
        </w:rPr>
        <w:t xml:space="preserve"> kuchenn</w:t>
      </w:r>
      <w:r w:rsidR="00BD1508">
        <w:rPr>
          <w:rFonts w:ascii="Arial" w:hAnsi="Arial" w:cs="Arial"/>
          <w:b/>
        </w:rPr>
        <w:t>e</w:t>
      </w:r>
      <w:r w:rsidRPr="00A92F5E">
        <w:rPr>
          <w:rFonts w:ascii="Arial" w:hAnsi="Arial" w:cs="Arial"/>
          <w:b/>
        </w:rPr>
        <w:t xml:space="preserve"> </w:t>
      </w:r>
      <w:r w:rsidR="00BD1508">
        <w:rPr>
          <w:rFonts w:ascii="Arial" w:hAnsi="Arial" w:cs="Arial"/>
          <w:b/>
        </w:rPr>
        <w:t xml:space="preserve"> </w:t>
      </w:r>
      <w:r w:rsidRPr="00A92F5E">
        <w:rPr>
          <w:rFonts w:ascii="Arial" w:hAnsi="Arial" w:cs="Arial"/>
          <w:b/>
        </w:rPr>
        <w:t>wraz ze sprzętem AGD</w:t>
      </w:r>
    </w:p>
    <w:p w14:paraId="4B46460B" w14:textId="77777777" w:rsidR="006B6080" w:rsidRPr="00D2357D" w:rsidRDefault="006B6080" w:rsidP="00F34ABA">
      <w:pPr>
        <w:pStyle w:val="Tekstpodstawowy"/>
        <w:rPr>
          <w:rFonts w:ascii="Arial" w:hAnsi="Arial" w:cs="Arial"/>
          <w:b/>
          <w:color w:val="FF0000"/>
        </w:rPr>
      </w:pPr>
      <w:r w:rsidRPr="00D2357D">
        <w:rPr>
          <w:rFonts w:ascii="Arial" w:hAnsi="Arial" w:cs="Arial"/>
          <w:b/>
          <w:color w:val="FF0000"/>
        </w:rPr>
        <w:t xml:space="preserve">Uwagi ogólne! </w:t>
      </w:r>
    </w:p>
    <w:p w14:paraId="4EA156D6" w14:textId="77777777" w:rsidR="006B6080" w:rsidRPr="00A92F5E" w:rsidRDefault="006B6080">
      <w:pPr>
        <w:pStyle w:val="Lista2"/>
        <w:numPr>
          <w:ilvl w:val="0"/>
          <w:numId w:val="12"/>
        </w:numPr>
        <w:rPr>
          <w:rFonts w:ascii="Arial" w:hAnsi="Arial" w:cs="Arial"/>
        </w:rPr>
      </w:pPr>
      <w:r w:rsidRPr="00A92F5E">
        <w:rPr>
          <w:rFonts w:ascii="Arial" w:hAnsi="Arial" w:cs="Arial"/>
          <w:lang w:eastAsia="pl-PL"/>
        </w:rPr>
        <w:t>Zamieszczone poniżej rysunki (widoki poglądowe) należy traktować jako wzorzec, stanowiący element podglądowy – mający służyć ukazaniu ogólnej koncepcji przedmiotu zamówienia.</w:t>
      </w:r>
    </w:p>
    <w:p w14:paraId="28924A07" w14:textId="77777777" w:rsidR="006B6080" w:rsidRPr="00A92F5E" w:rsidRDefault="006B6080">
      <w:pPr>
        <w:pStyle w:val="Lista2"/>
        <w:numPr>
          <w:ilvl w:val="0"/>
          <w:numId w:val="12"/>
        </w:numPr>
        <w:rPr>
          <w:rFonts w:ascii="Arial" w:hAnsi="Arial" w:cs="Arial"/>
        </w:rPr>
      </w:pPr>
      <w:r w:rsidRPr="00A92F5E">
        <w:rPr>
          <w:rFonts w:ascii="Arial" w:hAnsi="Arial" w:cs="Arial"/>
          <w:lang w:eastAsia="pl-PL"/>
        </w:rPr>
        <w:t>Należy sugerować się jedynie funkcjami i wymiarami podanymi w wyszczególnionych parametrach.</w:t>
      </w:r>
    </w:p>
    <w:p w14:paraId="0D0454BB" w14:textId="77777777" w:rsidR="00C35515" w:rsidRPr="00A92F5E" w:rsidRDefault="006B6080">
      <w:pPr>
        <w:pStyle w:val="Lista2"/>
        <w:numPr>
          <w:ilvl w:val="0"/>
          <w:numId w:val="12"/>
        </w:numPr>
        <w:rPr>
          <w:rFonts w:ascii="Arial" w:hAnsi="Arial" w:cs="Arial"/>
        </w:rPr>
      </w:pPr>
      <w:r w:rsidRPr="00A92F5E">
        <w:rPr>
          <w:rFonts w:ascii="Arial" w:hAnsi="Arial" w:cs="Arial"/>
        </w:rPr>
        <w:t xml:space="preserve">Zaoferowany przez Wykonawcę przedmiot musi spełniać minimalne wymagania postawione w tabeli formularza specyfikacji technicznej. </w:t>
      </w:r>
    </w:p>
    <w:p w14:paraId="1B407163" w14:textId="77777777" w:rsidR="00C35515" w:rsidRPr="00A92F5E" w:rsidRDefault="00CD4678">
      <w:pPr>
        <w:pStyle w:val="Lista2"/>
        <w:numPr>
          <w:ilvl w:val="0"/>
          <w:numId w:val="12"/>
        </w:numPr>
        <w:rPr>
          <w:rFonts w:ascii="Arial" w:hAnsi="Arial" w:cs="Arial"/>
        </w:rPr>
      </w:pPr>
      <w:r w:rsidRPr="00A92F5E">
        <w:rPr>
          <w:rFonts w:ascii="Arial" w:hAnsi="Arial" w:cs="Arial"/>
        </w:rPr>
        <w:t>Wykonawca zobowiązany będzie do dokonania własnych pomiarów pomieszczenia kuchennego, celem prawidłowego dostosowania, wykonania i montażu aneksu kuchennego o odpo</w:t>
      </w:r>
      <w:r w:rsidR="00C35515" w:rsidRPr="00A92F5E">
        <w:rPr>
          <w:rFonts w:ascii="Arial" w:hAnsi="Arial" w:cs="Arial"/>
        </w:rPr>
        <w:t>wiedniej szerokości i wysokości. Różnica w pomiarach wynikać będzie z postępujących prac remontowo-budowlanych.</w:t>
      </w:r>
    </w:p>
    <w:p w14:paraId="124AA8BA" w14:textId="77777777" w:rsidR="006B6080" w:rsidRPr="00A92F5E" w:rsidRDefault="006B6080">
      <w:pPr>
        <w:pStyle w:val="Lista2"/>
        <w:numPr>
          <w:ilvl w:val="0"/>
          <w:numId w:val="12"/>
        </w:numPr>
        <w:rPr>
          <w:rFonts w:ascii="Arial" w:hAnsi="Arial" w:cs="Arial"/>
          <w:color w:val="000000"/>
        </w:rPr>
      </w:pPr>
      <w:r w:rsidRPr="00A92F5E">
        <w:rPr>
          <w:rFonts w:ascii="Arial" w:hAnsi="Arial" w:cs="Arial"/>
          <w:lang w:eastAsia="pl-PL"/>
        </w:rPr>
        <w:t>Wykonawca zobowiązany jest przed rozpoczęciem realizacji przedmiotu zamówienia do przedstawienia próbek kolorystycznych i materiałowych do wyboru i akceptacji Zamawiającego.</w:t>
      </w:r>
    </w:p>
    <w:p w14:paraId="3B3DC072" w14:textId="58C1EECC" w:rsidR="00F024ED" w:rsidRPr="00A92F5E" w:rsidRDefault="00F024ED">
      <w:pPr>
        <w:pStyle w:val="Lista2"/>
        <w:numPr>
          <w:ilvl w:val="0"/>
          <w:numId w:val="12"/>
        </w:numPr>
        <w:rPr>
          <w:rFonts w:ascii="Arial" w:hAnsi="Arial" w:cs="Arial"/>
          <w:color w:val="000000"/>
        </w:rPr>
      </w:pPr>
      <w:r w:rsidRPr="00A92F5E">
        <w:rPr>
          <w:rFonts w:ascii="Arial" w:hAnsi="Arial" w:cs="Arial"/>
          <w:lang w:eastAsia="pl-PL"/>
        </w:rPr>
        <w:t>W zabudowie stojącej należy zastosować jeden wspólny blat.</w:t>
      </w:r>
    </w:p>
    <w:p w14:paraId="55379F2B" w14:textId="77777777" w:rsidR="00481F26" w:rsidRPr="00A92F5E" w:rsidRDefault="00481F26">
      <w:pPr>
        <w:rPr>
          <w:rFonts w:ascii="Arial" w:hAnsi="Arial" w:cs="Arial"/>
          <w:b/>
        </w:rPr>
      </w:pPr>
    </w:p>
    <w:p w14:paraId="51E205EB" w14:textId="77777777" w:rsidR="0070707C" w:rsidRPr="00A92F5E" w:rsidRDefault="0070707C">
      <w:pPr>
        <w:rPr>
          <w:rFonts w:ascii="Arial" w:hAnsi="Arial" w:cs="Arial"/>
          <w:b/>
        </w:rPr>
      </w:pPr>
    </w:p>
    <w:p w14:paraId="6709E548" w14:textId="77777777" w:rsidR="0070707C" w:rsidRPr="00A92F5E" w:rsidRDefault="0070707C">
      <w:pPr>
        <w:rPr>
          <w:rFonts w:ascii="Arial" w:hAnsi="Arial" w:cs="Arial"/>
          <w:b/>
        </w:rPr>
      </w:pPr>
    </w:p>
    <w:p w14:paraId="01ADDDFE" w14:textId="77777777" w:rsidR="0070707C" w:rsidRPr="00A92F5E" w:rsidRDefault="0070707C">
      <w:pPr>
        <w:rPr>
          <w:rFonts w:ascii="Arial" w:hAnsi="Arial" w:cs="Arial"/>
          <w:b/>
        </w:rPr>
      </w:pPr>
    </w:p>
    <w:p w14:paraId="0629FCCB" w14:textId="77777777" w:rsidR="0070707C" w:rsidRPr="00A92F5E" w:rsidRDefault="0070707C">
      <w:pPr>
        <w:rPr>
          <w:rFonts w:ascii="Arial" w:hAnsi="Arial" w:cs="Arial"/>
          <w:b/>
        </w:rPr>
      </w:pPr>
    </w:p>
    <w:p w14:paraId="13D3AEF9" w14:textId="77777777" w:rsidR="0070707C" w:rsidRPr="00A92F5E" w:rsidRDefault="0070707C">
      <w:pPr>
        <w:rPr>
          <w:rFonts w:ascii="Arial" w:hAnsi="Arial" w:cs="Arial"/>
          <w:b/>
        </w:rPr>
      </w:pPr>
    </w:p>
    <w:p w14:paraId="3AEC4BE8" w14:textId="77777777" w:rsidR="0070707C" w:rsidRPr="00A92F5E" w:rsidRDefault="0070707C">
      <w:pPr>
        <w:rPr>
          <w:rFonts w:ascii="Arial" w:hAnsi="Arial" w:cs="Arial"/>
          <w:b/>
        </w:rPr>
      </w:pPr>
    </w:p>
    <w:p w14:paraId="1628DC7C" w14:textId="77777777" w:rsidR="0070707C" w:rsidRPr="00A92F5E" w:rsidRDefault="0070707C">
      <w:pPr>
        <w:rPr>
          <w:rFonts w:ascii="Arial" w:hAnsi="Arial" w:cs="Arial"/>
          <w:b/>
        </w:rPr>
      </w:pPr>
    </w:p>
    <w:p w14:paraId="389F5112" w14:textId="77777777" w:rsidR="0070707C" w:rsidRPr="00A92F5E" w:rsidRDefault="0070707C">
      <w:pPr>
        <w:rPr>
          <w:rFonts w:ascii="Arial" w:hAnsi="Arial" w:cs="Arial"/>
          <w:b/>
        </w:rPr>
      </w:pPr>
    </w:p>
    <w:p w14:paraId="52F5F914" w14:textId="77777777" w:rsidR="0070707C" w:rsidRPr="00A92F5E" w:rsidRDefault="0070707C">
      <w:pPr>
        <w:rPr>
          <w:rFonts w:ascii="Arial" w:hAnsi="Arial" w:cs="Arial"/>
          <w:b/>
        </w:rPr>
      </w:pPr>
    </w:p>
    <w:p w14:paraId="4161506D" w14:textId="77777777" w:rsidR="0070707C" w:rsidRPr="00A92F5E" w:rsidRDefault="0070707C">
      <w:pPr>
        <w:rPr>
          <w:rFonts w:ascii="Arial" w:hAnsi="Arial" w:cs="Arial"/>
          <w:b/>
        </w:rPr>
      </w:pPr>
    </w:p>
    <w:p w14:paraId="4D574F79" w14:textId="77777777" w:rsidR="0070707C" w:rsidRDefault="0070707C">
      <w:pPr>
        <w:rPr>
          <w:rFonts w:ascii="Arial" w:hAnsi="Arial" w:cs="Arial"/>
          <w:b/>
        </w:rPr>
      </w:pPr>
    </w:p>
    <w:p w14:paraId="2BE9CE71" w14:textId="77777777" w:rsidR="00D2357D" w:rsidRDefault="00D2357D">
      <w:pPr>
        <w:rPr>
          <w:rFonts w:ascii="Arial" w:hAnsi="Arial" w:cs="Arial"/>
          <w:b/>
        </w:rPr>
      </w:pPr>
    </w:p>
    <w:p w14:paraId="2990A1AF" w14:textId="77777777" w:rsidR="0070707C" w:rsidRPr="00A92F5E" w:rsidRDefault="0070707C">
      <w:pPr>
        <w:rPr>
          <w:rFonts w:ascii="Arial" w:hAnsi="Arial" w:cs="Arial"/>
          <w:b/>
        </w:rPr>
      </w:pPr>
    </w:p>
    <w:p w14:paraId="77AC769D" w14:textId="77777777" w:rsidR="00BD1508" w:rsidRDefault="00BD1508" w:rsidP="00BF4245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sz w:val="22"/>
          <w:szCs w:val="22"/>
        </w:rPr>
      </w:pPr>
      <w:bookmarkStart w:id="0" w:name="_Hlk148939696"/>
    </w:p>
    <w:p w14:paraId="2EB9B397" w14:textId="273A03B1" w:rsidR="00BF4245" w:rsidRPr="00A92F5E" w:rsidRDefault="00C01AAD" w:rsidP="00BF4245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sz w:val="22"/>
          <w:szCs w:val="22"/>
        </w:rPr>
      </w:pPr>
      <w:bookmarkStart w:id="1" w:name="_Hlk149811867"/>
      <w:r w:rsidRPr="00A92F5E">
        <w:rPr>
          <w:rFonts w:ascii="Arial" w:hAnsi="Arial" w:cs="Arial"/>
          <w:b/>
          <w:sz w:val="22"/>
          <w:szCs w:val="22"/>
        </w:rPr>
        <w:lastRenderedPageBreak/>
        <w:t xml:space="preserve">Szczegółowe wymagania odnośnie kuchni </w:t>
      </w:r>
      <w:r w:rsidR="00BD1508">
        <w:rPr>
          <w:rFonts w:ascii="Arial" w:hAnsi="Arial" w:cs="Arial"/>
          <w:b/>
          <w:sz w:val="22"/>
          <w:szCs w:val="22"/>
        </w:rPr>
        <w:t>na parterze</w:t>
      </w:r>
    </w:p>
    <w:bookmarkEnd w:id="0"/>
    <w:p w14:paraId="35728A1D" w14:textId="77777777" w:rsidR="00852F35" w:rsidRPr="00A92F5E" w:rsidRDefault="00852F35" w:rsidP="00852F35">
      <w:pPr>
        <w:pStyle w:val="Akapitzlist"/>
        <w:ind w:left="786"/>
        <w:rPr>
          <w:rFonts w:ascii="Arial" w:hAnsi="Arial" w:cs="Arial"/>
          <w:b/>
          <w:sz w:val="22"/>
          <w:szCs w:val="22"/>
        </w:rPr>
      </w:pPr>
    </w:p>
    <w:p w14:paraId="179C02E0" w14:textId="77777777" w:rsidR="00852F35" w:rsidRPr="00A92F5E" w:rsidRDefault="00852F35" w:rsidP="00C01AAD">
      <w:pPr>
        <w:suppressAutoHyphens w:val="0"/>
        <w:spacing w:after="7" w:line="259" w:lineRule="auto"/>
        <w:contextualSpacing/>
        <w:rPr>
          <w:rFonts w:ascii="Arial" w:hAnsi="Arial" w:cs="Arial"/>
          <w:b/>
        </w:rPr>
      </w:pPr>
    </w:p>
    <w:p w14:paraId="252B83F2" w14:textId="2D509634" w:rsidR="00481F26" w:rsidRPr="00EF168E" w:rsidRDefault="00481F26" w:rsidP="00EF168E">
      <w:pPr>
        <w:pStyle w:val="Akapitzlist"/>
        <w:rPr>
          <w:rFonts w:ascii="Arial" w:hAnsi="Arial" w:cs="Arial"/>
        </w:rPr>
      </w:pPr>
      <w:r w:rsidRPr="00EF168E">
        <w:rPr>
          <w:rFonts w:ascii="Arial" w:hAnsi="Arial" w:cs="Arial"/>
        </w:rPr>
        <w:t xml:space="preserve">Okap </w:t>
      </w:r>
      <w:r w:rsidR="00371083" w:rsidRPr="00EF168E">
        <w:rPr>
          <w:rFonts w:ascii="Arial" w:hAnsi="Arial" w:cs="Arial"/>
        </w:rPr>
        <w:t xml:space="preserve">do zabudowy </w:t>
      </w:r>
      <w:r w:rsidR="006B0565" w:rsidRPr="00EF168E">
        <w:rPr>
          <w:rFonts w:ascii="Arial" w:hAnsi="Arial" w:cs="Arial"/>
        </w:rPr>
        <w:t xml:space="preserve">– pochłaniacz </w:t>
      </w:r>
      <w:r w:rsidRPr="00EF168E">
        <w:rPr>
          <w:rFonts w:ascii="Arial" w:hAnsi="Arial" w:cs="Arial"/>
        </w:rPr>
        <w:t xml:space="preserve">– </w:t>
      </w:r>
      <w:r w:rsidR="006B0565" w:rsidRPr="00EF168E">
        <w:rPr>
          <w:rFonts w:ascii="Arial" w:hAnsi="Arial" w:cs="Arial"/>
        </w:rPr>
        <w:t xml:space="preserve">1 </w:t>
      </w:r>
      <w:r w:rsidRPr="00EF168E">
        <w:rPr>
          <w:rFonts w:ascii="Arial" w:hAnsi="Arial" w:cs="Arial"/>
        </w:rPr>
        <w:t xml:space="preserve"> szt</w:t>
      </w:r>
      <w:r w:rsidR="00C95B75" w:rsidRPr="00EF168E">
        <w:rPr>
          <w:rFonts w:ascii="Arial" w:hAnsi="Arial" w:cs="Arial"/>
        </w:rPr>
        <w:t>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8553AB" w:rsidRPr="00A92F5E" w14:paraId="0ED995FE" w14:textId="77777777" w:rsidTr="00104105">
        <w:trPr>
          <w:trHeight w:val="81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719776" w14:textId="77777777" w:rsidR="008553AB" w:rsidRPr="00A92F5E" w:rsidRDefault="008553AB" w:rsidP="0010410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bookmarkStart w:id="2" w:name="_Hlk148597073"/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CC345A" w14:textId="77777777" w:rsidR="008553AB" w:rsidRPr="00A92F5E" w:rsidRDefault="008553AB" w:rsidP="0010410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013A29" w14:textId="77777777" w:rsidR="008553AB" w:rsidRPr="00A92F5E" w:rsidRDefault="008553AB" w:rsidP="0010410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210C18" w14:textId="77777777" w:rsidR="008553AB" w:rsidRPr="00A92F5E" w:rsidRDefault="008553AB" w:rsidP="0010410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553AB" w:rsidRPr="00A92F5E" w14:paraId="115DE896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5BD743" w14:textId="77777777" w:rsidR="008553AB" w:rsidRPr="00A92F5E" w:rsidRDefault="008553AB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5E1111" w14:textId="77777777" w:rsidR="008553AB" w:rsidRPr="00A92F5E" w:rsidRDefault="008553AB" w:rsidP="00104105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Rysunek poglądowy : </w:t>
            </w:r>
          </w:p>
          <w:p w14:paraId="05C1A287" w14:textId="77777777" w:rsidR="008553AB" w:rsidRPr="00A92F5E" w:rsidRDefault="00116A9B" w:rsidP="00104105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object w:dxaOrig="7485" w:dyaOrig="4155" w14:anchorId="0669D66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2.1pt;height:73.25pt" o:ole="">
                  <v:imagedata r:id="rId8" o:title=""/>
                </v:shape>
                <o:OLEObject Type="Embed" ProgID="PBrush" ShapeID="_x0000_i1025" DrawAspect="Content" ObjectID="_1760513894" r:id="rId9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7084D780" w14:textId="77777777" w:rsidR="008553AB" w:rsidRPr="00A92F5E" w:rsidRDefault="008553AB" w:rsidP="00104105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34C4E20" w14:textId="77777777" w:rsidR="008553AB" w:rsidRPr="00A92F5E" w:rsidRDefault="008553AB" w:rsidP="00104105">
            <w:pPr>
              <w:snapToGrid w:val="0"/>
              <w:rPr>
                <w:rFonts w:ascii="Arial" w:hAnsi="Arial" w:cs="Arial"/>
              </w:rPr>
            </w:pPr>
          </w:p>
        </w:tc>
      </w:tr>
      <w:tr w:rsidR="008553AB" w:rsidRPr="00A92F5E" w14:paraId="003F1D37" w14:textId="77777777" w:rsidTr="00104105">
        <w:trPr>
          <w:trHeight w:val="1360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AB0767E" w14:textId="77777777" w:rsidR="008553AB" w:rsidRPr="00A92F5E" w:rsidRDefault="008553AB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EBE9BDC" w14:textId="77777777" w:rsidR="008553AB" w:rsidRPr="00A92F5E" w:rsidRDefault="008553AB" w:rsidP="00104105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16E29D4" w14:textId="77777777" w:rsidR="008553AB" w:rsidRPr="00A92F5E" w:rsidRDefault="008553AB" w:rsidP="00104105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30 cm (+/  5</w:t>
            </w:r>
            <w:r w:rsidR="00535558" w:rsidRPr="00A92F5E">
              <w:rPr>
                <w:rFonts w:ascii="Arial" w:hAnsi="Arial" w:cs="Arial"/>
              </w:rPr>
              <w:t xml:space="preserve"> </w:t>
            </w:r>
            <w:r w:rsidRPr="00A92F5E">
              <w:rPr>
                <w:rFonts w:ascii="Arial" w:hAnsi="Arial" w:cs="Arial"/>
              </w:rPr>
              <w:t>cm)</w:t>
            </w:r>
          </w:p>
          <w:p w14:paraId="6A477ADC" w14:textId="77777777" w:rsidR="008553AB" w:rsidRPr="00A92F5E" w:rsidRDefault="008553AB" w:rsidP="00104105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55 cm (+/- 5</w:t>
            </w:r>
            <w:r w:rsidR="00535558" w:rsidRPr="00A92F5E">
              <w:rPr>
                <w:rFonts w:ascii="Arial" w:hAnsi="Arial" w:cs="Arial"/>
              </w:rPr>
              <w:t xml:space="preserve"> </w:t>
            </w:r>
            <w:r w:rsidRPr="00A92F5E">
              <w:rPr>
                <w:rFonts w:ascii="Arial" w:hAnsi="Arial" w:cs="Arial"/>
              </w:rPr>
              <w:t>cm)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4149C0" w14:textId="77777777" w:rsidR="008553AB" w:rsidRPr="00A92F5E" w:rsidRDefault="008553AB" w:rsidP="00104105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</w:t>
            </w:r>
          </w:p>
          <w:p w14:paraId="0AB71FF2" w14:textId="77777777" w:rsidR="008553AB" w:rsidRPr="00A92F5E" w:rsidRDefault="008553AB" w:rsidP="00104105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……………</w:t>
            </w:r>
          </w:p>
          <w:p w14:paraId="2E514E8C" w14:textId="77777777" w:rsidR="008553AB" w:rsidRPr="00A92F5E" w:rsidRDefault="008553AB" w:rsidP="0010410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553AB" w:rsidRPr="00A92F5E" w14:paraId="25364E03" w14:textId="77777777" w:rsidTr="0010410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507DFB" w14:textId="77777777" w:rsidR="008553AB" w:rsidRPr="00A92F5E" w:rsidRDefault="008553AB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FDC618" w14:textId="77777777" w:rsidR="008553AB" w:rsidRPr="00A92F5E" w:rsidRDefault="008553AB" w:rsidP="00104105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 hałasu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A592F7" w14:textId="77777777" w:rsidR="008553AB" w:rsidRPr="00A92F5E" w:rsidRDefault="008553AB" w:rsidP="00104105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max. 75 </w:t>
            </w:r>
            <w:proofErr w:type="spellStart"/>
            <w:r w:rsidRPr="00A92F5E">
              <w:rPr>
                <w:rFonts w:ascii="Arial" w:hAnsi="Arial" w:cs="Arial"/>
              </w:rPr>
              <w:t>dB</w:t>
            </w:r>
            <w:proofErr w:type="spell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F03F0B7" w14:textId="77777777" w:rsidR="008553AB" w:rsidRPr="00A92F5E" w:rsidRDefault="008553AB" w:rsidP="00104105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553AB" w:rsidRPr="00A92F5E" w14:paraId="667F1B40" w14:textId="77777777" w:rsidTr="00770645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5B7F0A" w14:textId="77777777" w:rsidR="008553AB" w:rsidRPr="00A92F5E" w:rsidRDefault="008553AB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257414" w14:textId="77777777" w:rsidR="008553AB" w:rsidRPr="00A92F5E" w:rsidRDefault="008553AB" w:rsidP="00104105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Oświetlenie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E30E1E" w14:textId="77777777" w:rsidR="008553AB" w:rsidRPr="00A92F5E" w:rsidRDefault="008553AB" w:rsidP="00104105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0A14920" w14:textId="77777777" w:rsidR="008553AB" w:rsidRPr="00A92F5E" w:rsidRDefault="008553AB" w:rsidP="00104105">
            <w:pPr>
              <w:snapToGrid w:val="0"/>
              <w:spacing w:line="240" w:lineRule="auto"/>
              <w:contextualSpacing/>
              <w:rPr>
                <w:rFonts w:ascii="Arial" w:hAnsi="Arial" w:cs="Arial"/>
              </w:rPr>
            </w:pPr>
          </w:p>
        </w:tc>
      </w:tr>
      <w:tr w:rsidR="008553AB" w:rsidRPr="00A92F5E" w14:paraId="4F109B2A" w14:textId="77777777" w:rsidTr="0010410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456328" w14:textId="77777777" w:rsidR="008553AB" w:rsidRPr="00A92F5E" w:rsidRDefault="008553AB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F9C781" w14:textId="77777777" w:rsidR="008553AB" w:rsidRPr="00A92F5E" w:rsidRDefault="008553AB" w:rsidP="00104105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Sterowanie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676EC4" w14:textId="77777777" w:rsidR="008553AB" w:rsidRPr="00A92F5E" w:rsidRDefault="008553AB" w:rsidP="00104105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hAnsi="Arial" w:cs="Arial"/>
              </w:rPr>
              <w:t>elektroniczne – dotykowe/przyciski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1112F1" w14:textId="77777777" w:rsidR="008553AB" w:rsidRPr="00A92F5E" w:rsidRDefault="008553AB" w:rsidP="0010410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6B0565" w:rsidRPr="00A92F5E" w14:paraId="4B37B5DF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DBD471" w14:textId="77777777" w:rsidR="006B0565" w:rsidRPr="00A92F5E" w:rsidRDefault="006B0565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71F640" w14:textId="2B4B216E" w:rsidR="006B0565" w:rsidRPr="00A92F5E" w:rsidRDefault="006B0565" w:rsidP="00104105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Pochłaniacz</w:t>
            </w:r>
            <w:r w:rsidR="007233C4" w:rsidRPr="00A92F5E">
              <w:rPr>
                <w:rFonts w:ascii="Arial" w:hAnsi="Arial" w:cs="Arial"/>
              </w:rPr>
              <w:t xml:space="preserve"> z filtrem węglowym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00D130" w14:textId="1523ECB6" w:rsidR="006B0565" w:rsidRPr="00A92F5E" w:rsidRDefault="006B0565" w:rsidP="00104105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D65F367" w14:textId="77777777" w:rsidR="006B0565" w:rsidRPr="00A92F5E" w:rsidRDefault="006B0565" w:rsidP="0010410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</w:p>
        </w:tc>
      </w:tr>
      <w:tr w:rsidR="008553AB" w:rsidRPr="00A92F5E" w14:paraId="4E0B1666" w14:textId="77777777" w:rsidTr="0010410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1D7E83" w14:textId="77777777" w:rsidR="008553AB" w:rsidRPr="00A92F5E" w:rsidRDefault="008553AB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8B42C7" w14:textId="77777777" w:rsidR="008553AB" w:rsidRPr="00A92F5E" w:rsidRDefault="008553AB" w:rsidP="00104105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Liczba prędkości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8DA84F" w14:textId="77777777" w:rsidR="008553AB" w:rsidRPr="00A92F5E" w:rsidRDefault="008553AB" w:rsidP="00104105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7E9445" w14:textId="77777777" w:rsidR="008553AB" w:rsidRPr="00A92F5E" w:rsidRDefault="008553AB" w:rsidP="0010410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………………….</w:t>
            </w:r>
          </w:p>
        </w:tc>
      </w:tr>
      <w:tr w:rsidR="008553AB" w:rsidRPr="00A92F5E" w14:paraId="7EDB9D2A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67204C" w14:textId="77777777" w:rsidR="008553AB" w:rsidRPr="00A92F5E" w:rsidRDefault="008553AB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4EC3E7" w14:textId="77777777" w:rsidR="008553AB" w:rsidRPr="00A92F5E" w:rsidRDefault="008553AB" w:rsidP="00104105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Aluminiowy filtr </w:t>
            </w:r>
            <w:proofErr w:type="spellStart"/>
            <w:r w:rsidRPr="00A92F5E">
              <w:rPr>
                <w:rFonts w:ascii="Arial" w:hAnsi="Arial" w:cs="Arial"/>
              </w:rPr>
              <w:t>przeciwtłuszczowy</w:t>
            </w:r>
            <w:proofErr w:type="spellEnd"/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BE228D" w14:textId="77777777" w:rsidR="008553AB" w:rsidRPr="00A92F5E" w:rsidRDefault="008553AB" w:rsidP="00104105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A404674" w14:textId="77777777" w:rsidR="008553AB" w:rsidRPr="00A92F5E" w:rsidRDefault="008553AB" w:rsidP="00104105">
            <w:pPr>
              <w:snapToGrid w:val="0"/>
              <w:spacing w:line="240" w:lineRule="auto"/>
              <w:contextualSpacing/>
              <w:rPr>
                <w:rFonts w:ascii="Arial" w:hAnsi="Arial" w:cs="Arial"/>
              </w:rPr>
            </w:pPr>
          </w:p>
        </w:tc>
      </w:tr>
      <w:tr w:rsidR="009409E6" w:rsidRPr="00A92F5E" w14:paraId="0A244595" w14:textId="77777777" w:rsidTr="00C63A11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2949F8" w14:textId="77777777" w:rsidR="009409E6" w:rsidRPr="00A92F5E" w:rsidRDefault="009409E6">
            <w:pPr>
              <w:numPr>
                <w:ilvl w:val="0"/>
                <w:numId w:val="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796B9" w14:textId="77777777" w:rsidR="009409E6" w:rsidRPr="00A92F5E" w:rsidRDefault="009409E6" w:rsidP="009409E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2DF2B4" w14:textId="498343D9" w:rsidR="009409E6" w:rsidRPr="00A92F5E" w:rsidRDefault="009409E6" w:rsidP="009409E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odcienie czarnego, stali nierdzewnej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C49F68" w14:textId="77777777" w:rsidR="009409E6" w:rsidRPr="00A92F5E" w:rsidRDefault="009409E6" w:rsidP="009409E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……………………………</w:t>
            </w:r>
          </w:p>
        </w:tc>
      </w:tr>
      <w:bookmarkEnd w:id="2"/>
    </w:tbl>
    <w:p w14:paraId="2C8E0EB7" w14:textId="77777777" w:rsidR="008553AB" w:rsidRPr="00A92F5E" w:rsidRDefault="008553AB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sz w:val="22"/>
          <w:szCs w:val="22"/>
        </w:rPr>
      </w:pPr>
    </w:p>
    <w:p w14:paraId="10D3F1C6" w14:textId="77777777" w:rsidR="00C01AAD" w:rsidRPr="00A92F5E" w:rsidRDefault="00C01AA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421581C6" w14:textId="77777777" w:rsidR="00C01AAD" w:rsidRPr="00A92F5E" w:rsidRDefault="00C01AA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49212C44" w14:textId="77777777" w:rsidR="00C01AAD" w:rsidRPr="00A92F5E" w:rsidRDefault="00C01AA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3260A772" w14:textId="77777777" w:rsidR="00770645" w:rsidRPr="00A92F5E" w:rsidRDefault="00770645" w:rsidP="00977681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</w:p>
    <w:p w14:paraId="64AAAECE" w14:textId="77777777" w:rsidR="00770645" w:rsidRPr="00A92F5E" w:rsidRDefault="00770645" w:rsidP="00977681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</w:p>
    <w:p w14:paraId="5A6BBF7F" w14:textId="77777777" w:rsidR="00770645" w:rsidRPr="00A92F5E" w:rsidRDefault="00770645" w:rsidP="00977681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</w:p>
    <w:p w14:paraId="3C78971E" w14:textId="77777777" w:rsidR="00770645" w:rsidRPr="00A92F5E" w:rsidRDefault="00770645" w:rsidP="00977681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</w:p>
    <w:p w14:paraId="6FA85BFE" w14:textId="729E42E1" w:rsidR="00977681" w:rsidRPr="0050414F" w:rsidRDefault="00977681" w:rsidP="00EF168E">
      <w:pPr>
        <w:pStyle w:val="Akapitzlist"/>
        <w:rPr>
          <w:rFonts w:ascii="Arial" w:hAnsi="Arial" w:cs="Arial"/>
          <w:b/>
          <w:bCs/>
          <w:sz w:val="22"/>
          <w:szCs w:val="22"/>
        </w:rPr>
      </w:pPr>
      <w:r w:rsidRPr="0050414F">
        <w:rPr>
          <w:rFonts w:ascii="Arial" w:hAnsi="Arial" w:cs="Arial"/>
          <w:b/>
          <w:bCs/>
          <w:sz w:val="22"/>
          <w:szCs w:val="22"/>
        </w:rPr>
        <w:t>Płyta indukcyjna (do zabudowy) – 1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977681" w:rsidRPr="00A92F5E" w14:paraId="1B345D6C" w14:textId="77777777" w:rsidTr="0027040C">
        <w:trPr>
          <w:trHeight w:val="81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E0E5BA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DA0A1B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C2791D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AD1611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 xml:space="preserve">Parametry oferowane przez Wykonawcę (wypełnia Wykonawca wpisując w pustych </w:t>
            </w:r>
            <w:r w:rsidRPr="00A92F5E">
              <w:rPr>
                <w:rFonts w:ascii="Arial" w:hAnsi="Arial" w:cs="Arial"/>
                <w:b/>
              </w:rPr>
              <w:lastRenderedPageBreak/>
              <w:t>polach rzeczywiste parametry)</w:t>
            </w:r>
          </w:p>
        </w:tc>
      </w:tr>
      <w:tr w:rsidR="00977681" w:rsidRPr="00A92F5E" w14:paraId="3C25FF0B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F0CA81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95A1A3" w14:textId="77777777" w:rsidR="00977681" w:rsidRPr="00A92F5E" w:rsidRDefault="00977681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Rysunek poglądowy : </w:t>
            </w:r>
          </w:p>
          <w:p w14:paraId="4966BDD6" w14:textId="77777777" w:rsidR="00977681" w:rsidRPr="00A92F5E" w:rsidRDefault="00977681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object w:dxaOrig="9105" w:dyaOrig="7845" w14:anchorId="499837FA">
                <v:shape id="_x0000_i1026" type="#_x0000_t75" style="width:84.5pt;height:72.65pt" o:ole="">
                  <v:imagedata r:id="rId10" o:title=""/>
                </v:shape>
                <o:OLEObject Type="Embed" ProgID="PBrush" ShapeID="_x0000_i1026" DrawAspect="Content" ObjectID="_1760513895" r:id="rId11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058D897F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1E07CF1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977681" w:rsidRPr="00A92F5E" w14:paraId="26D38CF6" w14:textId="77777777" w:rsidTr="0027040C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8B62C81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FD60CBC" w14:textId="77777777" w:rsidR="00977681" w:rsidRPr="00A92F5E" w:rsidRDefault="00977681" w:rsidP="0027040C">
            <w:pPr>
              <w:pStyle w:val="Akapitzlist"/>
              <w:ind w:left="0"/>
              <w:rPr>
                <w:rFonts w:ascii="Arial" w:hAnsi="Arial" w:cs="Arial"/>
                <w:sz w:val="22"/>
                <w:szCs w:val="22"/>
              </w:rPr>
            </w:pPr>
            <w:r w:rsidRPr="00A92F5E">
              <w:rPr>
                <w:rFonts w:ascii="Arial" w:hAnsi="Arial" w:cs="Arial"/>
                <w:sz w:val="22"/>
                <w:szCs w:val="22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B340CA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55 cm (+/  5 cm)</w:t>
            </w:r>
          </w:p>
          <w:p w14:paraId="04C983F1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55 cm (+/- 5 cm)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D76016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  <w:p w14:paraId="7E8DF3EB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…………….</w:t>
            </w:r>
          </w:p>
        </w:tc>
      </w:tr>
      <w:tr w:rsidR="00977681" w:rsidRPr="00A92F5E" w14:paraId="4E5BFC72" w14:textId="77777777" w:rsidTr="00770645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CD38652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79D4C02B" w14:textId="77777777" w:rsidR="00977681" w:rsidRPr="00A92F5E" w:rsidRDefault="00977681" w:rsidP="0027040C">
            <w:pPr>
              <w:pStyle w:val="Akapitzlist"/>
              <w:ind w:left="0"/>
              <w:rPr>
                <w:rFonts w:ascii="Arial" w:hAnsi="Arial" w:cs="Arial"/>
                <w:sz w:val="22"/>
                <w:szCs w:val="22"/>
              </w:rPr>
            </w:pPr>
            <w:r w:rsidRPr="00A92F5E">
              <w:rPr>
                <w:rFonts w:ascii="Arial" w:hAnsi="Arial" w:cs="Arial"/>
                <w:sz w:val="22"/>
                <w:szCs w:val="22"/>
              </w:rPr>
              <w:t>Napięcie zasilania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71DD1D4A" w14:textId="77777777" w:rsidR="00977681" w:rsidRPr="00A92F5E" w:rsidRDefault="00977681" w:rsidP="0027040C">
            <w:pPr>
              <w:spacing w:after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400V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AB9A0D6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977681" w:rsidRPr="00A92F5E" w14:paraId="14A94ED9" w14:textId="77777777" w:rsidTr="0027040C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9F07EED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A4217F2" w14:textId="77777777" w:rsidR="00977681" w:rsidRPr="00A92F5E" w:rsidRDefault="00977681" w:rsidP="0027040C">
            <w:pPr>
              <w:pStyle w:val="Akapitzlist"/>
              <w:ind w:left="0"/>
              <w:rPr>
                <w:rFonts w:ascii="Arial" w:hAnsi="Arial" w:cs="Arial"/>
                <w:sz w:val="22"/>
                <w:szCs w:val="22"/>
              </w:rPr>
            </w:pPr>
            <w:r w:rsidRPr="00A92F5E">
              <w:rPr>
                <w:rFonts w:ascii="Arial" w:hAnsi="Arial" w:cs="Arial"/>
                <w:sz w:val="22"/>
                <w:szCs w:val="22"/>
              </w:rPr>
              <w:t>Pola grzewcze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49D948D" w14:textId="77777777" w:rsidR="00977681" w:rsidRPr="00A92F5E" w:rsidRDefault="00977681" w:rsidP="0027040C">
            <w:pPr>
              <w:spacing w:after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4 pola indukcyjne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1C58C5CF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……………………………</w:t>
            </w:r>
          </w:p>
        </w:tc>
      </w:tr>
      <w:tr w:rsidR="00977681" w:rsidRPr="00A92F5E" w14:paraId="54563EB5" w14:textId="77777777" w:rsidTr="00770645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E429A99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C31A92A" w14:textId="77777777" w:rsidR="00977681" w:rsidRPr="00A92F5E" w:rsidRDefault="00977681" w:rsidP="0027040C">
            <w:pPr>
              <w:pStyle w:val="Akapitzlist"/>
              <w:ind w:left="0"/>
              <w:rPr>
                <w:rFonts w:ascii="Arial" w:hAnsi="Arial" w:cs="Arial"/>
                <w:sz w:val="22"/>
                <w:szCs w:val="22"/>
              </w:rPr>
            </w:pPr>
            <w:r w:rsidRPr="00A92F5E">
              <w:rPr>
                <w:rFonts w:ascii="Arial" w:hAnsi="Arial" w:cs="Arial"/>
                <w:sz w:val="22"/>
                <w:szCs w:val="22"/>
              </w:rPr>
              <w:t>Sterowanie płyty grzewczej</w:t>
            </w:r>
            <w:r w:rsidRPr="00A92F5E">
              <w:rPr>
                <w:rFonts w:ascii="Arial" w:hAnsi="Arial" w:cs="Arial"/>
                <w:sz w:val="22"/>
                <w:szCs w:val="22"/>
              </w:rPr>
              <w:tab/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83371F9" w14:textId="77777777" w:rsidR="00977681" w:rsidRPr="00A92F5E" w:rsidRDefault="00977681" w:rsidP="0027040C">
            <w:pPr>
              <w:spacing w:after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elektroniczne – dotykowe na płycie grzewczej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8A81C66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0190B73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B094CD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49374B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Automatyczne wyłączenie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DB0246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3F322F3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77CA6A9D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D1AB3F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A369CE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Płynna regulacja mocy grzania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1EC19D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7F687F3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080B76A6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68F41C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699F60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Funkcja pauza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14117A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3EF2282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3E80B732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D3723B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D2168D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Wyświetlanie ustawionej mocy grzania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B80641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8D495B9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5B19883F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00D39A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C29E01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Rozpoznawanie obecności garnka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3444EF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24563FC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18DD1BDB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8CC096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C52352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Zabezpieczenie przed przegrzaniem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E8B8C2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F04DE9E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5D676A12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826CD5" w14:textId="77777777" w:rsidR="00977681" w:rsidRPr="00A92F5E" w:rsidRDefault="00977681">
            <w:pPr>
              <w:numPr>
                <w:ilvl w:val="0"/>
                <w:numId w:val="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962423" w14:textId="77777777" w:rsidR="00977681" w:rsidRPr="00A92F5E" w:rsidRDefault="00977681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516D3" w14:textId="77777777" w:rsidR="00977681" w:rsidRPr="00A92F5E" w:rsidRDefault="00977681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odcienie czarnego, stali nierdzewnej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797AC3" w14:textId="77777777" w:rsidR="00977681" w:rsidRPr="00A92F5E" w:rsidRDefault="00977681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……………………………</w:t>
            </w:r>
          </w:p>
        </w:tc>
      </w:tr>
    </w:tbl>
    <w:p w14:paraId="1D0A9712" w14:textId="77777777" w:rsidR="00C01AAD" w:rsidRPr="00A92F5E" w:rsidRDefault="00C01AA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054971F1" w14:textId="77777777" w:rsidR="00C01AAD" w:rsidRPr="00A92F5E" w:rsidRDefault="00C01AA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0BCF886E" w14:textId="00474A57" w:rsidR="00977681" w:rsidRPr="00A92F5E" w:rsidRDefault="00977681" w:rsidP="00977681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Piekarnik (do zabudowy) – 1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977681" w:rsidRPr="00A92F5E" w14:paraId="55CBA7A6" w14:textId="77777777" w:rsidTr="0027040C">
        <w:trPr>
          <w:trHeight w:val="81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B195B7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C95856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4EA053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C697C1F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977681" w:rsidRPr="00A92F5E" w14:paraId="003201E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EB64D9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888EA1" w14:textId="77777777" w:rsidR="00977681" w:rsidRPr="00A92F5E" w:rsidRDefault="00977681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Rysunek poglądowy : </w:t>
            </w:r>
          </w:p>
          <w:p w14:paraId="4ED4A05D" w14:textId="77777777" w:rsidR="00977681" w:rsidRPr="00A92F5E" w:rsidRDefault="00977681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object w:dxaOrig="7965" w:dyaOrig="7725" w14:anchorId="5EF583D6">
                <v:shape id="_x0000_i1027" type="#_x0000_t75" style="width:132.1pt;height:127.7pt" o:ole="">
                  <v:imagedata r:id="rId12" o:title=""/>
                </v:shape>
                <o:OLEObject Type="Embed" ProgID="PBrush" ShapeID="_x0000_i1027" DrawAspect="Content" ObjectID="_1760513896" r:id="rId13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4E18E7FA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C8833A5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977681" w:rsidRPr="00A92F5E" w14:paraId="07F963BB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7FE744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D7E834" w14:textId="77777777" w:rsidR="00977681" w:rsidRPr="00A92F5E" w:rsidRDefault="00977681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Rodzaj: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F40C8F" w14:textId="77777777" w:rsidR="00977681" w:rsidRPr="00A92F5E" w:rsidRDefault="00977681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zabudowany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89284B1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64E5AAD6" w14:textId="77777777" w:rsidTr="0027040C">
        <w:trPr>
          <w:trHeight w:val="68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05739FDB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FC83A66" w14:textId="77777777" w:rsidR="00977681" w:rsidRPr="00A92F5E" w:rsidRDefault="00977681" w:rsidP="0027040C">
            <w:pPr>
              <w:pStyle w:val="Akapitzlist"/>
              <w:ind w:left="0"/>
              <w:rPr>
                <w:rFonts w:ascii="Arial" w:hAnsi="Arial" w:cs="Arial"/>
                <w:sz w:val="22"/>
                <w:szCs w:val="22"/>
              </w:rPr>
            </w:pPr>
            <w:r w:rsidRPr="00A92F5E">
              <w:rPr>
                <w:rFonts w:ascii="Arial" w:hAnsi="Arial" w:cs="Arial"/>
                <w:sz w:val="22"/>
                <w:szCs w:val="22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752A7A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55 cm (+/  5 cm)</w:t>
            </w:r>
          </w:p>
          <w:p w14:paraId="4CEB78D7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55 cm (+/- 5 cm)</w:t>
            </w:r>
          </w:p>
          <w:p w14:paraId="0087A6F4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55cm (+/-5 cm)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1C7FC2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  <w:p w14:paraId="335E1A42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…………….</w:t>
            </w:r>
          </w:p>
          <w:p w14:paraId="3C2220D5" w14:textId="77777777" w:rsidR="00977681" w:rsidRPr="00A92F5E" w:rsidRDefault="00977681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…………….</w:t>
            </w:r>
          </w:p>
          <w:p w14:paraId="04525077" w14:textId="77777777" w:rsidR="00977681" w:rsidRPr="00A92F5E" w:rsidRDefault="00977681" w:rsidP="0027040C">
            <w:pPr>
              <w:tabs>
                <w:tab w:val="left" w:pos="630"/>
              </w:tabs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ab/>
            </w:r>
          </w:p>
        </w:tc>
      </w:tr>
      <w:tr w:rsidR="00977681" w:rsidRPr="00A92F5E" w14:paraId="12C07FEF" w14:textId="77777777" w:rsidTr="0027040C">
        <w:trPr>
          <w:trHeight w:val="202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9D7CA21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46722D87" w14:textId="77777777" w:rsidR="00977681" w:rsidRPr="00A92F5E" w:rsidRDefault="00977681" w:rsidP="0027040C">
            <w:pPr>
              <w:pStyle w:val="Akapitzlist"/>
              <w:ind w:left="0"/>
              <w:rPr>
                <w:rFonts w:ascii="Arial" w:hAnsi="Arial" w:cs="Arial"/>
                <w:sz w:val="22"/>
                <w:szCs w:val="22"/>
              </w:rPr>
            </w:pPr>
            <w:r w:rsidRPr="00A92F5E">
              <w:rPr>
                <w:rFonts w:ascii="Arial" w:hAnsi="Arial" w:cs="Arial"/>
                <w:sz w:val="22"/>
                <w:szCs w:val="22"/>
              </w:rPr>
              <w:t>Pojemność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497035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65 litrów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6264C5" w14:textId="77777777" w:rsidR="00977681" w:rsidRPr="00A92F5E" w:rsidRDefault="00977681" w:rsidP="0027040C">
            <w:pPr>
              <w:snapToGrid w:val="0"/>
              <w:spacing w:line="240" w:lineRule="auto"/>
              <w:ind w:firstLine="708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977681" w:rsidRPr="00A92F5E" w14:paraId="2851B358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F8A74C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3706A5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Sterowanie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06C17C" w14:textId="77777777" w:rsidR="00977681" w:rsidRPr="00A92F5E" w:rsidRDefault="00977681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elektroniczne - pokrętło, dotykowe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F3967D9" w14:textId="77777777" w:rsidR="00977681" w:rsidRPr="00A92F5E" w:rsidRDefault="00977681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390C1732" w14:textId="77777777" w:rsidTr="00770645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5A03B2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4C9D81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Wyświetlacz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432F88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elektroniczny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7837428" w14:textId="77777777" w:rsidR="00977681" w:rsidRPr="00A92F5E" w:rsidRDefault="00977681" w:rsidP="0077064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615DED75" w14:textId="77777777" w:rsidTr="0027040C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E2ABE3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E8EB52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Liczba poziomów pieczenia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988A0B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min. 4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DF4BF5B" w14:textId="77777777" w:rsidR="00977681" w:rsidRPr="00A92F5E" w:rsidRDefault="00977681" w:rsidP="0027040C">
            <w:pPr>
              <w:snapToGrid w:val="0"/>
              <w:spacing w:line="240" w:lineRule="auto"/>
              <w:ind w:firstLine="708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977681" w:rsidRPr="00A92F5E" w14:paraId="12DF46C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6B94D1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3904AC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Oświetlenie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74FFF2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28BA901" w14:textId="77777777" w:rsidR="00977681" w:rsidRPr="00A92F5E" w:rsidRDefault="00977681" w:rsidP="0077064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0FA8BA22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AB4212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127718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Funkcje pieczenia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6FA34B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min. 5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D84A58" w14:textId="77777777" w:rsidR="00977681" w:rsidRPr="00A92F5E" w:rsidRDefault="00977681" w:rsidP="0027040C">
            <w:pPr>
              <w:snapToGrid w:val="0"/>
              <w:spacing w:line="240" w:lineRule="auto"/>
              <w:ind w:firstLine="708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977681" w:rsidRPr="00A92F5E" w14:paraId="3EC500AC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F96B9D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A247E4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Funkcja </w:t>
            </w:r>
            <w:proofErr w:type="spellStart"/>
            <w:r w:rsidRPr="00A92F5E">
              <w:rPr>
                <w:rFonts w:ascii="Arial" w:hAnsi="Arial" w:cs="Arial"/>
              </w:rPr>
              <w:t>termoobieg</w:t>
            </w:r>
            <w:proofErr w:type="spellEnd"/>
            <w:r w:rsidRPr="00A92F5E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ACD836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EEF560C" w14:textId="77777777" w:rsidR="00977681" w:rsidRPr="00A92F5E" w:rsidRDefault="00977681" w:rsidP="0077064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70A861B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B79922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7A6E3D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Wyposażenie piekarnika: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E3FF8A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1 półka siatkowa, </w:t>
            </w:r>
          </w:p>
          <w:p w14:paraId="58CF21D4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2 półki blaszane, </w:t>
            </w:r>
          </w:p>
          <w:p w14:paraId="1D51B3E9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hAnsi="Arial" w:cs="Arial"/>
              </w:rPr>
              <w:t>przewód zasilający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26FA8B7" w14:textId="77777777" w:rsidR="00977681" w:rsidRPr="00A92F5E" w:rsidRDefault="00977681" w:rsidP="0077064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132EAFE5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B9EFF8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37B704" w14:textId="77777777" w:rsidR="00977681" w:rsidRPr="00A92F5E" w:rsidRDefault="00977681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Prowadnica teleskopowa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74D797" w14:textId="77777777" w:rsidR="00977681" w:rsidRPr="00A92F5E" w:rsidRDefault="00977681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77F8C1B" w14:textId="77777777" w:rsidR="00977681" w:rsidRPr="00A92F5E" w:rsidRDefault="00977681" w:rsidP="00770645">
            <w:pPr>
              <w:snapToGrid w:val="0"/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</w:p>
        </w:tc>
      </w:tr>
      <w:tr w:rsidR="00977681" w:rsidRPr="00A92F5E" w14:paraId="35BC6F02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1E8DA2" w14:textId="77777777" w:rsidR="00977681" w:rsidRPr="00A92F5E" w:rsidRDefault="00977681">
            <w:pPr>
              <w:numPr>
                <w:ilvl w:val="0"/>
                <w:numId w:val="10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2C1E20" w14:textId="77777777" w:rsidR="00977681" w:rsidRPr="00A92F5E" w:rsidRDefault="00977681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C73CA" w14:textId="77777777" w:rsidR="00977681" w:rsidRPr="00A92F5E" w:rsidRDefault="00977681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odcienie czarnego, stali nierdzewnej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42DA46" w14:textId="77777777" w:rsidR="00977681" w:rsidRPr="00A92F5E" w:rsidRDefault="00977681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……………………………</w:t>
            </w:r>
          </w:p>
        </w:tc>
      </w:tr>
    </w:tbl>
    <w:p w14:paraId="68C6E5A3" w14:textId="77777777" w:rsidR="00C01AAD" w:rsidRPr="00A92F5E" w:rsidRDefault="00C01AA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775B7760" w14:textId="77777777" w:rsidR="00C01AAD" w:rsidRPr="00A92F5E" w:rsidRDefault="00C01AA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28B6200F" w14:textId="3D4CF476" w:rsidR="003B6986" w:rsidRPr="00EF168E" w:rsidRDefault="003B6986" w:rsidP="00EF168E">
      <w:pPr>
        <w:pStyle w:val="Akapitzlist"/>
        <w:rPr>
          <w:rFonts w:ascii="Arial" w:hAnsi="Arial" w:cs="Arial"/>
          <w:b/>
          <w:bCs/>
        </w:rPr>
      </w:pPr>
      <w:bookmarkStart w:id="3" w:name="_Hlk148940086"/>
      <w:r w:rsidRPr="00EF168E">
        <w:rPr>
          <w:rFonts w:ascii="Arial" w:hAnsi="Arial" w:cs="Arial"/>
          <w:b/>
          <w:bCs/>
        </w:rPr>
        <w:t>Zmywarka (do zabudowy) – 1 szt.</w:t>
      </w:r>
    </w:p>
    <w:tbl>
      <w:tblPr>
        <w:tblW w:w="0" w:type="auto"/>
        <w:tblInd w:w="-176" w:type="dxa"/>
        <w:tblLayout w:type="fixed"/>
        <w:tblLook w:val="0000" w:firstRow="0" w:lastRow="0" w:firstColumn="0" w:lastColumn="0" w:noHBand="0" w:noVBand="0"/>
      </w:tblPr>
      <w:tblGrid>
        <w:gridCol w:w="710"/>
        <w:gridCol w:w="3543"/>
        <w:gridCol w:w="2694"/>
        <w:gridCol w:w="2835"/>
      </w:tblGrid>
      <w:tr w:rsidR="003B6986" w:rsidRPr="00A92F5E" w14:paraId="49216236" w14:textId="77777777" w:rsidTr="0027040C">
        <w:trPr>
          <w:trHeight w:val="156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F8A368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6A1C351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  <w:p w14:paraId="36CEE20D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  <w:p w14:paraId="39C2EEA8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  <w:p w14:paraId="064A6605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389020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FE124F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</w:t>
            </w:r>
          </w:p>
          <w:p w14:paraId="1911561D" w14:textId="77777777" w:rsidR="003B6986" w:rsidRPr="00A92F5E" w:rsidRDefault="003B6986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(wypełnia Wykonawca wpisując w pustych polach rzeczywiste parametry)</w:t>
            </w:r>
          </w:p>
        </w:tc>
      </w:tr>
      <w:tr w:rsidR="003B6986" w:rsidRPr="00A92F5E" w14:paraId="7EF3246D" w14:textId="77777777" w:rsidTr="00770645"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20C19CFE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B07AEA" w14:textId="77777777" w:rsidR="003B6986" w:rsidRPr="00A92F5E" w:rsidRDefault="003B6986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13683728" w14:textId="77777777" w:rsidR="003B6986" w:rsidRPr="00A92F5E" w:rsidRDefault="003B6986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36E59A3F" wp14:editId="1BFF6C24">
                  <wp:extent cx="1762125" cy="1562100"/>
                  <wp:effectExtent l="0" t="0" r="9525" b="0"/>
                  <wp:docPr id="7" name="Obraz 7" descr="Zmywarka Samsung DW60R7070BB - Opinie, Ce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Zmywarka Samsung DW60R7070BB - Opinie, Ce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2018AC56" w14:textId="77777777" w:rsidR="003B6986" w:rsidRPr="00A92F5E" w:rsidRDefault="003B6986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D98188F" w14:textId="77777777" w:rsidR="003B6986" w:rsidRPr="00A92F5E" w:rsidRDefault="003B6986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3B6986" w:rsidRPr="00A92F5E" w14:paraId="4C193877" w14:textId="77777777" w:rsidTr="00770645">
        <w:tc>
          <w:tcPr>
            <w:tcW w:w="710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0C95AD0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ADC915" w14:textId="77777777" w:rsidR="003B6986" w:rsidRPr="00A92F5E" w:rsidRDefault="003B6986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Rodzaj: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081D92" w14:textId="77777777" w:rsidR="003B6986" w:rsidRPr="00A92F5E" w:rsidRDefault="003B6986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zabudowana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F6335F0" w14:textId="77777777" w:rsidR="003B6986" w:rsidRPr="00A92F5E" w:rsidRDefault="003B6986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3B6986" w:rsidRPr="00A92F5E" w14:paraId="4278365E" w14:textId="77777777" w:rsidTr="0027040C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9805DE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261148" w14:textId="77777777" w:rsidR="003B6986" w:rsidRPr="00A92F5E" w:rsidRDefault="003B6986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Wymiary:</w:t>
            </w:r>
          </w:p>
          <w:p w14:paraId="3471C5E8" w14:textId="77777777" w:rsidR="003B6986" w:rsidRPr="00A92F5E" w:rsidRDefault="003B6986" w:rsidP="0027040C">
            <w:pP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C22B74" w14:textId="77777777" w:rsidR="003B6986" w:rsidRPr="00A92F5E" w:rsidRDefault="003B6986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55 cm (+/</w:t>
            </w:r>
            <w:r w:rsidRPr="00A92F5E">
              <w:rPr>
                <w:rFonts w:ascii="Arial" w:hAnsi="Arial" w:cs="Arial"/>
              </w:rPr>
              <w:noBreakHyphen/>
              <w:t xml:space="preserve"> 5 cm)</w:t>
            </w:r>
          </w:p>
          <w:p w14:paraId="3309B046" w14:textId="77777777" w:rsidR="003B6986" w:rsidRPr="00A92F5E" w:rsidRDefault="003B6986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55 cm (+/- 5 cm)</w:t>
            </w:r>
          </w:p>
          <w:p w14:paraId="15BC2A93" w14:textId="77777777" w:rsidR="003B6986" w:rsidRPr="00A92F5E" w:rsidRDefault="003B6986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80 cm (+/-5 cm)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BA0544" w14:textId="77777777" w:rsidR="003B6986" w:rsidRPr="00A92F5E" w:rsidRDefault="003B6986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  <w:p w14:paraId="716906EC" w14:textId="77777777" w:rsidR="003B6986" w:rsidRPr="00A92F5E" w:rsidRDefault="003B6986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…………….</w:t>
            </w:r>
          </w:p>
          <w:p w14:paraId="653B8A70" w14:textId="77777777" w:rsidR="003B6986" w:rsidRPr="00A92F5E" w:rsidRDefault="003B6986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…………….</w:t>
            </w:r>
          </w:p>
          <w:p w14:paraId="383ACA86" w14:textId="77777777" w:rsidR="003B6986" w:rsidRPr="00A92F5E" w:rsidRDefault="003B6986" w:rsidP="0027040C">
            <w:pPr>
              <w:tabs>
                <w:tab w:val="left" w:pos="630"/>
              </w:tabs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ab/>
            </w:r>
          </w:p>
        </w:tc>
      </w:tr>
      <w:tr w:rsidR="003B6986" w:rsidRPr="00A92F5E" w14:paraId="0DDCF5CA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CA9D20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FA9A76" w14:textId="77777777" w:rsidR="003B6986" w:rsidRPr="00A92F5E" w:rsidRDefault="003B6986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Zintegrowany panel sterujący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045F6F" w14:textId="77777777" w:rsidR="003B6986" w:rsidRPr="00A92F5E" w:rsidRDefault="003B6986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ECDF281" w14:textId="77777777" w:rsidR="003B6986" w:rsidRPr="00A92F5E" w:rsidRDefault="003B6986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tr w:rsidR="003B6986" w:rsidRPr="00A92F5E" w14:paraId="33A8A323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CDFF53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C91528" w14:textId="77777777" w:rsidR="003B6986" w:rsidRPr="00A92F5E" w:rsidRDefault="003B6986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Wyświetlacz LED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3D58B4" w14:textId="77777777" w:rsidR="003B6986" w:rsidRPr="00A92F5E" w:rsidRDefault="003B6986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680BB92" w14:textId="77777777" w:rsidR="003B6986" w:rsidRPr="00A92F5E" w:rsidRDefault="003B6986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tr w:rsidR="003B6986" w:rsidRPr="00A92F5E" w14:paraId="313CF0BA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873A0C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CAD160" w14:textId="77777777" w:rsidR="003B6986" w:rsidRPr="00A92F5E" w:rsidRDefault="003B6986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Półki na filiżanki, składane kolce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4CF22C0" w14:textId="77777777" w:rsidR="003B6986" w:rsidRPr="00A92F5E" w:rsidRDefault="003B6986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974CF2F" w14:textId="77777777" w:rsidR="003B6986" w:rsidRPr="00A92F5E" w:rsidRDefault="003B6986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tr w:rsidR="003B6986" w:rsidRPr="00A92F5E" w14:paraId="129C4092" w14:textId="77777777" w:rsidTr="0027040C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EBE152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392FC0C9" w14:textId="77777777" w:rsidR="003B6986" w:rsidRPr="00A92F5E" w:rsidRDefault="003B6986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Zużycie wody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03A91F" w14:textId="77777777" w:rsidR="003B6986" w:rsidRPr="00A92F5E" w:rsidRDefault="003B6986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max. 12 l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3F7BFCC1" w14:textId="77777777" w:rsidR="003B6986" w:rsidRPr="00A92F5E" w:rsidRDefault="003B6986" w:rsidP="0027040C">
            <w:pPr>
              <w:widowControl w:val="0"/>
              <w:autoSpaceDE w:val="0"/>
              <w:spacing w:after="0" w:line="240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………………..</w:t>
            </w:r>
          </w:p>
        </w:tc>
      </w:tr>
      <w:tr w:rsidR="003B6986" w:rsidRPr="00A92F5E" w14:paraId="6F6E6199" w14:textId="77777777" w:rsidTr="0027040C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65ED52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44E12D1" w14:textId="77777777" w:rsidR="003B6986" w:rsidRPr="00A92F5E" w:rsidRDefault="003B6986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 hałasu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4C653" w14:textId="77777777" w:rsidR="003B6986" w:rsidRPr="00A92F5E" w:rsidRDefault="003B6986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max. 45 </w:t>
            </w:r>
            <w:proofErr w:type="spellStart"/>
            <w:r w:rsidRPr="00A92F5E">
              <w:rPr>
                <w:rFonts w:ascii="Arial" w:hAnsi="Arial" w:cs="Arial"/>
              </w:rPr>
              <w:t>dB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A9354B" w14:textId="77777777" w:rsidR="003B6986" w:rsidRPr="00A92F5E" w:rsidRDefault="003B6986" w:rsidP="0027040C">
            <w:pPr>
              <w:widowControl w:val="0"/>
              <w:autoSpaceDE w:val="0"/>
              <w:spacing w:after="0" w:line="240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……………….</w:t>
            </w:r>
          </w:p>
        </w:tc>
      </w:tr>
      <w:tr w:rsidR="003B6986" w:rsidRPr="00A92F5E" w14:paraId="60759495" w14:textId="77777777" w:rsidTr="0027040C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A3253D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25D87C57" w14:textId="77777777" w:rsidR="003B6986" w:rsidRPr="00A92F5E" w:rsidRDefault="003B6986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Liczba programów mycia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6CDB9" w14:textId="77777777" w:rsidR="003B6986" w:rsidRPr="00A92F5E" w:rsidRDefault="003B6986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5</w:t>
            </w:r>
          </w:p>
        </w:tc>
        <w:tc>
          <w:tcPr>
            <w:tcW w:w="2835" w:type="dxa"/>
            <w:tcBorders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54AF3448" w14:textId="77777777" w:rsidR="003B6986" w:rsidRPr="00A92F5E" w:rsidRDefault="003B6986" w:rsidP="0027040C">
            <w:pPr>
              <w:widowControl w:val="0"/>
              <w:autoSpaceDE w:val="0"/>
              <w:spacing w:after="0" w:line="240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……………….</w:t>
            </w:r>
          </w:p>
        </w:tc>
      </w:tr>
      <w:tr w:rsidR="003B6986" w:rsidRPr="00A92F5E" w14:paraId="2B78085D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D1FD96" w14:textId="77777777" w:rsidR="003B6986" w:rsidRPr="00A92F5E" w:rsidRDefault="003B6986">
            <w:pPr>
              <w:numPr>
                <w:ilvl w:val="0"/>
                <w:numId w:val="11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27FA14B9" w14:textId="77777777" w:rsidR="003B6986" w:rsidRPr="00A92F5E" w:rsidRDefault="003B6986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Dno ze stali nierdzewnej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F9BDA5" w14:textId="77777777" w:rsidR="003B6986" w:rsidRPr="00A92F5E" w:rsidRDefault="003B6986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AED44DF" w14:textId="77777777" w:rsidR="003B6986" w:rsidRPr="00A92F5E" w:rsidRDefault="003B6986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bookmarkEnd w:id="3"/>
    </w:tbl>
    <w:p w14:paraId="4F5A1F70" w14:textId="77777777" w:rsidR="003B6986" w:rsidRPr="00A92F5E" w:rsidRDefault="003B6986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3A37702C" w14:textId="6547F772" w:rsidR="000668FD" w:rsidRPr="00A92F5E" w:rsidRDefault="000668FD" w:rsidP="000668FD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Zlewozmywak nakładany (do zabudowy) z baterią – 1 szt.</w:t>
      </w:r>
    </w:p>
    <w:tbl>
      <w:tblPr>
        <w:tblW w:w="0" w:type="auto"/>
        <w:tblInd w:w="-176" w:type="dxa"/>
        <w:tblLayout w:type="fixed"/>
        <w:tblLook w:val="0000" w:firstRow="0" w:lastRow="0" w:firstColumn="0" w:lastColumn="0" w:noHBand="0" w:noVBand="0"/>
      </w:tblPr>
      <w:tblGrid>
        <w:gridCol w:w="710"/>
        <w:gridCol w:w="3543"/>
        <w:gridCol w:w="2722"/>
        <w:gridCol w:w="2807"/>
      </w:tblGrid>
      <w:tr w:rsidR="000668FD" w:rsidRPr="00A92F5E" w14:paraId="290B7E14" w14:textId="77777777" w:rsidTr="0027040C">
        <w:trPr>
          <w:trHeight w:val="156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D717A1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B27EEB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  <w:p w14:paraId="2BBBA190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  <w:p w14:paraId="5831E0E3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  <w:p w14:paraId="0C8D3A90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0C4E7A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02B5F95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</w:t>
            </w:r>
          </w:p>
          <w:p w14:paraId="4AFEB8FC" w14:textId="77777777" w:rsidR="000668FD" w:rsidRPr="00A92F5E" w:rsidRDefault="000668FD" w:rsidP="0027040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(wypełnia Wykonawca wpisując w pustych polach rzeczywiste parametry)</w:t>
            </w:r>
          </w:p>
        </w:tc>
      </w:tr>
      <w:tr w:rsidR="000668FD" w:rsidRPr="00A92F5E" w14:paraId="24E58CC9" w14:textId="77777777" w:rsidTr="00770645"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38F099A3" w14:textId="77777777" w:rsidR="000668FD" w:rsidRPr="00A92F5E" w:rsidRDefault="000668FD">
            <w:pPr>
              <w:numPr>
                <w:ilvl w:val="0"/>
                <w:numId w:val="1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42C9ED" w14:textId="77777777" w:rsidR="000668FD" w:rsidRPr="00A92F5E" w:rsidRDefault="000668FD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7A49360D" w14:textId="77777777" w:rsidR="000668FD" w:rsidRPr="00A92F5E" w:rsidRDefault="000668FD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object w:dxaOrig="8685" w:dyaOrig="6975" w14:anchorId="6EA7E635">
                <v:shape id="_x0000_i1028" type="#_x0000_t75" style="width:105.8pt;height:84.5pt" o:ole="">
                  <v:imagedata r:id="rId15" o:title=""/>
                </v:shape>
                <o:OLEObject Type="Embed" ProgID="PBrush" ShapeID="_x0000_i1028" DrawAspect="Content" ObjectID="_1760513897" r:id="rId16"/>
              </w:objec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65AB9053" w14:textId="77777777" w:rsidR="000668FD" w:rsidRPr="00A92F5E" w:rsidRDefault="000668FD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1CCB26C" w14:textId="77777777" w:rsidR="000668FD" w:rsidRPr="00A92F5E" w:rsidRDefault="000668FD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0668FD" w:rsidRPr="00A92F5E" w14:paraId="2FD352BB" w14:textId="77777777" w:rsidTr="00770645">
        <w:tc>
          <w:tcPr>
            <w:tcW w:w="710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556D3AA" w14:textId="77777777" w:rsidR="000668FD" w:rsidRPr="00A92F5E" w:rsidRDefault="000668FD">
            <w:pPr>
              <w:numPr>
                <w:ilvl w:val="0"/>
                <w:numId w:val="13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02E6AB" w14:textId="77777777" w:rsidR="000668FD" w:rsidRPr="00A92F5E" w:rsidRDefault="000668FD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Rodzaj zlewozmywaka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57F3A7" w14:textId="77777777" w:rsidR="000668FD" w:rsidRPr="00A92F5E" w:rsidRDefault="000668FD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dwukomorowy wpuszczany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22B3D16" w14:textId="77777777" w:rsidR="000668FD" w:rsidRPr="00A92F5E" w:rsidRDefault="000668FD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0668FD" w:rsidRPr="00A92F5E" w14:paraId="6924DBA8" w14:textId="77777777" w:rsidTr="0027040C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198C53" w14:textId="77777777" w:rsidR="000668FD" w:rsidRPr="00A92F5E" w:rsidRDefault="000668FD">
            <w:pPr>
              <w:numPr>
                <w:ilvl w:val="0"/>
                <w:numId w:val="13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29356D" w14:textId="77777777" w:rsidR="000668FD" w:rsidRPr="00A92F5E" w:rsidRDefault="000668FD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Wymiary:</w:t>
            </w:r>
          </w:p>
          <w:p w14:paraId="7BF3784D" w14:textId="77777777" w:rsidR="000668FD" w:rsidRPr="00A92F5E" w:rsidRDefault="000668FD" w:rsidP="0027040C">
            <w:pPr>
              <w:spacing w:line="240" w:lineRule="auto"/>
              <w:rPr>
                <w:rFonts w:ascii="Arial" w:hAnsi="Arial" w:cs="Arial"/>
              </w:rPr>
            </w:pPr>
          </w:p>
        </w:tc>
        <w:tc>
          <w:tcPr>
            <w:tcW w:w="27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5B1CC8" w14:textId="77777777" w:rsidR="000668FD" w:rsidRPr="00A92F5E" w:rsidRDefault="000668FD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 całkowita: 45 cm (+/</w:t>
            </w:r>
            <w:r w:rsidRPr="00A92F5E">
              <w:rPr>
                <w:rFonts w:ascii="Arial" w:hAnsi="Arial" w:cs="Arial"/>
              </w:rPr>
              <w:noBreakHyphen/>
              <w:t xml:space="preserve"> 5cm)</w:t>
            </w:r>
          </w:p>
          <w:p w14:paraId="306BF368" w14:textId="1B42106E" w:rsidR="000668FD" w:rsidRPr="00A92F5E" w:rsidRDefault="000668FD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długość całkowita: </w:t>
            </w:r>
            <w:r w:rsidR="003B347F">
              <w:rPr>
                <w:rFonts w:ascii="Arial" w:hAnsi="Arial" w:cs="Arial"/>
              </w:rPr>
              <w:t>75</w:t>
            </w:r>
            <w:r w:rsidRPr="00A92F5E">
              <w:rPr>
                <w:rFonts w:ascii="Arial" w:hAnsi="Arial" w:cs="Arial"/>
              </w:rPr>
              <w:t xml:space="preserve"> cm (+/- 5cm)</w:t>
            </w:r>
          </w:p>
          <w:p w14:paraId="3865B2F3" w14:textId="77777777" w:rsidR="000668FD" w:rsidRPr="00A92F5E" w:rsidRDefault="000668FD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 komory: 15 cm (+/-5cm)</w:t>
            </w:r>
          </w:p>
        </w:tc>
        <w:tc>
          <w:tcPr>
            <w:tcW w:w="28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8EE9C6" w14:textId="77777777" w:rsidR="000668FD" w:rsidRPr="00A92F5E" w:rsidRDefault="000668FD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…………….</w:t>
            </w:r>
          </w:p>
          <w:p w14:paraId="75AB0E11" w14:textId="77777777" w:rsidR="000668FD" w:rsidRPr="00A92F5E" w:rsidRDefault="000668FD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długość: ……………….</w:t>
            </w:r>
          </w:p>
          <w:p w14:paraId="3E47AAC5" w14:textId="77777777" w:rsidR="000668FD" w:rsidRPr="00A92F5E" w:rsidRDefault="000668FD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  <w:p w14:paraId="5E6F2680" w14:textId="794A2A98" w:rsidR="000668FD" w:rsidRPr="00A92F5E" w:rsidRDefault="000668FD" w:rsidP="0027040C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0668FD" w:rsidRPr="00A92F5E" w14:paraId="3086F1B6" w14:textId="77777777" w:rsidTr="0027040C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0BB018" w14:textId="77777777" w:rsidR="000668FD" w:rsidRPr="00A92F5E" w:rsidRDefault="000668FD">
            <w:pPr>
              <w:numPr>
                <w:ilvl w:val="0"/>
                <w:numId w:val="13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6F706B" w14:textId="77777777" w:rsidR="000668FD" w:rsidRPr="00A92F5E" w:rsidRDefault="000668FD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Materiał 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38A1B2" w14:textId="26777E0F" w:rsidR="000668FD" w:rsidRPr="00A92F5E" w:rsidRDefault="002743E4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c</w:t>
            </w:r>
            <w:r w:rsidR="000668FD"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eramiczny</w:t>
            </w: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 xml:space="preserve"> lub</w:t>
            </w:r>
          </w:p>
          <w:p w14:paraId="3EA007ED" w14:textId="77777777" w:rsidR="000668FD" w:rsidRPr="00A92F5E" w:rsidRDefault="000668FD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granitowy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5CD5E8" w14:textId="77777777" w:rsidR="000668FD" w:rsidRPr="00A92F5E" w:rsidRDefault="000668FD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  <w:r w:rsidRPr="00A92F5E">
              <w:rPr>
                <w:rFonts w:ascii="Arial" w:eastAsia="SimSun" w:hAnsi="Arial" w:cs="Arial"/>
                <w:kern w:val="2"/>
                <w:lang w:bidi="hi-IN"/>
              </w:rPr>
              <w:t>………………………..</w:t>
            </w:r>
          </w:p>
        </w:tc>
      </w:tr>
      <w:tr w:rsidR="000668FD" w:rsidRPr="00A92F5E" w14:paraId="14450053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F39115" w14:textId="77777777" w:rsidR="000668FD" w:rsidRPr="00A92F5E" w:rsidRDefault="000668FD">
            <w:pPr>
              <w:numPr>
                <w:ilvl w:val="0"/>
                <w:numId w:val="13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11B4C8" w14:textId="77777777" w:rsidR="000668FD" w:rsidRPr="00A92F5E" w:rsidRDefault="000668FD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Syfon i sitko w komplecie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515AE9" w14:textId="77777777" w:rsidR="000668FD" w:rsidRPr="00A92F5E" w:rsidRDefault="000668FD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wymagane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8197908" w14:textId="77777777" w:rsidR="000668FD" w:rsidRPr="00A92F5E" w:rsidRDefault="000668FD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tr w:rsidR="00E90FBE" w:rsidRPr="00A92F5E" w14:paraId="2123CB29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988C1A" w14:textId="77777777" w:rsidR="00E90FBE" w:rsidRPr="00A92F5E" w:rsidRDefault="00E90FBE">
            <w:pPr>
              <w:numPr>
                <w:ilvl w:val="0"/>
                <w:numId w:val="13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43893B" w14:textId="443770E4" w:rsidR="00E90FBE" w:rsidRPr="00A92F5E" w:rsidRDefault="0020763C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Syfon z m</w:t>
            </w:r>
            <w:r w:rsidR="00E90FBE" w:rsidRPr="00A92F5E">
              <w:rPr>
                <w:rFonts w:ascii="Arial" w:hAnsi="Arial" w:cs="Arial"/>
              </w:rPr>
              <w:t>ożliwoś</w:t>
            </w:r>
            <w:r w:rsidRPr="00A92F5E">
              <w:rPr>
                <w:rFonts w:ascii="Arial" w:hAnsi="Arial" w:cs="Arial"/>
              </w:rPr>
              <w:t>cią</w:t>
            </w:r>
            <w:r w:rsidR="00E90FBE" w:rsidRPr="00A92F5E">
              <w:rPr>
                <w:rFonts w:ascii="Arial" w:hAnsi="Arial" w:cs="Arial"/>
              </w:rPr>
              <w:t xml:space="preserve"> podłączenia zmywarki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F4505D" w14:textId="6E97941E" w:rsidR="00E90FBE" w:rsidRPr="00A92F5E" w:rsidRDefault="00E90FBE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wymagane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EBBAE8B" w14:textId="77777777" w:rsidR="00E90FBE" w:rsidRPr="00A92F5E" w:rsidRDefault="00E90FBE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tr w:rsidR="000668FD" w:rsidRPr="00A92F5E" w14:paraId="1DC1DF9C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2A3084" w14:textId="77777777" w:rsidR="000668FD" w:rsidRPr="00A92F5E" w:rsidRDefault="000668FD">
            <w:pPr>
              <w:numPr>
                <w:ilvl w:val="0"/>
                <w:numId w:val="13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9412EB" w14:textId="77777777" w:rsidR="000668FD" w:rsidRPr="00A92F5E" w:rsidRDefault="000668FD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 xml:space="preserve">Kolorystyka </w:t>
            </w:r>
          </w:p>
        </w:tc>
        <w:tc>
          <w:tcPr>
            <w:tcW w:w="2722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AA6887A" w14:textId="77777777" w:rsidR="000668FD" w:rsidRPr="00A92F5E" w:rsidRDefault="000668FD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biel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1CE989E" w14:textId="77777777" w:rsidR="000668FD" w:rsidRPr="00A92F5E" w:rsidRDefault="000668FD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tr w:rsidR="000668FD" w:rsidRPr="00A92F5E" w14:paraId="5DD28B6D" w14:textId="77777777" w:rsidTr="00770645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AC210A" w14:textId="77777777" w:rsidR="000668FD" w:rsidRPr="00A92F5E" w:rsidRDefault="000668FD">
            <w:pPr>
              <w:numPr>
                <w:ilvl w:val="0"/>
                <w:numId w:val="13"/>
              </w:numPr>
              <w:snapToGrid w:val="0"/>
              <w:rPr>
                <w:rFonts w:ascii="Arial" w:eastAsia="SimSun" w:hAnsi="Arial" w:cs="Arial"/>
                <w:kern w:val="2"/>
                <w:lang w:bidi="hi-IN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7C4D68" w14:textId="77777777" w:rsidR="000668FD" w:rsidRPr="00A92F5E" w:rsidRDefault="000668FD" w:rsidP="0027040C">
            <w:pPr>
              <w:widowControl w:val="0"/>
              <w:tabs>
                <w:tab w:val="left" w:pos="0"/>
                <w:tab w:val="left" w:pos="1237"/>
              </w:tabs>
              <w:autoSpaceDE w:val="0"/>
              <w:spacing w:after="0" w:line="240" w:lineRule="auto"/>
              <w:jc w:val="both"/>
              <w:rPr>
                <w:rFonts w:ascii="Arial" w:eastAsia="Times New Roman" w:hAnsi="Arial" w:cs="Arial"/>
                <w:kern w:val="2"/>
                <w:lang w:eastAsia="pl-PL" w:bidi="hi-IN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Bateria z ruchomą wylewką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B26147" w14:textId="77777777" w:rsidR="000668FD" w:rsidRPr="00A92F5E" w:rsidRDefault="000668FD" w:rsidP="0027040C">
            <w:pPr>
              <w:tabs>
                <w:tab w:val="left" w:pos="0"/>
                <w:tab w:val="left" w:pos="1237"/>
              </w:tabs>
              <w:autoSpaceDE w:val="0"/>
              <w:snapToGrid w:val="0"/>
              <w:spacing w:line="276" w:lineRule="auto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eastAsia="Times New Roman" w:hAnsi="Arial" w:cs="Arial"/>
                <w:kern w:val="2"/>
                <w:lang w:eastAsia="pl-PL" w:bidi="hi-IN"/>
              </w:rPr>
              <w:t>wymagane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04ABA1B" w14:textId="77777777" w:rsidR="000668FD" w:rsidRPr="00A92F5E" w:rsidRDefault="000668FD" w:rsidP="00770645">
            <w:pPr>
              <w:widowControl w:val="0"/>
              <w:tabs>
                <w:tab w:val="left" w:pos="0"/>
                <w:tab w:val="left" w:pos="1237"/>
              </w:tabs>
              <w:autoSpaceDE w:val="0"/>
              <w:snapToGrid w:val="0"/>
              <w:spacing w:after="0" w:line="240" w:lineRule="auto"/>
              <w:jc w:val="center"/>
              <w:rPr>
                <w:rFonts w:ascii="Arial" w:eastAsia="SimSun" w:hAnsi="Arial" w:cs="Arial"/>
                <w:kern w:val="2"/>
                <w:lang w:bidi="hi-IN"/>
              </w:rPr>
            </w:pPr>
          </w:p>
        </w:tc>
      </w:tr>
      <w:bookmarkEnd w:id="1"/>
    </w:tbl>
    <w:p w14:paraId="3F309507" w14:textId="77777777" w:rsidR="00EE274C" w:rsidRPr="004329A4" w:rsidRDefault="00EE274C" w:rsidP="004329A4">
      <w:pPr>
        <w:spacing w:after="7"/>
        <w:rPr>
          <w:rFonts w:ascii="Arial" w:hAnsi="Arial" w:cs="Arial"/>
          <w:b/>
        </w:rPr>
      </w:pPr>
    </w:p>
    <w:p w14:paraId="2BA97894" w14:textId="37A5960C" w:rsidR="0088430E" w:rsidRPr="00A92F5E" w:rsidRDefault="0088430E" w:rsidP="0088430E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 xml:space="preserve">Szafka </w:t>
      </w:r>
      <w:r w:rsidR="00071193">
        <w:rPr>
          <w:rFonts w:ascii="Arial" w:hAnsi="Arial" w:cs="Arial"/>
          <w:b/>
          <w:sz w:val="22"/>
          <w:szCs w:val="22"/>
        </w:rPr>
        <w:t xml:space="preserve">stojąca </w:t>
      </w:r>
      <w:r w:rsidRPr="00A92F5E">
        <w:rPr>
          <w:rFonts w:ascii="Arial" w:hAnsi="Arial" w:cs="Arial"/>
          <w:b/>
          <w:sz w:val="22"/>
          <w:szCs w:val="22"/>
        </w:rPr>
        <w:t>z szufladami (szer. 80 cm) – 1 szt.,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8430E" w:rsidRPr="00A92F5E" w14:paraId="5196F0C5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839903" w14:textId="77777777" w:rsidR="0088430E" w:rsidRPr="00A92F5E" w:rsidRDefault="0088430E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91DA5D" w14:textId="77777777" w:rsidR="0088430E" w:rsidRPr="00A92F5E" w:rsidRDefault="0088430E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72E631" w14:textId="77777777" w:rsidR="0088430E" w:rsidRPr="00A92F5E" w:rsidRDefault="0088430E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F5DFC8" w14:textId="77777777" w:rsidR="0088430E" w:rsidRPr="00A92F5E" w:rsidRDefault="0088430E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8430E" w:rsidRPr="00A92F5E" w14:paraId="63108223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9F8BD0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C360A9" w14:textId="77777777" w:rsidR="0088430E" w:rsidRPr="00A92F5E" w:rsidRDefault="0088430E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4F6012C7" w14:textId="77777777" w:rsidR="0088430E" w:rsidRPr="00A92F5E" w:rsidRDefault="0088430E" w:rsidP="006547FF">
            <w:pPr>
              <w:rPr>
                <w:rFonts w:ascii="Arial" w:hAnsi="Arial" w:cs="Arial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33BD3EE6" w14:textId="77777777" w:rsidR="0088430E" w:rsidRPr="00A92F5E" w:rsidRDefault="0088430E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</w:rPr>
              <w:drawing>
                <wp:inline distT="0" distB="0" distL="0" distR="0" wp14:anchorId="28A37194" wp14:editId="2149053F">
                  <wp:extent cx="993775" cy="1188720"/>
                  <wp:effectExtent l="0" t="0" r="0" b="0"/>
                  <wp:docPr id="1447316510" name="Obraz 14473165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7E22D8E4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9E78CC8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10AE363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5D5C5F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AD7252" w14:textId="77777777" w:rsidR="0088430E" w:rsidRPr="00A92F5E" w:rsidRDefault="0088430E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407640A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5A95D2EF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80 cm</w:t>
            </w:r>
          </w:p>
          <w:p w14:paraId="40CA0C0B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23CC715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głębokość:……………….</w:t>
            </w:r>
          </w:p>
        </w:tc>
      </w:tr>
      <w:tr w:rsidR="0088430E" w:rsidRPr="00A92F5E" w14:paraId="071C755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639230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EBEE9D" w14:textId="77777777" w:rsidR="0088430E" w:rsidRPr="00A92F5E" w:rsidRDefault="0088430E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A2DD932" w14:textId="77777777" w:rsidR="0088430E" w:rsidRPr="00A92F5E" w:rsidRDefault="0088430E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BF23D0A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4BE7DE66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CF2442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AEF003" w14:textId="77777777" w:rsidR="0088430E" w:rsidRPr="00A92F5E" w:rsidRDefault="0088430E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43A7C7B" w14:textId="77777777" w:rsidR="0088430E" w:rsidRPr="00A92F5E" w:rsidRDefault="0088430E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2C648E9" w14:textId="77777777" w:rsidR="0088430E" w:rsidRPr="00A92F5E" w:rsidRDefault="0088430E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8430E" w:rsidRPr="00A92F5E" w14:paraId="01EBD165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4BBB09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5302CB" w14:textId="77777777" w:rsidR="0088430E" w:rsidRPr="00A92F5E" w:rsidRDefault="0088430E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09ED3E7" w14:textId="77777777" w:rsidR="0088430E" w:rsidRPr="00A92F5E" w:rsidRDefault="0088430E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8341A8F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33DA4BB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CCC377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7399C8" w14:textId="77777777" w:rsidR="0088430E" w:rsidRPr="00A92F5E" w:rsidRDefault="0088430E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DDF4734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9BB5C8C" w14:textId="77777777" w:rsidR="0088430E" w:rsidRPr="00A92F5E" w:rsidRDefault="0088430E" w:rsidP="006547FF">
            <w:pPr>
              <w:rPr>
                <w:rFonts w:ascii="Arial" w:hAnsi="Arial" w:cs="Arial"/>
              </w:rPr>
            </w:pPr>
          </w:p>
        </w:tc>
      </w:tr>
      <w:tr w:rsidR="0088430E" w:rsidRPr="00A92F5E" w14:paraId="254FBA1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9771B0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F14E58" w14:textId="77777777" w:rsidR="0088430E" w:rsidRPr="00A92F5E" w:rsidRDefault="0088430E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85764E6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BC6D114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2D6BA8B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A3E02B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DBD890" w14:textId="77777777" w:rsidR="0088430E" w:rsidRPr="00A92F5E" w:rsidRDefault="0088430E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01011C2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3862CA5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167BF90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34F244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3ED680" w14:textId="77777777" w:rsidR="0088430E" w:rsidRPr="00A92F5E" w:rsidRDefault="0088430E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DB79E06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8364EDB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6BC6E2E9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0C8636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85A034" w14:textId="77777777" w:rsidR="0088430E" w:rsidRPr="00A92F5E" w:rsidRDefault="0088430E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55FDBE2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98343A4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66390F2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FBF9E8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8AF1D76" w14:textId="77777777" w:rsidR="0088430E" w:rsidRPr="00A92F5E" w:rsidRDefault="0088430E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10A0C16" w14:textId="77777777" w:rsidR="0088430E" w:rsidRPr="00A92F5E" w:rsidRDefault="0088430E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97E8820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4525B2E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087CEE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7EAD7DCA" w14:textId="77777777" w:rsidR="0088430E" w:rsidRPr="00A92F5E" w:rsidRDefault="0088430E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0BFAB96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426876A" w14:textId="77777777" w:rsidR="0088430E" w:rsidRPr="00A92F5E" w:rsidRDefault="0088430E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8430E" w:rsidRPr="00A92F5E" w14:paraId="022B84F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4CB64F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FADA9A" w14:textId="77777777" w:rsidR="0088430E" w:rsidRPr="00A92F5E" w:rsidRDefault="0088430E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9A120FC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257B31A0" w14:textId="77777777" w:rsidR="0088430E" w:rsidRPr="00A92F5E" w:rsidRDefault="0088430E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88430E" w:rsidRPr="00A92F5E" w14:paraId="01E29B1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97E5C5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5696B4" w14:textId="77777777" w:rsidR="0088430E" w:rsidRPr="00A92F5E" w:rsidRDefault="0088430E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4E04397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A8DEDA5" w14:textId="77777777" w:rsidR="0088430E" w:rsidRPr="00A92F5E" w:rsidRDefault="0088430E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88430E" w:rsidRPr="00A92F5E" w14:paraId="4B3418A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64E4D9" w14:textId="77777777" w:rsidR="0088430E" w:rsidRPr="00A92F5E" w:rsidRDefault="0088430E" w:rsidP="0088430E">
            <w:pPr>
              <w:numPr>
                <w:ilvl w:val="0"/>
                <w:numId w:val="31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AC3FB6" w14:textId="77777777" w:rsidR="0088430E" w:rsidRPr="00A92F5E" w:rsidRDefault="0088430E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51502A8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0213C332" w14:textId="77777777" w:rsidR="0088430E" w:rsidRPr="00A92F5E" w:rsidRDefault="0088430E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24557914" w14:textId="77777777" w:rsidR="00EE274C" w:rsidRDefault="00EE274C" w:rsidP="000668FD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</w:p>
    <w:p w14:paraId="7D756936" w14:textId="77777777" w:rsidR="000668FD" w:rsidRPr="00981721" w:rsidRDefault="000668FD" w:rsidP="00981721">
      <w:pPr>
        <w:suppressAutoHyphens w:val="0"/>
        <w:spacing w:after="7" w:line="259" w:lineRule="auto"/>
        <w:contextualSpacing/>
        <w:rPr>
          <w:rFonts w:ascii="Arial" w:hAnsi="Arial" w:cs="Arial"/>
          <w:b/>
          <w:bCs/>
        </w:rPr>
      </w:pPr>
    </w:p>
    <w:p w14:paraId="58066650" w14:textId="4DA13519" w:rsidR="00D623E8" w:rsidRPr="00A92F5E" w:rsidRDefault="00D623E8" w:rsidP="00F34ABA">
      <w:pPr>
        <w:pStyle w:val="Nagwek1"/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92F5E"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Szafki ścienne z półkami (szer. 80 cm) – </w:t>
      </w:r>
      <w:r w:rsidR="0088430E"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Pr="00A92F5E"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szt.,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709"/>
        <w:gridCol w:w="1772"/>
        <w:gridCol w:w="1772"/>
        <w:gridCol w:w="2693"/>
        <w:gridCol w:w="2835"/>
      </w:tblGrid>
      <w:tr w:rsidR="00D623E8" w:rsidRPr="00A92F5E" w14:paraId="008124C6" w14:textId="77777777" w:rsidTr="0027040C">
        <w:trPr>
          <w:trHeight w:val="135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8FECEC" w14:textId="77777777" w:rsidR="00D623E8" w:rsidRPr="00A92F5E" w:rsidRDefault="00D623E8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80D5C1" w14:textId="77777777" w:rsidR="00D623E8" w:rsidRPr="00A92F5E" w:rsidRDefault="00D623E8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95138C" w14:textId="77777777" w:rsidR="00D623E8" w:rsidRPr="00A92F5E" w:rsidRDefault="00D623E8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1BB1CF" w14:textId="77777777" w:rsidR="00D623E8" w:rsidRPr="00A92F5E" w:rsidRDefault="00D623E8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D623E8" w:rsidRPr="00A92F5E" w14:paraId="6BF3C961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6C79D9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8B6355" w14:textId="77777777" w:rsidR="00D623E8" w:rsidRPr="00A92F5E" w:rsidRDefault="00D623E8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476E8FAA" w14:textId="28AA03FC" w:rsidR="00D623E8" w:rsidRPr="00A92F5E" w:rsidRDefault="001E32EB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</w:rPr>
              <w:drawing>
                <wp:inline distT="0" distB="0" distL="0" distR="0" wp14:anchorId="7CF5ECBF" wp14:editId="32D7579D">
                  <wp:extent cx="988060" cy="988060"/>
                  <wp:effectExtent l="0" t="0" r="2540" b="2540"/>
                  <wp:docPr id="529944876" name="Obraz 5" descr="Biała szafka kuchenna Tereza 5X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2" descr="Biała szafka kuchenna Tereza 5X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060" cy="988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778A5A26" w14:textId="05B6E2B6" w:rsidR="00D623E8" w:rsidRPr="00A92F5E" w:rsidRDefault="00D623E8" w:rsidP="0027040C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11B16B81" w14:textId="1E2D4B6A" w:rsidR="00D623E8" w:rsidRPr="00A92F5E" w:rsidRDefault="00D623E8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E75E58A" w14:textId="77777777" w:rsidR="00D623E8" w:rsidRPr="00A92F5E" w:rsidRDefault="00D623E8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D623E8" w:rsidRPr="00A92F5E" w14:paraId="3BD69026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817DD0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C43382" w14:textId="77777777" w:rsidR="00D623E8" w:rsidRPr="00A92F5E" w:rsidRDefault="00D623E8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DF8DCBE" w14:textId="77777777" w:rsidR="00D623E8" w:rsidRPr="00A92F5E" w:rsidRDefault="00D623E8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80 cm</w:t>
            </w:r>
          </w:p>
          <w:p w14:paraId="5F393FAF" w14:textId="3DD654E4" w:rsidR="00D623E8" w:rsidRPr="00A92F5E" w:rsidRDefault="00D623E8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80 cm</w:t>
            </w:r>
          </w:p>
          <w:p w14:paraId="324D1489" w14:textId="77777777" w:rsidR="00D623E8" w:rsidRPr="00A92F5E" w:rsidRDefault="00D623E8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35 cm (+/- 5cm)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199E31" w14:textId="77777777" w:rsidR="00D623E8" w:rsidRPr="00A92F5E" w:rsidRDefault="00D623E8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</w:t>
            </w:r>
          </w:p>
        </w:tc>
      </w:tr>
      <w:tr w:rsidR="00D623E8" w:rsidRPr="00A92F5E" w14:paraId="47E8BC2F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64CD2F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205394" w14:textId="77777777" w:rsidR="00D623E8" w:rsidRPr="00A92F5E" w:rsidRDefault="00D623E8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A32FD88" w14:textId="77777777" w:rsidR="00D623E8" w:rsidRPr="00A92F5E" w:rsidRDefault="00D623E8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płyta wiórowa w klasie higieniczności E1 o </w:t>
            </w:r>
            <w:r w:rsidRPr="00A92F5E">
              <w:rPr>
                <w:rFonts w:ascii="Arial" w:hAnsi="Arial" w:cs="Arial"/>
              </w:rPr>
              <w:lastRenderedPageBreak/>
              <w:t>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134F6B1" w14:textId="77777777" w:rsidR="00D623E8" w:rsidRPr="00A92F5E" w:rsidRDefault="00D623E8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16084762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88241A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DDC8CB" w14:textId="77777777" w:rsidR="00D623E8" w:rsidRPr="00A92F5E" w:rsidRDefault="00D623E8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A6CFB4C" w14:textId="77777777" w:rsidR="00D623E8" w:rsidRPr="00A92F5E" w:rsidRDefault="00D623E8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F16DA6" w14:textId="77777777" w:rsidR="00D623E8" w:rsidRPr="00A92F5E" w:rsidRDefault="00D623E8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D623E8" w:rsidRPr="00A92F5E" w14:paraId="618F11F3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A7386B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2C3517" w14:textId="77777777" w:rsidR="00D623E8" w:rsidRPr="00A92F5E" w:rsidRDefault="00D623E8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2FD937E" w14:textId="740B1FE0" w:rsidR="00D623E8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2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50FFDF9" w14:textId="77777777" w:rsidR="00D623E8" w:rsidRPr="00A92F5E" w:rsidRDefault="00D623E8" w:rsidP="00770645">
            <w:pPr>
              <w:tabs>
                <w:tab w:val="left" w:pos="630"/>
              </w:tabs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06563455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B0759D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9CD5D0" w14:textId="41B0A36D" w:rsidR="00D623E8" w:rsidRPr="00A92F5E" w:rsidRDefault="00D623E8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półek</w:t>
            </w:r>
            <w:r w:rsidR="00DB174D" w:rsidRPr="00A92F5E">
              <w:rPr>
                <w:rFonts w:ascii="Arial" w:hAnsi="Arial" w:cs="Arial"/>
              </w:rPr>
              <w:t xml:space="preserve"> regulowanych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FC354DD" w14:textId="77777777" w:rsidR="00D623E8" w:rsidRPr="00A92F5E" w:rsidRDefault="00D623E8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9BAD5B" w14:textId="77777777" w:rsidR="00D623E8" w:rsidRPr="00A92F5E" w:rsidRDefault="00D623E8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D623E8" w:rsidRPr="00A92F5E" w14:paraId="37BD4CDA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22642A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697D72" w14:textId="77777777" w:rsidR="00D623E8" w:rsidRPr="00A92F5E" w:rsidRDefault="00D623E8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7FE3E41" w14:textId="77777777" w:rsidR="00D623E8" w:rsidRPr="00A92F5E" w:rsidRDefault="00D623E8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FA7142A" w14:textId="77777777" w:rsidR="00D623E8" w:rsidRPr="00A92F5E" w:rsidRDefault="00D623E8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3A4CF54B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3A0682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1895B8" w14:textId="77777777" w:rsidR="00D623E8" w:rsidRPr="00A92F5E" w:rsidRDefault="00D623E8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734B4A5" w14:textId="77777777" w:rsidR="00D623E8" w:rsidRPr="00A92F5E" w:rsidRDefault="00D623E8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C030113" w14:textId="77777777" w:rsidR="00D623E8" w:rsidRPr="00A92F5E" w:rsidRDefault="00D623E8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0A64CDEF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6B0B59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9F2BA6" w14:textId="77777777" w:rsidR="00D623E8" w:rsidRPr="00A92F5E" w:rsidRDefault="00D623E8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35A62BD" w14:textId="77777777" w:rsidR="00D623E8" w:rsidRPr="00A92F5E" w:rsidRDefault="00D623E8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D8AA18F" w14:textId="77777777" w:rsidR="00D623E8" w:rsidRPr="00A92F5E" w:rsidRDefault="00D623E8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17934BCA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63FE47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31EDCCF" w14:textId="77777777" w:rsidR="00D623E8" w:rsidRPr="00A92F5E" w:rsidRDefault="00D623E8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209C425" w14:textId="77777777" w:rsidR="00D623E8" w:rsidRPr="00A92F5E" w:rsidRDefault="00D623E8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BB69C34" w14:textId="77777777" w:rsidR="00D623E8" w:rsidRPr="00A92F5E" w:rsidRDefault="00D623E8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0FC3C64E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CF3025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F76B1EB" w14:textId="77777777" w:rsidR="00D623E8" w:rsidRPr="00A92F5E" w:rsidRDefault="00D623E8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579439DE" w14:textId="77777777" w:rsidR="00D623E8" w:rsidRPr="00A92F5E" w:rsidRDefault="00D623E8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C7CEE02" w14:textId="77777777" w:rsidR="00D623E8" w:rsidRPr="00A92F5E" w:rsidRDefault="00D623E8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5E7BF621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9B5050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564ECD2" w14:textId="77777777" w:rsidR="00D623E8" w:rsidRPr="00A92F5E" w:rsidRDefault="00D623E8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BDE135F" w14:textId="77777777" w:rsidR="00D623E8" w:rsidRPr="00A92F5E" w:rsidRDefault="00D623E8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19A109C" w14:textId="77777777" w:rsidR="00D623E8" w:rsidRPr="00A92F5E" w:rsidRDefault="00D623E8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D623E8" w:rsidRPr="00A92F5E" w14:paraId="694CCDBA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9E3870" w14:textId="77777777" w:rsidR="00D623E8" w:rsidRPr="00A92F5E" w:rsidRDefault="00D623E8">
            <w:pPr>
              <w:numPr>
                <w:ilvl w:val="0"/>
                <w:numId w:val="17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E80278" w14:textId="77777777" w:rsidR="00D623E8" w:rsidRPr="00A92F5E" w:rsidRDefault="00D623E8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3B39101" w14:textId="77777777" w:rsidR="00D623E8" w:rsidRPr="00A92F5E" w:rsidRDefault="00D623E8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7ACEC447" w14:textId="77777777" w:rsidR="00D623E8" w:rsidRPr="00A92F5E" w:rsidRDefault="00D623E8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</w:tbl>
    <w:p w14:paraId="1B7B0473" w14:textId="77777777" w:rsidR="000668FD" w:rsidRPr="00A92F5E" w:rsidRDefault="000668F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780A11C0" w14:textId="77777777" w:rsidR="001416E9" w:rsidRPr="00A92F5E" w:rsidRDefault="001416E9" w:rsidP="001416E9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Szafka stojąca z szufladą do zabudowy płyty i piekarnika (szer. 60 cm) – 1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1416E9" w:rsidRPr="00A92F5E" w14:paraId="4FB81617" w14:textId="77777777" w:rsidTr="0027040C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57E47E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E5856D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3C5D4D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D3F704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1416E9" w:rsidRPr="00A92F5E" w14:paraId="2E0DF066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344EB0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BBAA14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4B788992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1943C1F" wp14:editId="5ED37236">
                  <wp:extent cx="986155" cy="1208405"/>
                  <wp:effectExtent l="0" t="0" r="4445" b="0"/>
                  <wp:docPr id="1558857049" name="Obraz 15588570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208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A428ABE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0D172AE" wp14:editId="2E298116">
                  <wp:extent cx="986155" cy="1240155"/>
                  <wp:effectExtent l="0" t="0" r="4445" b="0"/>
                  <wp:docPr id="1058128493" name="Obraz 1058128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240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15D179A9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0350BAF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1416E9" w:rsidRPr="00A92F5E" w14:paraId="222DA299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CC38E4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AF79BE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6DE2B9E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143C0BB7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5E9A319D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5C6E2E79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  <w:p w14:paraId="09F9BB04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  <w:p w14:paraId="4C8840E0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……………..</w:t>
            </w:r>
          </w:p>
        </w:tc>
      </w:tr>
      <w:tr w:rsidR="001416E9" w:rsidRPr="00A92F5E" w14:paraId="5BD1CCAE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C39D86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7F04A2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5E1845B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79F782B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187ABDB1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A61EDB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FA83C2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29D9F44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F3BBDB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1416E9" w:rsidRPr="00A92F5E" w14:paraId="1BB8E65F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CBEFD1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BBE777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4AB7F19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237A4C5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7D843290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6A84F5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7B788E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FCCB95A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BEF7C67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06B0A9A1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94B287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91B465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2C247E2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24C5DA0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7486D4DC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684B8C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270D55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33736B2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83A02B6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981CD5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A0E678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B66ED2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7C6576A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F14515A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4288D395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AFBF7F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52681D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C711FD7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ADF45E2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71614D5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29C4DC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B71FB92" w14:textId="77777777" w:rsidR="001416E9" w:rsidRPr="00A92F5E" w:rsidRDefault="001416E9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ECCED1A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6B0C8D9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20DD78E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2A0DB8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95CF342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DECF348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63DF5DC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46506B6F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134C3B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6077FC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AE7BE75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57828C62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1416E9" w:rsidRPr="00A92F5E" w14:paraId="440BC335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366761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28B6DA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4FB8F07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1AAE478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1416E9" w:rsidRPr="00A92F5E" w14:paraId="151213F4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4CAC96" w14:textId="77777777" w:rsidR="001416E9" w:rsidRPr="00A92F5E" w:rsidRDefault="001416E9">
            <w:pPr>
              <w:numPr>
                <w:ilvl w:val="0"/>
                <w:numId w:val="1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85B249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E157268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17D30275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4B33812B" w14:textId="77777777" w:rsidR="000668FD" w:rsidRPr="00A92F5E" w:rsidRDefault="000668F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65081E29" w14:textId="77777777" w:rsidR="002E6C97" w:rsidRPr="007841E9" w:rsidRDefault="002E6C97" w:rsidP="002E6C97">
      <w:pPr>
        <w:spacing w:after="7"/>
        <w:rPr>
          <w:rFonts w:ascii="Arial" w:hAnsi="Arial" w:cs="Arial"/>
          <w:b/>
        </w:rPr>
      </w:pPr>
    </w:p>
    <w:p w14:paraId="0379EF61" w14:textId="39744FD8" w:rsidR="002E6C97" w:rsidRPr="002150CB" w:rsidRDefault="002E6C97" w:rsidP="002150CB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  <w:r w:rsidRPr="002150CB">
        <w:rPr>
          <w:rFonts w:ascii="Arial" w:hAnsi="Arial" w:cs="Arial"/>
          <w:b/>
        </w:rPr>
        <w:t>Szafka stojąca narożna z półkami (szer. 12</w:t>
      </w:r>
      <w:r w:rsidR="002150CB" w:rsidRPr="002150CB">
        <w:rPr>
          <w:rFonts w:ascii="Arial" w:hAnsi="Arial" w:cs="Arial"/>
          <w:b/>
        </w:rPr>
        <w:t>8</w:t>
      </w:r>
      <w:r w:rsidRPr="002150CB">
        <w:rPr>
          <w:rFonts w:ascii="Arial" w:hAnsi="Arial" w:cs="Arial"/>
          <w:b/>
        </w:rPr>
        <w:t xml:space="preserve"> cm) – 1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2E6C97" w:rsidRPr="00EB32CE" w14:paraId="63F64DA8" w14:textId="77777777" w:rsidTr="0070086E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E0FF9A" w14:textId="77777777" w:rsidR="002E6C97" w:rsidRPr="00EB32CE" w:rsidRDefault="002E6C97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BAACF6" w14:textId="77777777" w:rsidR="002E6C97" w:rsidRPr="00EB32CE" w:rsidRDefault="002E6C97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8A1024" w14:textId="77777777" w:rsidR="002E6C97" w:rsidRPr="00EB32CE" w:rsidRDefault="002E6C97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49A0673" w14:textId="77777777" w:rsidR="002E6C97" w:rsidRPr="00EB32CE" w:rsidRDefault="002E6C97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2E6C97" w:rsidRPr="00EB32CE" w14:paraId="79D6D66E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0E04BD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D8B747" w14:textId="77777777" w:rsidR="002E6C97" w:rsidRDefault="002E6C97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Rysunek poglądowy:</w:t>
            </w:r>
          </w:p>
          <w:p w14:paraId="0BFBF8EF" w14:textId="77777777" w:rsidR="002E6C97" w:rsidRDefault="002E6C97" w:rsidP="0070086E">
            <w:pPr>
              <w:rPr>
                <w:rFonts w:ascii="Arial" w:hAnsi="Arial" w:cs="Arial"/>
              </w:rPr>
            </w:pPr>
            <w:r w:rsidRPr="00C039F6">
              <w:rPr>
                <w:noProof/>
                <w:lang w:eastAsia="pl-PL"/>
              </w:rPr>
              <w:drawing>
                <wp:inline distT="0" distB="0" distL="0" distR="0" wp14:anchorId="6CB915BA" wp14:editId="138384F9">
                  <wp:extent cx="986155" cy="779145"/>
                  <wp:effectExtent l="0" t="0" r="4445" b="190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779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C89B001" w14:textId="77777777" w:rsidR="002E6C97" w:rsidRPr="00EB32CE" w:rsidRDefault="002E6C97" w:rsidP="0070086E">
            <w:pPr>
              <w:rPr>
                <w:rFonts w:ascii="Arial" w:hAnsi="Arial" w:cs="Arial"/>
              </w:rPr>
            </w:pPr>
            <w:r w:rsidRPr="00C039F6">
              <w:rPr>
                <w:noProof/>
                <w:lang w:eastAsia="pl-PL"/>
              </w:rPr>
              <w:drawing>
                <wp:inline distT="0" distB="0" distL="0" distR="0" wp14:anchorId="3790F66F" wp14:editId="4F4AE015">
                  <wp:extent cx="986155" cy="874395"/>
                  <wp:effectExtent l="0" t="0" r="4445" b="190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87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293205A2" w14:textId="4510AE91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F0EE792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7717A2F6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ED26AF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F1D0A1" w14:textId="77777777" w:rsidR="002E6C97" w:rsidRPr="00EB32CE" w:rsidRDefault="002E6C97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4DD8E25" w14:textId="77777777" w:rsidR="002E6C97" w:rsidRDefault="002E6C97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wysokość</w:t>
            </w:r>
            <w:r w:rsidRPr="00D23872">
              <w:rPr>
                <w:rFonts w:ascii="Arial" w:hAnsi="Arial" w:cs="Arial"/>
              </w:rPr>
              <w:t>: 80 cm</w:t>
            </w:r>
            <w:r>
              <w:rPr>
                <w:rFonts w:ascii="Arial" w:hAnsi="Arial" w:cs="Arial"/>
              </w:rPr>
              <w:t xml:space="preserve"> </w:t>
            </w:r>
          </w:p>
          <w:p w14:paraId="72A32397" w14:textId="578B64C5" w:rsidR="002E6C97" w:rsidRDefault="002E6C97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szerokość:</w:t>
            </w:r>
            <w:r>
              <w:t xml:space="preserve"> </w:t>
            </w:r>
            <w:r w:rsidRPr="00D23872">
              <w:rPr>
                <w:rFonts w:ascii="Arial" w:hAnsi="Arial" w:cs="Arial"/>
              </w:rPr>
              <w:t>12</w:t>
            </w:r>
            <w:r>
              <w:rPr>
                <w:rFonts w:ascii="Arial" w:hAnsi="Arial" w:cs="Arial"/>
              </w:rPr>
              <w:t>8 cm (+/- 10 cm)</w:t>
            </w:r>
          </w:p>
          <w:p w14:paraId="77994553" w14:textId="084A4724" w:rsidR="002E6C97" w:rsidRPr="000A677C" w:rsidRDefault="002E6C97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głębokość: 68 cm (+/- 10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E056987" w14:textId="77777777" w:rsidR="002E6C97" w:rsidRDefault="002E6C97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szerokość: ………….</w:t>
            </w:r>
          </w:p>
          <w:p w14:paraId="40AE3AEE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głębokość: …………….</w:t>
            </w:r>
          </w:p>
        </w:tc>
      </w:tr>
      <w:tr w:rsidR="002E6C97" w:rsidRPr="00EB32CE" w14:paraId="74B721AE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D3A3C9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3F4FEE" w14:textId="77777777" w:rsidR="002E6C97" w:rsidRDefault="002E6C97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1EA253E" w14:textId="77777777" w:rsidR="002E6C97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 w:rsidRPr="00CA5A3E">
              <w:rPr>
                <w:rFonts w:ascii="Arial" w:hAnsi="Arial" w:cs="Arial"/>
              </w:rPr>
              <w:t>płyta wiórowa w klasie higieniczności E1 o po</w:t>
            </w:r>
            <w:r>
              <w:rPr>
                <w:rFonts w:ascii="Arial" w:hAnsi="Arial" w:cs="Arial"/>
              </w:rPr>
              <w:t>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EA395D0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5E41FF75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93F73D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80AFB5" w14:textId="77777777" w:rsidR="002E6C97" w:rsidRDefault="002E6C97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EE196B5" w14:textId="77777777" w:rsidR="002E6C97" w:rsidRPr="00CA5A3E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F5F836F" w14:textId="77777777" w:rsidR="002E6C97" w:rsidRPr="00EB32CE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……………….</w:t>
            </w:r>
          </w:p>
        </w:tc>
      </w:tr>
      <w:tr w:rsidR="002E6C97" w:rsidRPr="00EB32CE" w14:paraId="761AAE5C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F205F2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DAD19A" w14:textId="77777777" w:rsidR="002E6C97" w:rsidRDefault="002E6C97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A80618" w14:textId="77777777" w:rsidR="002E6C97" w:rsidRPr="003D5E22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 w:rsidRPr="003D5E22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4FE9804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4BC50EB2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A0089D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775F5B" w14:textId="77777777" w:rsidR="002E6C97" w:rsidRDefault="002E6C97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półek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491E453" w14:textId="77777777" w:rsidR="002E6C97" w:rsidRPr="003D5E22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BF11BD1" w14:textId="77777777" w:rsidR="002E6C97" w:rsidRPr="00EB32CE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</w:t>
            </w:r>
          </w:p>
        </w:tc>
      </w:tr>
      <w:tr w:rsidR="002E6C97" w:rsidRPr="00EB32CE" w14:paraId="1A599193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D1A079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062BAE" w14:textId="77777777" w:rsidR="002E6C97" w:rsidRPr="00EB32CE" w:rsidRDefault="002E6C97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1C6975E" w14:textId="77777777" w:rsidR="002E6C97" w:rsidRPr="00EB32CE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AA9ACDE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07595D09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328579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376154" w14:textId="77777777" w:rsidR="002E6C97" w:rsidRDefault="002E6C97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19D9C6C" w14:textId="77777777" w:rsidR="002E6C97" w:rsidRPr="00EB32CE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686AAF5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6107D253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52E88E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B05199" w14:textId="77777777" w:rsidR="002E6C97" w:rsidRDefault="002E6C97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C373565" w14:textId="77777777" w:rsidR="002E6C97" w:rsidRPr="00EB32CE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D08433A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5DD6D92C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1C9438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6EE88E" w14:textId="77777777" w:rsidR="002E6C97" w:rsidRDefault="002E6C97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Układ uchwytu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4DC82F9" w14:textId="77777777" w:rsidR="002E6C97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A99802C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7BEECD1F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5647E0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101C84" w14:textId="77777777" w:rsidR="002E6C97" w:rsidRDefault="002E6C97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022BA04" w14:textId="77777777" w:rsidR="002E6C97" w:rsidRPr="006B7DE8" w:rsidRDefault="002E6C97" w:rsidP="0070086E">
            <w:pPr>
              <w:jc w:val="center"/>
              <w:rPr>
                <w:rFonts w:ascii="Arial" w:hAnsi="Arial" w:cs="Arial"/>
              </w:rPr>
            </w:pPr>
            <w:r w:rsidRPr="006B7DE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F46D890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6AA2605B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40230A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1E8CE504" w14:textId="77777777" w:rsidR="002E6C97" w:rsidRPr="002A7810" w:rsidRDefault="002E6C97" w:rsidP="0070086E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E3A8EA4" w14:textId="77777777" w:rsidR="002E6C97" w:rsidRPr="002A7810" w:rsidRDefault="002E6C97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77EE84B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35CD6990" w14:textId="77777777" w:rsidTr="005333A7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577E76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19B7B4A" w14:textId="77777777" w:rsidR="002E6C97" w:rsidRPr="002A7810" w:rsidRDefault="002E6C97" w:rsidP="0070086E">
            <w:pPr>
              <w:spacing w:line="240" w:lineRule="auto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4D59AA0" w14:textId="77777777" w:rsidR="002E6C97" w:rsidRPr="002A7810" w:rsidRDefault="002E6C97" w:rsidP="0070086E">
            <w:pPr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199D6AC" w14:textId="77777777" w:rsidR="002E6C97" w:rsidRPr="00EB32CE" w:rsidRDefault="002E6C97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E6C97" w:rsidRPr="00EB32CE" w14:paraId="1FB7472F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579481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E8CE83" w14:textId="77777777" w:rsidR="002E6C97" w:rsidRDefault="002E6C97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4475387" w14:textId="77777777" w:rsidR="002E6C97" w:rsidRPr="006773BF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4F5C3703" w14:textId="77777777" w:rsidR="002E6C97" w:rsidRPr="00EB32CE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ustalenia z Zamawiającym</w:t>
            </w:r>
          </w:p>
        </w:tc>
      </w:tr>
      <w:tr w:rsidR="002E6C97" w:rsidRPr="00EB32CE" w14:paraId="50A1B75A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32886D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A899D6" w14:textId="77777777" w:rsidR="002E6C97" w:rsidRDefault="002E6C97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5227138" w14:textId="77777777" w:rsidR="002E6C97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55E6050" w14:textId="77777777" w:rsidR="002E6C97" w:rsidRPr="00EB32CE" w:rsidRDefault="002E6C97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</w:t>
            </w:r>
          </w:p>
        </w:tc>
      </w:tr>
      <w:tr w:rsidR="002E6C97" w:rsidRPr="00EB32CE" w14:paraId="6FCB7E4C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03CCD0" w14:textId="77777777" w:rsidR="002E6C97" w:rsidRPr="00EB32CE" w:rsidRDefault="002E6C97" w:rsidP="002E6C97">
            <w:pPr>
              <w:numPr>
                <w:ilvl w:val="0"/>
                <w:numId w:val="3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D52E97" w14:textId="77777777" w:rsidR="002E6C97" w:rsidRDefault="002E6C97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8692754" w14:textId="77777777" w:rsidR="002E6C97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5169E81" w14:textId="77777777" w:rsidR="002E6C97" w:rsidRPr="00EB32CE" w:rsidRDefault="002E6C97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1FD8DE11" w14:textId="77777777" w:rsidR="000668FD" w:rsidRPr="00A92F5E" w:rsidRDefault="000668F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2C3C059C" w14:textId="15E65514" w:rsidR="002150CB" w:rsidRDefault="002150CB" w:rsidP="00883965">
      <w:pPr>
        <w:ind w:left="426"/>
        <w:rPr>
          <w:rFonts w:ascii="Arial" w:eastAsia="NSimSun" w:hAnsi="Arial" w:cs="Arial"/>
          <w:b/>
          <w:kern w:val="2"/>
          <w:sz w:val="24"/>
          <w:szCs w:val="21"/>
          <w:lang w:bidi="hi-IN"/>
        </w:rPr>
      </w:pPr>
      <w:r>
        <w:rPr>
          <w:rFonts w:ascii="Arial" w:eastAsia="NSimSun" w:hAnsi="Arial" w:cs="Arial"/>
          <w:b/>
          <w:kern w:val="2"/>
          <w:sz w:val="24"/>
          <w:szCs w:val="21"/>
          <w:lang w:bidi="hi-IN"/>
        </w:rPr>
        <w:t xml:space="preserve">Szafka ścienna narożna z półkami (szer. </w:t>
      </w:r>
      <w:r w:rsidR="00883965">
        <w:rPr>
          <w:rFonts w:ascii="Arial" w:eastAsia="NSimSun" w:hAnsi="Arial" w:cs="Arial"/>
          <w:b/>
          <w:kern w:val="2"/>
          <w:sz w:val="24"/>
          <w:szCs w:val="21"/>
          <w:lang w:bidi="hi-IN"/>
        </w:rPr>
        <w:t>68</w:t>
      </w:r>
      <w:r>
        <w:rPr>
          <w:rFonts w:ascii="Arial" w:eastAsia="NSimSun" w:hAnsi="Arial" w:cs="Arial"/>
          <w:b/>
          <w:kern w:val="2"/>
          <w:sz w:val="24"/>
          <w:szCs w:val="21"/>
          <w:lang w:bidi="hi-IN"/>
        </w:rPr>
        <w:t>cm) – 1 szt.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709"/>
        <w:gridCol w:w="1772"/>
        <w:gridCol w:w="1772"/>
        <w:gridCol w:w="2693"/>
        <w:gridCol w:w="2835"/>
      </w:tblGrid>
      <w:tr w:rsidR="002150CB" w:rsidRPr="00EB32CE" w14:paraId="0FF9B9ED" w14:textId="77777777" w:rsidTr="0070086E">
        <w:trPr>
          <w:trHeight w:val="135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AFF87B" w14:textId="77777777" w:rsidR="002150CB" w:rsidRPr="00EB32CE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0EDC50" w14:textId="77777777" w:rsidR="002150CB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  <w:b/>
              </w:rPr>
            </w:pPr>
            <w:r w:rsidRPr="00EB32CE">
              <w:rPr>
                <w:rFonts w:ascii="Arial" w:hAnsi="Arial" w:cs="Arial"/>
                <w:b/>
              </w:rPr>
              <w:t>Wyszczególnienie parametrów</w:t>
            </w:r>
          </w:p>
          <w:p w14:paraId="0B1ABB09" w14:textId="77777777" w:rsidR="00D033A8" w:rsidRDefault="00D033A8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  <w:b/>
              </w:rPr>
            </w:pPr>
          </w:p>
          <w:p w14:paraId="1ADC531D" w14:textId="7B025090" w:rsidR="00D033A8" w:rsidRPr="00EB32CE" w:rsidRDefault="00D033A8" w:rsidP="00D033A8">
            <w:pPr>
              <w:spacing w:line="240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6D3D81" w14:textId="77777777" w:rsidR="002150CB" w:rsidRPr="00EB32CE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6DD39A8" w14:textId="77777777" w:rsidR="002150CB" w:rsidRPr="00EB32CE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2150CB" w:rsidRPr="00EB32CE" w14:paraId="47EFAF11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5E6F0B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D6F0CF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Rysunek poglądowy:</w:t>
            </w:r>
          </w:p>
          <w:p w14:paraId="37E0F9C2" w14:textId="64352B0D" w:rsidR="002150CB" w:rsidRDefault="001E744C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6CF8F566" wp14:editId="57229183">
                  <wp:extent cx="956945" cy="621665"/>
                  <wp:effectExtent l="0" t="0" r="0" b="6985"/>
                  <wp:docPr id="351905714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621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CDA6908" w14:textId="14BCDDC9" w:rsidR="002150CB" w:rsidRPr="00EB32CE" w:rsidRDefault="001E744C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2F50554B" wp14:editId="60DCE151">
                  <wp:extent cx="737870" cy="475615"/>
                  <wp:effectExtent l="0" t="0" r="5080" b="635"/>
                  <wp:docPr id="1256071425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870" cy="475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71FC44C6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5E75D35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246E61" w14:paraId="42BBBB67" w14:textId="77777777" w:rsidTr="0070086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1BFFE8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35543A" w14:textId="77777777" w:rsidR="002150CB" w:rsidRPr="00EB32CE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AED12F5" w14:textId="77777777" w:rsidR="002150CB" w:rsidRDefault="002150CB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wysokość: 80 cm</w:t>
            </w:r>
          </w:p>
          <w:p w14:paraId="63FD0B55" w14:textId="1D67DB5B" w:rsidR="002150CB" w:rsidRDefault="001E744C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1:</w:t>
            </w:r>
            <w:r w:rsidR="002150CB">
              <w:rPr>
                <w:rFonts w:ascii="Arial" w:hAnsi="Arial" w:cs="Arial"/>
              </w:rPr>
              <w:t xml:space="preserve"> </w:t>
            </w:r>
            <w:r w:rsidR="00883965">
              <w:rPr>
                <w:rFonts w:ascii="Arial" w:hAnsi="Arial" w:cs="Arial"/>
              </w:rPr>
              <w:t xml:space="preserve">68 </w:t>
            </w:r>
            <w:r w:rsidR="002150CB">
              <w:rPr>
                <w:rFonts w:ascii="Arial" w:hAnsi="Arial" w:cs="Arial"/>
              </w:rPr>
              <w:t>cm (+/- 10 cm)</w:t>
            </w:r>
          </w:p>
          <w:p w14:paraId="7DA89CE8" w14:textId="1CB3B97D" w:rsidR="002150CB" w:rsidRPr="000A677C" w:rsidRDefault="001E744C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2:</w:t>
            </w:r>
            <w:r w:rsidR="002150CB">
              <w:rPr>
                <w:rFonts w:ascii="Arial" w:hAnsi="Arial" w:cs="Arial"/>
              </w:rPr>
              <w:t xml:space="preserve"> </w:t>
            </w:r>
            <w:r w:rsidR="00883965">
              <w:rPr>
                <w:rFonts w:ascii="Arial" w:hAnsi="Arial" w:cs="Arial"/>
              </w:rPr>
              <w:t>68</w:t>
            </w:r>
            <w:r w:rsidR="002150CB">
              <w:rPr>
                <w:rFonts w:ascii="Arial" w:hAnsi="Arial" w:cs="Arial"/>
              </w:rPr>
              <w:t xml:space="preserve"> cm (+/- </w:t>
            </w:r>
            <w:r>
              <w:rPr>
                <w:rFonts w:ascii="Arial" w:hAnsi="Arial" w:cs="Arial"/>
              </w:rPr>
              <w:t>10</w:t>
            </w:r>
            <w:r w:rsidR="002150CB">
              <w:rPr>
                <w:rFonts w:ascii="Arial" w:hAnsi="Arial" w:cs="Arial"/>
              </w:rPr>
              <w:t>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A4BFF1B" w14:textId="77777777" w:rsidR="002150CB" w:rsidRDefault="001E744C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1</w:t>
            </w:r>
            <w:r w:rsidR="002150CB">
              <w:rPr>
                <w:rFonts w:ascii="Arial" w:hAnsi="Arial" w:cs="Arial"/>
              </w:rPr>
              <w:t>:………………</w:t>
            </w:r>
          </w:p>
          <w:p w14:paraId="1C6AA800" w14:textId="35996648" w:rsidR="001E744C" w:rsidRPr="00246E61" w:rsidRDefault="001E744C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2 : …………………</w:t>
            </w:r>
          </w:p>
        </w:tc>
      </w:tr>
      <w:tr w:rsidR="002150CB" w:rsidRPr="00246E61" w14:paraId="215BDA0C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11291F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6367C6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890E4C9" w14:textId="77777777" w:rsidR="002150CB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 w:rsidRPr="00CA5A3E">
              <w:rPr>
                <w:rFonts w:ascii="Arial" w:hAnsi="Arial" w:cs="Arial"/>
              </w:rPr>
              <w:t>płyta wiórowa w klasie higieniczności E1 o po</w:t>
            </w:r>
            <w:r>
              <w:rPr>
                <w:rFonts w:ascii="Arial" w:hAnsi="Arial" w:cs="Arial"/>
              </w:rPr>
              <w:t>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9A59BEE" w14:textId="77777777" w:rsidR="002150CB" w:rsidRPr="00246E61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246E61" w14:paraId="4DD4A4DE" w14:textId="77777777" w:rsidTr="0070086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C8B701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21877E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płyty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757B65B" w14:textId="77777777" w:rsidR="002150CB" w:rsidRPr="00CA5A3E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FB82C5" w14:textId="77777777" w:rsidR="002150CB" w:rsidRPr="00246E61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……………….</w:t>
            </w:r>
          </w:p>
        </w:tc>
      </w:tr>
      <w:tr w:rsidR="002150CB" w:rsidRPr="00246E61" w14:paraId="5A312AC0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C5C8AA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B010CD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C8169CE" w14:textId="77777777" w:rsidR="002150CB" w:rsidRPr="003D5E22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BC4DBCD" w14:textId="77777777" w:rsidR="002150CB" w:rsidRPr="00246E61" w:rsidRDefault="002150CB" w:rsidP="0070086E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2150CB" w:rsidRPr="00246E61" w14:paraId="08037A48" w14:textId="77777777" w:rsidTr="0070086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41FB71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57E2EA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FA8DBB6" w14:textId="77777777" w:rsidR="002150CB" w:rsidRPr="003D5E22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C01B182" w14:textId="77777777" w:rsidR="002150CB" w:rsidRPr="00246E61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</w:tc>
      </w:tr>
      <w:tr w:rsidR="002150CB" w:rsidRPr="00246E61" w14:paraId="402EB36C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76DC86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F6B547" w14:textId="77777777" w:rsidR="002150CB" w:rsidRPr="00EB32CE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D955243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481BCA4" w14:textId="77777777" w:rsidR="002150CB" w:rsidRPr="00246E61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2A8D488D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A619E3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3C09A2" w14:textId="77777777" w:rsidR="002150CB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Uchwyt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74A6277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BB06E89" w14:textId="77777777" w:rsidR="002150CB" w:rsidRPr="00EB32CE" w:rsidRDefault="002150CB" w:rsidP="0070086E">
            <w:pPr>
              <w:ind w:firstLine="708"/>
              <w:jc w:val="center"/>
              <w:rPr>
                <w:rFonts w:ascii="Arial" w:hAnsi="Arial" w:cs="Arial"/>
              </w:rPr>
            </w:pPr>
          </w:p>
        </w:tc>
      </w:tr>
      <w:tr w:rsidR="002150CB" w:rsidRPr="00EB32CE" w14:paraId="5E4CF81A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250758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975E55" w14:textId="77777777" w:rsidR="002150CB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Układ uchwytu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60AD8E5" w14:textId="77777777" w:rsidR="002150CB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92F7FF6" w14:textId="77777777" w:rsidR="002150CB" w:rsidRPr="00EB32CE" w:rsidRDefault="002150CB" w:rsidP="0070086E">
            <w:pPr>
              <w:ind w:firstLine="708"/>
              <w:jc w:val="center"/>
              <w:rPr>
                <w:rFonts w:ascii="Arial" w:hAnsi="Arial" w:cs="Arial"/>
              </w:rPr>
            </w:pPr>
          </w:p>
        </w:tc>
      </w:tr>
      <w:tr w:rsidR="002150CB" w:rsidRPr="00EB32CE" w14:paraId="37292BBE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D6E153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38F0BDC" w14:textId="77777777" w:rsidR="002150CB" w:rsidRPr="002A7810" w:rsidRDefault="002150CB" w:rsidP="0070086E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1C6E78A" w14:textId="77777777" w:rsidR="002150CB" w:rsidRPr="002A7810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6AD7333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</w:p>
        </w:tc>
      </w:tr>
      <w:tr w:rsidR="002150CB" w:rsidRPr="00EB32CE" w14:paraId="08C8D307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7FE50D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282F312" w14:textId="77777777" w:rsidR="002150CB" w:rsidRPr="002A7810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54B3E117" w14:textId="77777777" w:rsidR="002150CB" w:rsidRPr="002A7810" w:rsidRDefault="002150CB" w:rsidP="0070086E">
            <w:pPr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3CF0A3F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</w:p>
        </w:tc>
      </w:tr>
      <w:tr w:rsidR="002150CB" w:rsidRPr="00EB32CE" w14:paraId="2CA0104B" w14:textId="77777777" w:rsidTr="005333A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54799A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12C9DC6B" w14:textId="77777777" w:rsidR="002150CB" w:rsidRPr="002A7810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519B5AF" w14:textId="77777777" w:rsidR="002150CB" w:rsidRPr="002A7810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65BD8FC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</w:p>
        </w:tc>
      </w:tr>
      <w:tr w:rsidR="002150CB" w:rsidRPr="00EB32CE" w14:paraId="2E64B005" w14:textId="77777777" w:rsidTr="0070086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9DD16F" w14:textId="77777777" w:rsidR="002150CB" w:rsidRPr="00EB32CE" w:rsidRDefault="002150CB" w:rsidP="002150CB">
            <w:pPr>
              <w:numPr>
                <w:ilvl w:val="0"/>
                <w:numId w:val="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784E0A" w14:textId="77777777" w:rsidR="002150CB" w:rsidRDefault="002150CB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A56B0BF" w14:textId="77777777" w:rsidR="002150CB" w:rsidRPr="006773BF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5AC7646E" w14:textId="77777777" w:rsidR="002150CB" w:rsidRPr="00EB32CE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ustalenia z Zamawiającym</w:t>
            </w:r>
          </w:p>
        </w:tc>
      </w:tr>
    </w:tbl>
    <w:p w14:paraId="61FAF0E5" w14:textId="77777777" w:rsidR="00DB174D" w:rsidRPr="00A92F5E" w:rsidRDefault="00DB174D" w:rsidP="001416E9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3D3C0E68" w14:textId="77777777" w:rsidR="00DB174D" w:rsidRPr="00A92F5E" w:rsidRDefault="00DB174D" w:rsidP="001416E9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20FE5906" w14:textId="2E52E51C" w:rsidR="001416E9" w:rsidRPr="00A92F5E" w:rsidRDefault="001416E9" w:rsidP="001416E9">
      <w:pPr>
        <w:pStyle w:val="Akapitzlist"/>
        <w:rPr>
          <w:rFonts w:ascii="Arial" w:hAnsi="Arial" w:cs="Arial"/>
          <w:b/>
          <w:bCs/>
          <w:sz w:val="22"/>
          <w:szCs w:val="22"/>
        </w:rPr>
      </w:pPr>
      <w:r w:rsidRPr="00A92F5E">
        <w:rPr>
          <w:rFonts w:ascii="Arial" w:hAnsi="Arial" w:cs="Arial"/>
          <w:b/>
          <w:bCs/>
          <w:sz w:val="22"/>
          <w:szCs w:val="22"/>
        </w:rPr>
        <w:t>Szafka ścienna z półkami do zabudowy okapu (szer. 60 cm)</w:t>
      </w:r>
      <w:r w:rsidR="0050414F">
        <w:rPr>
          <w:rFonts w:ascii="Arial" w:hAnsi="Arial" w:cs="Arial"/>
          <w:b/>
          <w:bCs/>
          <w:sz w:val="22"/>
          <w:szCs w:val="22"/>
        </w:rPr>
        <w:t xml:space="preserve"> </w:t>
      </w:r>
      <w:r w:rsidRPr="00A92F5E">
        <w:rPr>
          <w:rFonts w:ascii="Arial" w:hAnsi="Arial" w:cs="Arial"/>
          <w:b/>
          <w:bCs/>
          <w:sz w:val="22"/>
          <w:szCs w:val="22"/>
        </w:rPr>
        <w:t xml:space="preserve">– 1 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1416E9" w:rsidRPr="00A92F5E" w14:paraId="5FB3A8C8" w14:textId="77777777" w:rsidTr="0027040C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AA104D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4031A4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BD27FC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B3CC5B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1416E9" w:rsidRPr="00A92F5E" w14:paraId="7E7D6037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5EE5E3" w14:textId="77777777" w:rsidR="001416E9" w:rsidRPr="00844E41" w:rsidRDefault="001416E9" w:rsidP="00844E41">
            <w:pPr>
              <w:pStyle w:val="Akapitzlist"/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A5F826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7B2DBCF7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lastRenderedPageBreak/>
              <w:drawing>
                <wp:inline distT="0" distB="0" distL="0" distR="0" wp14:anchorId="33B14716" wp14:editId="3300EF8F">
                  <wp:extent cx="990600" cy="1276350"/>
                  <wp:effectExtent l="0" t="0" r="0" b="0"/>
                  <wp:docPr id="1156942313" name="Obraz 11569423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4B756FA" w14:textId="2B830C8D" w:rsidR="001416E9" w:rsidRPr="00A92F5E" w:rsidRDefault="001416E9" w:rsidP="0027040C">
            <w:pPr>
              <w:rPr>
                <w:rFonts w:ascii="Arial" w:hAnsi="Arial" w:cs="Arial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2890896B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BF4841E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1416E9" w:rsidRPr="00A92F5E" w14:paraId="551DF1BB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E11EB5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63E1FE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7E197C1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14878FB9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2FA1600F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35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EEED99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</w:tc>
      </w:tr>
      <w:tr w:rsidR="001416E9" w:rsidRPr="00A92F5E" w14:paraId="64826860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CF6307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170A6A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9F75C8C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1A6511D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DFC1A93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EB1678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C9FEF7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2472FDC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03D480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1416E9" w:rsidRPr="00A92F5E" w14:paraId="6D1157A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945EB4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020F6A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815F7E7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DD41AB5" w14:textId="77777777" w:rsidR="001416E9" w:rsidRPr="00A92F5E" w:rsidRDefault="001416E9" w:rsidP="00770645">
            <w:pPr>
              <w:tabs>
                <w:tab w:val="left" w:pos="630"/>
              </w:tabs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20946B6E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5CDA4A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2F384C" w14:textId="33BFD69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półek</w:t>
            </w:r>
            <w:r w:rsidR="002D7774" w:rsidRPr="00A92F5E">
              <w:rPr>
                <w:rFonts w:ascii="Arial" w:hAnsi="Arial" w:cs="Arial"/>
              </w:rPr>
              <w:t xml:space="preserve"> regulowanych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48FBFA1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9B785CA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1416E9" w:rsidRPr="00A92F5E" w14:paraId="1DA565A8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EA14A7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2745A0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8A6E7D0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617E47D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D6343A2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399421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F4955F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6134031" w14:textId="5EEC4BC5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B927A1B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41BF5A4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26985D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AFDAAA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0646C0C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791DC5B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908032D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F78A71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870EC9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montażu drzwi z prawej lub lewej strony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34EE08D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4096F84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B2AD6F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6EC897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C120A44" w14:textId="77777777" w:rsidR="001416E9" w:rsidRPr="00A92F5E" w:rsidRDefault="001416E9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0B20C280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2D25C48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3ED25287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85FDBB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063AF4C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B48D193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39CBB82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19A7E5B0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B4D8E4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5F1601F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8014F11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54315CB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64B7312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235BB7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C825FF6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Na dnie szafki zamontowany okap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0A82A18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E63D0BA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E130E6E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8A4AFD" w14:textId="77777777" w:rsidR="001416E9" w:rsidRPr="00844E41" w:rsidRDefault="001416E9" w:rsidP="00844E41">
            <w:pPr>
              <w:numPr>
                <w:ilvl w:val="0"/>
                <w:numId w:val="5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6B9064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C8F4D47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00948DDD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</w:tbl>
    <w:p w14:paraId="1C1D862E" w14:textId="77777777" w:rsidR="001416E9" w:rsidRPr="00A92F5E" w:rsidRDefault="001416E9" w:rsidP="001416E9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b/>
          <w:sz w:val="22"/>
          <w:szCs w:val="22"/>
        </w:rPr>
      </w:pPr>
    </w:p>
    <w:p w14:paraId="7AA6E610" w14:textId="43F22399" w:rsidR="001416E9" w:rsidRPr="00A92F5E" w:rsidRDefault="001416E9" w:rsidP="001416E9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  <w:bookmarkStart w:id="4" w:name="_Hlk149812388"/>
      <w:r w:rsidRPr="00A92F5E">
        <w:rPr>
          <w:rFonts w:ascii="Arial" w:hAnsi="Arial" w:cs="Arial"/>
          <w:b/>
          <w:sz w:val="22"/>
          <w:szCs w:val="22"/>
        </w:rPr>
        <w:t>Szafka stojąca z szufladami</w:t>
      </w:r>
      <w:r w:rsidR="002150CB">
        <w:rPr>
          <w:rFonts w:ascii="Arial" w:hAnsi="Arial" w:cs="Arial"/>
          <w:b/>
          <w:sz w:val="22"/>
          <w:szCs w:val="22"/>
        </w:rPr>
        <w:t xml:space="preserve"> i stolnicą</w:t>
      </w:r>
      <w:r w:rsidRPr="00A92F5E">
        <w:rPr>
          <w:rFonts w:ascii="Arial" w:hAnsi="Arial" w:cs="Arial"/>
          <w:b/>
          <w:sz w:val="22"/>
          <w:szCs w:val="22"/>
        </w:rPr>
        <w:t xml:space="preserve"> (szer. 60 cm) – 1 szt.,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1416E9" w:rsidRPr="00A92F5E" w14:paraId="11C27E17" w14:textId="77777777" w:rsidTr="0027040C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D4EA46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lastRenderedPageBreak/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2C6003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6C322C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4CDAF14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1416E9" w:rsidRPr="00A92F5E" w14:paraId="7254C0D6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6BFA84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7682B3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77810AD4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FCFDEE7" wp14:editId="34A7094D">
                  <wp:extent cx="552450" cy="1323975"/>
                  <wp:effectExtent l="0" t="0" r="0" b="9525"/>
                  <wp:docPr id="1379461851" name="Obraz 13794618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C89663F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71CB075" wp14:editId="72AA380A">
                  <wp:extent cx="990600" cy="1190625"/>
                  <wp:effectExtent l="0" t="0" r="0" b="9525"/>
                  <wp:docPr id="859070791" name="Obraz 8590707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2E2442D9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0254F01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1416E9" w:rsidRPr="00A92F5E" w14:paraId="2954DCAE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76CC07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7DECCE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9F26085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226DA54F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636B9D1E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2776470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głębokość:……………….</w:t>
            </w:r>
          </w:p>
        </w:tc>
      </w:tr>
      <w:tr w:rsidR="001416E9" w:rsidRPr="00A92F5E" w14:paraId="4B040922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A2B755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601397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8DC6E49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B7FA5AF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7E885A3D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DF4007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A85537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BD9DE72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0378F7C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1416E9" w:rsidRPr="00A92F5E" w14:paraId="7C0C9FB2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FAE054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7CCE41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D01885A" w14:textId="5DF214FF" w:rsidR="001416E9" w:rsidRPr="00A92F5E" w:rsidRDefault="00F024ED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ED8BE63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024ED" w:rsidRPr="00A92F5E" w14:paraId="762C9694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EB13CA" w14:textId="77777777" w:rsidR="00F024ED" w:rsidRPr="00A92F5E" w:rsidRDefault="00F024ED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62E5DB" w14:textId="1C06D042" w:rsidR="00F024ED" w:rsidRPr="00A92F5E" w:rsidRDefault="00F024ED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Stolnica wysuwana spod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A18C23F" w14:textId="7A555961" w:rsidR="00F024ED" w:rsidRPr="00A92F5E" w:rsidRDefault="00F024ED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2E0D3DD" w14:textId="77777777" w:rsidR="00F024ED" w:rsidRPr="00A92F5E" w:rsidRDefault="00F024ED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001CC386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5777AA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965BF2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4522CAD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F88D9EA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23BD2653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85932A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6BA7E6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A14EB29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F8E5E1C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06F6B062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7402F0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A18149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1E9AE07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CC61A95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1C7518D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D94298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DC9463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E358BA1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73A8E61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C28E438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470F2D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1E2316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734F8DA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63BB8AE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4A063895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C81FAB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373CF8B" w14:textId="77777777" w:rsidR="001416E9" w:rsidRPr="00A92F5E" w:rsidRDefault="001416E9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CEDDB0B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BF8FCC6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78794D4A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B58152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D2F14C9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023D2F60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04F2CE0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6E2FC3D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96FE65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AA55B7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0A70BF8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538315AA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1416E9" w:rsidRPr="00A92F5E" w14:paraId="3AD56B1B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F39610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D0BEDA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E367F45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BBD5E3F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1416E9" w:rsidRPr="00A92F5E" w14:paraId="36344F38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7ACAF1" w14:textId="77777777" w:rsidR="001416E9" w:rsidRPr="00A92F5E" w:rsidRDefault="001416E9">
            <w:pPr>
              <w:numPr>
                <w:ilvl w:val="0"/>
                <w:numId w:val="2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C85B1E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65C4006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7C1113DF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  <w:bookmarkEnd w:id="4"/>
    </w:tbl>
    <w:p w14:paraId="73DC9653" w14:textId="77777777" w:rsidR="000668FD" w:rsidRPr="00A92F5E" w:rsidRDefault="000668F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1DED1068" w14:textId="77777777" w:rsidR="002E0BCC" w:rsidRPr="00A92F5E" w:rsidRDefault="002E0BCC" w:rsidP="002E0BCC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Szafka stojąca z szufladami (szer. 60 cm) – 1 szt.,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2E0BCC" w:rsidRPr="00A92F5E" w14:paraId="0DB5E943" w14:textId="77777777" w:rsidTr="00BE3B06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9B1896" w14:textId="77777777" w:rsidR="002E0BCC" w:rsidRPr="00A92F5E" w:rsidRDefault="002E0BCC" w:rsidP="00BE3B0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B0AEBD1" w14:textId="77777777" w:rsidR="002E0BCC" w:rsidRPr="00A92F5E" w:rsidRDefault="002E0BCC" w:rsidP="00BE3B0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0562AE" w14:textId="77777777" w:rsidR="002E0BCC" w:rsidRPr="00A92F5E" w:rsidRDefault="002E0BCC" w:rsidP="00BE3B0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A77811" w14:textId="77777777" w:rsidR="002E0BCC" w:rsidRPr="00A92F5E" w:rsidRDefault="002E0BCC" w:rsidP="00BE3B0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2E0BCC" w:rsidRPr="00A92F5E" w14:paraId="114B2F8A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C274F3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0D5E4D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44E78983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F8A4FD2" wp14:editId="1824FB8A">
                  <wp:extent cx="552450" cy="1323975"/>
                  <wp:effectExtent l="0" t="0" r="0" b="9525"/>
                  <wp:docPr id="849302107" name="Obraz 849302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19342C1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DD2A536" wp14:editId="7518FEC7">
                  <wp:extent cx="990600" cy="1190625"/>
                  <wp:effectExtent l="0" t="0" r="0" b="9525"/>
                  <wp:docPr id="1292410972" name="Obraz 12924109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0974A9A1" w14:textId="77777777" w:rsidR="002E0BCC" w:rsidRPr="00A92F5E" w:rsidRDefault="002E0BCC" w:rsidP="00BE3B06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B9C2BDA" w14:textId="77777777" w:rsidR="002E0BCC" w:rsidRPr="00A92F5E" w:rsidRDefault="002E0BCC" w:rsidP="00BE3B06">
            <w:pPr>
              <w:snapToGrid w:val="0"/>
              <w:rPr>
                <w:rFonts w:ascii="Arial" w:hAnsi="Arial" w:cs="Arial"/>
              </w:rPr>
            </w:pPr>
          </w:p>
        </w:tc>
      </w:tr>
      <w:tr w:rsidR="002E0BCC" w:rsidRPr="00A92F5E" w14:paraId="586FE2CF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6B7B21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5F6B18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19C43D8" w14:textId="77777777" w:rsidR="002E0BCC" w:rsidRPr="00A92F5E" w:rsidRDefault="002E0BCC" w:rsidP="00BE3B06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12E3A44A" w14:textId="77777777" w:rsidR="002E0BCC" w:rsidRPr="00A92F5E" w:rsidRDefault="002E0BCC" w:rsidP="00BE3B06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4222773C" w14:textId="77777777" w:rsidR="002E0BCC" w:rsidRPr="00A92F5E" w:rsidRDefault="002E0BCC" w:rsidP="00BE3B06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F451628" w14:textId="77777777" w:rsidR="002E0BCC" w:rsidRPr="00A92F5E" w:rsidRDefault="002E0BCC" w:rsidP="00BE3B06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głębokość:……………….</w:t>
            </w:r>
          </w:p>
        </w:tc>
      </w:tr>
      <w:tr w:rsidR="002E0BCC" w:rsidRPr="00A92F5E" w14:paraId="2434916D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5CF6B7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71AA51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79FA51E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28E3284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5C364A12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BBC12B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EE4C70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0F738E8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74EFC6A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2E0BCC" w:rsidRPr="00A92F5E" w14:paraId="5F6F2E1E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C46D08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97933C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4F86201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7D487EB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4A1D31A3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491661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EC6D24" w14:textId="77777777" w:rsidR="002E0BCC" w:rsidRPr="00A92F5E" w:rsidRDefault="002E0BCC" w:rsidP="00BE3B06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Stolnica wysuwana spod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E23D91D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04D21FA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6BFD3773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060E6F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649875" w14:textId="77777777" w:rsidR="002E0BCC" w:rsidRPr="00A92F5E" w:rsidRDefault="002E0BCC" w:rsidP="00BE3B06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A399C11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F2510AB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2B4641F3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4533FB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E8121B" w14:textId="77777777" w:rsidR="002E0BCC" w:rsidRPr="00A92F5E" w:rsidRDefault="002E0BCC" w:rsidP="00BE3B06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30B5B45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5B92828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69ACD4F0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5CE2B1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716ADB" w14:textId="77777777" w:rsidR="002E0BCC" w:rsidRPr="00A92F5E" w:rsidRDefault="002E0BCC" w:rsidP="00BE3B06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11D2322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5D9A571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5FF6B62D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71E2D1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17276A" w14:textId="77777777" w:rsidR="002E0BCC" w:rsidRPr="00A92F5E" w:rsidRDefault="002E0BCC" w:rsidP="00BE3B06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5501640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C72821F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46CC38B9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B7D12A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DFF28E" w14:textId="77777777" w:rsidR="002E0BCC" w:rsidRPr="00A92F5E" w:rsidRDefault="002E0BCC" w:rsidP="00BE3B06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E68F133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AFA1388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6F265542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A8F5C3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3E90A8A" w14:textId="77777777" w:rsidR="002E0BCC" w:rsidRPr="00A92F5E" w:rsidRDefault="002E0BCC" w:rsidP="00BE3B06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E461BA9" w14:textId="77777777" w:rsidR="002E0BCC" w:rsidRPr="00A92F5E" w:rsidRDefault="002E0BCC" w:rsidP="00BE3B06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29FFFD5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7CBFC1B8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A1BEBD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41F1294" w14:textId="77777777" w:rsidR="002E0BCC" w:rsidRPr="00A92F5E" w:rsidRDefault="002E0BCC" w:rsidP="00BE3B06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4718A144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6EF7DF4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2E0BCC" w:rsidRPr="00A92F5E" w14:paraId="2F7B7FA4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77A601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285F71" w14:textId="77777777" w:rsidR="002E0BCC" w:rsidRPr="00A92F5E" w:rsidRDefault="002E0BCC" w:rsidP="00BE3B06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7E214D2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27457A8F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2E0BCC" w:rsidRPr="00A92F5E" w14:paraId="359C76AA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DC7931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2212A2" w14:textId="77777777" w:rsidR="002E0BCC" w:rsidRPr="00A92F5E" w:rsidRDefault="002E0BCC" w:rsidP="00BE3B06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E31B5C9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41786D6" w14:textId="77777777" w:rsidR="002E0BCC" w:rsidRPr="00A92F5E" w:rsidRDefault="002E0BCC" w:rsidP="00BE3B06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2E0BCC" w:rsidRPr="00A92F5E" w14:paraId="6E3FC58B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813711" w14:textId="77777777" w:rsidR="002E0BCC" w:rsidRPr="00A92F5E" w:rsidRDefault="002E0BCC" w:rsidP="00844E41">
            <w:pPr>
              <w:numPr>
                <w:ilvl w:val="0"/>
                <w:numId w:val="5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2A62D0" w14:textId="77777777" w:rsidR="002E0BCC" w:rsidRPr="00A92F5E" w:rsidRDefault="002E0BCC" w:rsidP="00BE3B06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B1DA505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4B509A64" w14:textId="77777777" w:rsidR="002E0BCC" w:rsidRPr="00A92F5E" w:rsidRDefault="002E0BCC" w:rsidP="00BE3B06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780A3DAA" w14:textId="77777777" w:rsidR="000668FD" w:rsidRDefault="000668FD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294F2156" w14:textId="77777777" w:rsidR="00EE274C" w:rsidRDefault="00EE274C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39EDC33D" w14:textId="77777777" w:rsidR="00EE274C" w:rsidRPr="00A92F5E" w:rsidRDefault="00EE274C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37BEE960" w14:textId="6CAC3FA9" w:rsidR="001416E9" w:rsidRPr="0050414F" w:rsidRDefault="001416E9" w:rsidP="00F34ABA">
      <w:pPr>
        <w:pStyle w:val="Akapitzlist"/>
        <w:rPr>
          <w:rFonts w:ascii="Arial" w:hAnsi="Arial" w:cs="Arial"/>
          <w:b/>
          <w:bCs/>
          <w:sz w:val="22"/>
          <w:szCs w:val="22"/>
        </w:rPr>
      </w:pPr>
      <w:r w:rsidRPr="0050414F">
        <w:rPr>
          <w:rFonts w:ascii="Arial" w:hAnsi="Arial" w:cs="Arial"/>
          <w:b/>
          <w:bCs/>
          <w:sz w:val="22"/>
          <w:szCs w:val="22"/>
        </w:rPr>
        <w:t xml:space="preserve">Szafki ścienne z półkami (szer. 60 cm) – </w:t>
      </w:r>
      <w:r w:rsidR="00883965">
        <w:rPr>
          <w:rFonts w:ascii="Arial" w:hAnsi="Arial" w:cs="Arial"/>
          <w:b/>
          <w:bCs/>
          <w:sz w:val="22"/>
          <w:szCs w:val="22"/>
        </w:rPr>
        <w:t>4</w:t>
      </w:r>
      <w:r w:rsidRPr="0050414F">
        <w:rPr>
          <w:rFonts w:ascii="Arial" w:hAnsi="Arial" w:cs="Arial"/>
          <w:b/>
          <w:bCs/>
          <w:sz w:val="22"/>
          <w:szCs w:val="22"/>
        </w:rPr>
        <w:t xml:space="preserve"> szt.,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709"/>
        <w:gridCol w:w="1772"/>
        <w:gridCol w:w="1772"/>
        <w:gridCol w:w="2693"/>
        <w:gridCol w:w="2835"/>
      </w:tblGrid>
      <w:tr w:rsidR="001416E9" w:rsidRPr="00A92F5E" w14:paraId="0F99ECD2" w14:textId="77777777" w:rsidTr="0027040C">
        <w:trPr>
          <w:trHeight w:val="135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0BDF05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777FD0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6EFC7E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FD954E0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1416E9" w:rsidRPr="00A92F5E" w14:paraId="2AED2861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1EE6CB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88BD8D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3BDCD930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F5E6DCE" wp14:editId="54A73786">
                  <wp:extent cx="986155" cy="1271905"/>
                  <wp:effectExtent l="0" t="0" r="4445" b="4445"/>
                  <wp:docPr id="1638934762" name="Obraz 16389347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271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284CFCB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E09F8A8" wp14:editId="4F950ADD">
                  <wp:extent cx="1200785" cy="1081405"/>
                  <wp:effectExtent l="0" t="0" r="0" b="4445"/>
                  <wp:docPr id="66659970" name="Obraz 666599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69" t="149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081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5C2471EA" w14:textId="4FDEE639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D330FAC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10E2F9B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732E47B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743B52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4147D33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80 cm</w:t>
            </w:r>
          </w:p>
          <w:p w14:paraId="3113E126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62B13D8D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35 cm (+/- 5cm)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49346C1" w14:textId="77777777" w:rsidR="001416E9" w:rsidRPr="00A92F5E" w:rsidRDefault="001416E9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</w:t>
            </w:r>
          </w:p>
        </w:tc>
      </w:tr>
      <w:tr w:rsidR="001416E9" w:rsidRPr="00A92F5E" w14:paraId="709C7F36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4530CF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6E7DCC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6DCB3AE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BE5F95E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5F01E00D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C92265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394632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146CD45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43DB97D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1416E9" w:rsidRPr="00A92F5E" w14:paraId="26494008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FD4549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57F74F" w14:textId="77777777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9B759DC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9FEFD53" w14:textId="77777777" w:rsidR="001416E9" w:rsidRPr="00A92F5E" w:rsidRDefault="001416E9" w:rsidP="00770645">
            <w:pPr>
              <w:tabs>
                <w:tab w:val="left" w:pos="630"/>
              </w:tabs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CB82BF2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32A3571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511547" w14:textId="4C08DB5E" w:rsidR="001416E9" w:rsidRPr="00A92F5E" w:rsidRDefault="001416E9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półek</w:t>
            </w:r>
            <w:r w:rsidR="008C4408" w:rsidRPr="00A92F5E">
              <w:rPr>
                <w:rFonts w:ascii="Arial" w:hAnsi="Arial" w:cs="Arial"/>
              </w:rPr>
              <w:t xml:space="preserve"> regulowanych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2AA2DD7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5AD8446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1416E9" w:rsidRPr="00A92F5E" w14:paraId="40737AE2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7ADDCB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9BB0C1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3D8A744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995BCA9" w14:textId="77777777" w:rsidR="001416E9" w:rsidRPr="00A92F5E" w:rsidRDefault="001416E9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30DD017F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3E01A0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D12294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4285E3B" w14:textId="61981F24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BB3EECD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26207E74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8F2281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2B7FA2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6CC62B5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9F3B982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183C03E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9FF3E5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5C642B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montażu drzwi z prawej lub lewej strony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97BA682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7AF7762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480B2ADB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72FBF8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4390CB8" w14:textId="77777777" w:rsidR="001416E9" w:rsidRPr="00A92F5E" w:rsidRDefault="001416E9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BA9CE74" w14:textId="77777777" w:rsidR="001416E9" w:rsidRPr="00A92F5E" w:rsidRDefault="001416E9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C62094A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4602A7D7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77FEA1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97055FB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59F62D1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E9E9D3B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6C43EEDD" w14:textId="77777777" w:rsidTr="00770645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EDC0EA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20EBABC" w14:textId="77777777" w:rsidR="001416E9" w:rsidRPr="00A92F5E" w:rsidRDefault="001416E9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A1E7D29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EB476F1" w14:textId="77777777" w:rsidR="001416E9" w:rsidRPr="00A92F5E" w:rsidRDefault="001416E9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1416E9" w:rsidRPr="00A92F5E" w14:paraId="0893F659" w14:textId="77777777" w:rsidTr="0027040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2F831C" w14:textId="77777777" w:rsidR="001416E9" w:rsidRPr="00A92F5E" w:rsidRDefault="001416E9">
            <w:pPr>
              <w:numPr>
                <w:ilvl w:val="0"/>
                <w:numId w:val="1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C56F2A" w14:textId="77777777" w:rsidR="001416E9" w:rsidRPr="00A92F5E" w:rsidRDefault="001416E9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3465541" w14:textId="77777777" w:rsidR="001416E9" w:rsidRPr="00A92F5E" w:rsidRDefault="001416E9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4C4184E4" w14:textId="77777777" w:rsidR="001416E9" w:rsidRPr="00A92F5E" w:rsidRDefault="001416E9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</w:tbl>
    <w:p w14:paraId="182DF6CE" w14:textId="77777777" w:rsidR="001416E9" w:rsidRPr="00A92F5E" w:rsidRDefault="001416E9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67F38BB9" w14:textId="77777777" w:rsidR="001416E9" w:rsidRPr="00A92F5E" w:rsidRDefault="001416E9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7DC6EFE4" w14:textId="77777777" w:rsidR="00F9053C" w:rsidRPr="0050414F" w:rsidRDefault="00F9053C" w:rsidP="00F34ABA">
      <w:pPr>
        <w:pStyle w:val="Akapitzlist"/>
        <w:rPr>
          <w:rFonts w:ascii="Arial" w:hAnsi="Arial" w:cs="Arial"/>
          <w:b/>
          <w:bCs/>
          <w:sz w:val="22"/>
          <w:szCs w:val="22"/>
        </w:rPr>
      </w:pPr>
      <w:r w:rsidRPr="0050414F">
        <w:rPr>
          <w:rFonts w:ascii="Arial" w:hAnsi="Arial" w:cs="Arial"/>
          <w:b/>
          <w:bCs/>
          <w:sz w:val="22"/>
          <w:szCs w:val="22"/>
        </w:rPr>
        <w:t>Szafka stojąca z szufladami do zabudowy zlewu (szer. 80 cm) – 1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F9053C" w:rsidRPr="00A92F5E" w14:paraId="604AB9DD" w14:textId="77777777" w:rsidTr="0027040C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EDE8DD" w14:textId="77777777" w:rsidR="00F9053C" w:rsidRPr="00A92F5E" w:rsidRDefault="00F9053C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0B3F39" w14:textId="77777777" w:rsidR="00F9053C" w:rsidRPr="00A92F5E" w:rsidRDefault="00F9053C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855ED9" w14:textId="77777777" w:rsidR="00F9053C" w:rsidRPr="00A92F5E" w:rsidRDefault="00F9053C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A948F4F" w14:textId="77777777" w:rsidR="00F9053C" w:rsidRPr="00A92F5E" w:rsidRDefault="00F9053C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F9053C" w:rsidRPr="00A92F5E" w14:paraId="07C678D1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C95044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1919A5" w14:textId="77777777" w:rsidR="00F9053C" w:rsidRPr="00A92F5E" w:rsidRDefault="00F9053C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20F999B9" w14:textId="77777777" w:rsidR="00F9053C" w:rsidRPr="00A92F5E" w:rsidRDefault="00F9053C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5B0E3FE7" wp14:editId="4CB66206">
                  <wp:extent cx="986155" cy="1510665"/>
                  <wp:effectExtent l="0" t="0" r="4445" b="0"/>
                  <wp:docPr id="137508925" name="Obraz 1375089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51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228B0C53" w14:textId="77777777" w:rsidR="00F9053C" w:rsidRPr="00A92F5E" w:rsidRDefault="00F9053C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BDB699B" wp14:editId="7B6F2896">
                  <wp:extent cx="1200785" cy="1351915"/>
                  <wp:effectExtent l="0" t="0" r="0" b="635"/>
                  <wp:docPr id="1362558584" name="Obraz 13625585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351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4B6495E2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CD6CEBF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</w:p>
        </w:tc>
      </w:tr>
      <w:tr w:rsidR="00F9053C" w:rsidRPr="00A92F5E" w14:paraId="64398B71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158E1D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F9E479" w14:textId="77777777" w:rsidR="00F9053C" w:rsidRPr="00A92F5E" w:rsidRDefault="00F9053C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2BECC0C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1CA6DD40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80 cm</w:t>
            </w:r>
          </w:p>
          <w:p w14:paraId="4882A183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567B0072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</w:p>
          <w:p w14:paraId="47CCF7CB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</w:p>
          <w:p w14:paraId="1D4B138B" w14:textId="77777777" w:rsidR="00F9053C" w:rsidRPr="00A92F5E" w:rsidRDefault="00F9053C" w:rsidP="0027040C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</w:tc>
      </w:tr>
      <w:tr w:rsidR="00F9053C" w:rsidRPr="00A92F5E" w14:paraId="720FDDF8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A766FD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26B1D4" w14:textId="77777777" w:rsidR="00F9053C" w:rsidRPr="00A92F5E" w:rsidRDefault="00F9053C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280FB84" w14:textId="77777777" w:rsidR="00F9053C" w:rsidRPr="00A92F5E" w:rsidRDefault="00F9053C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93DC734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12E49881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C36941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A9CDB0" w14:textId="77777777" w:rsidR="00F9053C" w:rsidRPr="00A92F5E" w:rsidRDefault="00F9053C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144A211" w14:textId="77777777" w:rsidR="00F9053C" w:rsidRPr="00A92F5E" w:rsidRDefault="00F9053C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10A4ACE" w14:textId="77777777" w:rsidR="00F9053C" w:rsidRPr="00A92F5E" w:rsidRDefault="00F9053C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F9053C" w:rsidRPr="00A92F5E" w14:paraId="17969EE1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BB5445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9CB8E1" w14:textId="77777777" w:rsidR="00F9053C" w:rsidRPr="00A92F5E" w:rsidRDefault="00F9053C" w:rsidP="0027040C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6D531A" w14:textId="77777777" w:rsidR="00F9053C" w:rsidRPr="00A92F5E" w:rsidRDefault="00F9053C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B19CB3D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2C259D5C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59EEAA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25A9D3" w14:textId="77777777" w:rsidR="00F9053C" w:rsidRPr="00A92F5E" w:rsidRDefault="00F9053C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8F0FB17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FDD6983" w14:textId="77777777" w:rsidR="00F9053C" w:rsidRPr="00A92F5E" w:rsidRDefault="00F9053C" w:rsidP="00770645">
            <w:pPr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3E686B9F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1292F0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9BC3B9" w14:textId="77777777" w:rsidR="00F9053C" w:rsidRPr="00A92F5E" w:rsidRDefault="00F9053C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3B0756F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3960C73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0EEC43C4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F5966B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9850AD" w14:textId="77777777" w:rsidR="00F9053C" w:rsidRPr="00A92F5E" w:rsidRDefault="00F9053C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5BD377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9CC552B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41170E26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F07452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AB3784" w14:textId="77777777" w:rsidR="00F9053C" w:rsidRPr="00A92F5E" w:rsidRDefault="00F9053C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27DB8F7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C2DB8CB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0926AA39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86AFCF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13502C" w14:textId="77777777" w:rsidR="00F9053C" w:rsidRPr="00A92F5E" w:rsidRDefault="00F9053C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DF775C2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96D8225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08587301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5D0BF3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BA02872" w14:textId="77777777" w:rsidR="00F9053C" w:rsidRPr="00A92F5E" w:rsidRDefault="00F9053C" w:rsidP="0027040C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A3C559C" w14:textId="77777777" w:rsidR="00F9053C" w:rsidRPr="00A92F5E" w:rsidRDefault="00F9053C" w:rsidP="0027040C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7AD245A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2CB4C8A7" w14:textId="77777777" w:rsidTr="00770645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40ACD4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0331517" w14:textId="77777777" w:rsidR="00F9053C" w:rsidRPr="00A92F5E" w:rsidRDefault="00F9053C" w:rsidP="0027040C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42BCBF30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DFF783E" w14:textId="77777777" w:rsidR="00F9053C" w:rsidRPr="00A92F5E" w:rsidRDefault="00F9053C" w:rsidP="00770645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F9053C" w:rsidRPr="00A92F5E" w14:paraId="00BB7FC3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827840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4BF0F6" w14:textId="77777777" w:rsidR="00F9053C" w:rsidRPr="00A92F5E" w:rsidRDefault="00F9053C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267F2AC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08D57A25" w14:textId="77777777" w:rsidR="00F9053C" w:rsidRPr="00A92F5E" w:rsidRDefault="00F9053C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F9053C" w:rsidRPr="00A92F5E" w14:paraId="4FEAA703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2116A9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6F1B6C" w14:textId="77777777" w:rsidR="00F9053C" w:rsidRPr="00A92F5E" w:rsidRDefault="00F9053C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57BF542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7CC050" w14:textId="77777777" w:rsidR="00F9053C" w:rsidRPr="00A92F5E" w:rsidRDefault="00F9053C" w:rsidP="0027040C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F9053C" w:rsidRPr="00A92F5E" w14:paraId="26425D9E" w14:textId="77777777" w:rsidTr="0027040C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15F1C8" w14:textId="77777777" w:rsidR="00F9053C" w:rsidRPr="00A92F5E" w:rsidRDefault="00F9053C">
            <w:pPr>
              <w:numPr>
                <w:ilvl w:val="0"/>
                <w:numId w:val="4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CE981BC" w14:textId="77777777" w:rsidR="00F9053C" w:rsidRPr="00A92F5E" w:rsidRDefault="00F9053C" w:rsidP="0027040C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52301B5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4B0552B2" w14:textId="77777777" w:rsidR="00F9053C" w:rsidRPr="00A92F5E" w:rsidRDefault="00F9053C" w:rsidP="0027040C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20977AF9" w14:textId="77777777" w:rsidR="001416E9" w:rsidRPr="00A92F5E" w:rsidRDefault="001416E9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1B24BF8A" w14:textId="77777777" w:rsidR="001416E9" w:rsidRPr="00A92F5E" w:rsidRDefault="001416E9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6EF1E3CF" w14:textId="77777777" w:rsidR="002150CB" w:rsidRPr="00883965" w:rsidRDefault="002150CB" w:rsidP="00883965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  <w:r w:rsidRPr="00883965">
        <w:rPr>
          <w:rFonts w:ascii="Arial" w:hAnsi="Arial" w:cs="Arial"/>
          <w:b/>
        </w:rPr>
        <w:t>Szafka stojąca do zabudowy zmywarki (szer. 60) - 1szt.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2150CB" w:rsidRPr="00EB32CE" w14:paraId="435F291A" w14:textId="77777777" w:rsidTr="0070086E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BD6852" w14:textId="77777777" w:rsidR="002150CB" w:rsidRPr="00EB32CE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57EFD4" w14:textId="77777777" w:rsidR="002150CB" w:rsidRPr="00EB32CE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9849EC" w14:textId="77777777" w:rsidR="002150CB" w:rsidRPr="00EB32CE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589529" w14:textId="77777777" w:rsidR="002150CB" w:rsidRPr="00EB32CE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2150CB" w:rsidRPr="00EB32CE" w14:paraId="34D49178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B89C45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4FC408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Rysunek poglądowy:</w:t>
            </w:r>
          </w:p>
          <w:p w14:paraId="74202CE3" w14:textId="77777777" w:rsidR="002150CB" w:rsidRPr="00EB32CE" w:rsidRDefault="002150CB" w:rsidP="0070086E">
            <w:pPr>
              <w:rPr>
                <w:rFonts w:ascii="Arial" w:hAnsi="Arial" w:cs="Arial"/>
              </w:rPr>
            </w:pPr>
            <w:r w:rsidRPr="00C039F6">
              <w:rPr>
                <w:noProof/>
                <w:lang w:eastAsia="pl-PL"/>
              </w:rPr>
              <w:drawing>
                <wp:inline distT="0" distB="0" distL="0" distR="0" wp14:anchorId="5F4AE314" wp14:editId="56F6708C">
                  <wp:extent cx="986155" cy="1121410"/>
                  <wp:effectExtent l="0" t="0" r="4445" b="2540"/>
                  <wp:docPr id="33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12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7E6E6"/>
          </w:tcPr>
          <w:p w14:paraId="1166F355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3591C8E4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134D5CE1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DD7CBD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0737D4" w14:textId="77777777" w:rsidR="002150CB" w:rsidRPr="00EB32CE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F57956" w14:textId="77777777" w:rsidR="002150CB" w:rsidRDefault="002150CB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wysokość</w:t>
            </w:r>
            <w:r w:rsidRPr="00D23872">
              <w:rPr>
                <w:rFonts w:ascii="Arial" w:hAnsi="Arial" w:cs="Arial"/>
              </w:rPr>
              <w:t>: 80 cm</w:t>
            </w:r>
            <w:r>
              <w:rPr>
                <w:rFonts w:ascii="Arial" w:hAnsi="Arial" w:cs="Arial"/>
              </w:rPr>
              <w:t xml:space="preserve"> </w:t>
            </w:r>
          </w:p>
          <w:p w14:paraId="603CB05B" w14:textId="77777777" w:rsidR="002150CB" w:rsidRPr="000A677C" w:rsidRDefault="002150CB" w:rsidP="0070086E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szerokość:</w:t>
            </w:r>
            <w:r>
              <w:t xml:space="preserve"> </w:t>
            </w:r>
            <w:r>
              <w:rPr>
                <w:rFonts w:ascii="Arial" w:hAnsi="Arial" w:cs="Arial"/>
              </w:rPr>
              <w:t>60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13468447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22F6BAE6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F0E959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34CB5B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66A3B99" w14:textId="77777777" w:rsidR="002150CB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 w:rsidRPr="00CA5A3E">
              <w:rPr>
                <w:rFonts w:ascii="Arial" w:hAnsi="Arial" w:cs="Arial"/>
              </w:rPr>
              <w:t>płyta wiórowa w klasie higieniczności E1 o po</w:t>
            </w:r>
            <w:r>
              <w:rPr>
                <w:rFonts w:ascii="Arial" w:hAnsi="Arial" w:cs="Arial"/>
              </w:rPr>
              <w:t>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147D38BF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142AC779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6CD647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6561FE" w14:textId="77777777" w:rsidR="002150CB" w:rsidRDefault="002150CB" w:rsidP="0070086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6D4563" w14:textId="77777777" w:rsidR="002150CB" w:rsidRPr="00CA5A3E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70BA0F5" w14:textId="77777777" w:rsidR="002150CB" w:rsidRPr="00EB32CE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……………….</w:t>
            </w:r>
          </w:p>
        </w:tc>
      </w:tr>
      <w:tr w:rsidR="002150CB" w:rsidRPr="00EB32CE" w14:paraId="5CD6F1F5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333929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24A951" w14:textId="77777777" w:rsidR="002150CB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98076F2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605FF8C1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6DC667EA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0D28C8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E26642" w14:textId="77777777" w:rsidR="002150CB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479D781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614D4E6C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6B272E71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8D5E50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6808E4" w14:textId="77777777" w:rsidR="002150CB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Układ uchwytu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B29E6F9" w14:textId="77777777" w:rsidR="002150CB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518EB79F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14420648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2DA387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E76342" w14:textId="77777777" w:rsidR="002150CB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Szyna łącząca do zmywarki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5D7C66D" w14:textId="77777777" w:rsidR="002150CB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31E40935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1E523E7B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F7AB55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F74B80B" w14:textId="77777777" w:rsidR="002150CB" w:rsidRPr="002A7810" w:rsidRDefault="002150CB" w:rsidP="0070086E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0BC54183" w14:textId="77777777" w:rsidR="002150CB" w:rsidRPr="002A7810" w:rsidRDefault="002150CB" w:rsidP="0070086E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296EE4F4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07FC20F4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33C65B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14D6A72" w14:textId="77777777" w:rsidR="002150CB" w:rsidRPr="002A7810" w:rsidRDefault="002150CB" w:rsidP="0070086E">
            <w:pPr>
              <w:spacing w:line="240" w:lineRule="auto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1F98C00" w14:textId="77777777" w:rsidR="002150CB" w:rsidRPr="002A7810" w:rsidRDefault="002150CB" w:rsidP="0070086E">
            <w:pPr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0D7CCE1F" w14:textId="77777777" w:rsidR="002150CB" w:rsidRPr="00EB32CE" w:rsidRDefault="002150CB" w:rsidP="0070086E">
            <w:pPr>
              <w:snapToGrid w:val="0"/>
              <w:rPr>
                <w:rFonts w:ascii="Arial" w:hAnsi="Arial" w:cs="Arial"/>
              </w:rPr>
            </w:pPr>
          </w:p>
        </w:tc>
      </w:tr>
      <w:tr w:rsidR="002150CB" w:rsidRPr="00EB32CE" w14:paraId="1A625916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88F220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BDAC64" w14:textId="77777777" w:rsidR="002150CB" w:rsidRDefault="002150CB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58B2810" w14:textId="77777777" w:rsidR="002150CB" w:rsidRPr="006773BF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468C95F9" w14:textId="77777777" w:rsidR="002150CB" w:rsidRPr="00EB32CE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ustalenia z Zamawiającym</w:t>
            </w:r>
          </w:p>
        </w:tc>
      </w:tr>
      <w:tr w:rsidR="002150CB" w:rsidRPr="00EB32CE" w14:paraId="7CCF9125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005C7C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E8E36E" w14:textId="77777777" w:rsidR="002150CB" w:rsidRDefault="002150CB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369B965" w14:textId="77777777" w:rsidR="002150CB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FA27A4" w14:textId="77777777" w:rsidR="002150CB" w:rsidRPr="00EB32CE" w:rsidRDefault="002150CB" w:rsidP="0070086E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</w:t>
            </w:r>
          </w:p>
        </w:tc>
      </w:tr>
      <w:tr w:rsidR="002150CB" w:rsidRPr="00EB32CE" w14:paraId="35C19A58" w14:textId="77777777" w:rsidTr="0070086E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003F16" w14:textId="77777777" w:rsidR="002150CB" w:rsidRPr="00EB32CE" w:rsidRDefault="002150CB" w:rsidP="002150CB">
            <w:pPr>
              <w:numPr>
                <w:ilvl w:val="0"/>
                <w:numId w:val="6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811892" w14:textId="77777777" w:rsidR="002150CB" w:rsidRDefault="002150CB" w:rsidP="0070086E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99849E4" w14:textId="77777777" w:rsidR="002150CB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42579A27" w14:textId="77777777" w:rsidR="002150CB" w:rsidRPr="00EB32CE" w:rsidRDefault="002150CB" w:rsidP="0070086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5C92E5D3" w14:textId="77777777" w:rsidR="001416E9" w:rsidRPr="00A92F5E" w:rsidRDefault="001416E9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6C03B8B7" w14:textId="77777777" w:rsidR="00981721" w:rsidRPr="00FB6147" w:rsidRDefault="00981721" w:rsidP="00FB6147">
      <w:pPr>
        <w:suppressAutoHyphens w:val="0"/>
        <w:spacing w:after="7" w:line="259" w:lineRule="auto"/>
        <w:contextualSpacing/>
        <w:rPr>
          <w:rFonts w:ascii="Arial" w:hAnsi="Arial" w:cs="Arial"/>
          <w:b/>
          <w:bCs/>
        </w:rPr>
      </w:pPr>
    </w:p>
    <w:p w14:paraId="4BBF00A2" w14:textId="77777777" w:rsidR="00981721" w:rsidRPr="00A92F5E" w:rsidRDefault="00981721" w:rsidP="008553AB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669B7A7C" w14:textId="77777777" w:rsidR="009C0446" w:rsidRPr="00A92F5E" w:rsidRDefault="009C0446" w:rsidP="00A058D5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033FE608" w14:textId="77777777" w:rsidR="009C0446" w:rsidRPr="00A92F5E" w:rsidRDefault="009C0446" w:rsidP="00A058D5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4FEDB954" w14:textId="06F22D03" w:rsidR="00BD1508" w:rsidRPr="00BD1508" w:rsidRDefault="00BD1508" w:rsidP="00BD1508">
      <w:pPr>
        <w:pStyle w:val="Akapitzlist"/>
        <w:ind w:left="0"/>
        <w:rPr>
          <w:rFonts w:ascii="Arial" w:hAnsi="Arial" w:cs="Arial"/>
          <w:b/>
        </w:rPr>
      </w:pPr>
      <w:r w:rsidRPr="00BD1508">
        <w:rPr>
          <w:rFonts w:ascii="Arial" w:hAnsi="Arial" w:cs="Arial"/>
          <w:b/>
        </w:rPr>
        <w:t xml:space="preserve">Szczegółowe wymagania odnośnie kuchni na </w:t>
      </w:r>
      <w:r>
        <w:rPr>
          <w:rFonts w:ascii="Arial" w:hAnsi="Arial" w:cs="Arial"/>
          <w:b/>
        </w:rPr>
        <w:t>piętrze</w:t>
      </w:r>
    </w:p>
    <w:p w14:paraId="6DEBB829" w14:textId="77777777" w:rsidR="00BD1508" w:rsidRPr="00BD1508" w:rsidRDefault="00BD1508" w:rsidP="00BD1508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b/>
        </w:rPr>
      </w:pPr>
    </w:p>
    <w:p w14:paraId="0704E546" w14:textId="77777777" w:rsidR="00BD1508" w:rsidRPr="00BD1508" w:rsidRDefault="00BD1508" w:rsidP="00BD1508">
      <w:pPr>
        <w:pStyle w:val="Akapitzlist"/>
        <w:rPr>
          <w:rFonts w:ascii="Arial" w:hAnsi="Arial" w:cs="Arial"/>
          <w:b/>
        </w:rPr>
      </w:pPr>
    </w:p>
    <w:p w14:paraId="61DC62F4" w14:textId="77777777" w:rsidR="00BD1508" w:rsidRPr="00BD1508" w:rsidRDefault="00BD1508" w:rsidP="00BD1508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</w:rPr>
      </w:pPr>
      <w:r w:rsidRPr="00BD1508">
        <w:rPr>
          <w:rFonts w:ascii="Arial" w:hAnsi="Arial" w:cs="Arial"/>
        </w:rPr>
        <w:t>Okap do zabudowy – pochłaniacz – 1 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BD1508" w:rsidRPr="00BD1508" w14:paraId="37966138" w14:textId="77777777" w:rsidTr="00BE3B06">
        <w:trPr>
          <w:trHeight w:val="81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CD1124" w14:textId="4659E78F" w:rsidR="00BD1508" w:rsidRPr="00FB6147" w:rsidRDefault="00FB6147" w:rsidP="00FB6147">
            <w:pPr>
              <w:suppressAutoHyphens w:val="0"/>
              <w:spacing w:after="7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L.</w:t>
            </w:r>
            <w:r w:rsidR="00BD1508" w:rsidRPr="00FB6147">
              <w:rPr>
                <w:rFonts w:ascii="Arial" w:hAnsi="Arial" w:cs="Arial"/>
                <w:b/>
              </w:rPr>
              <w:t>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C177E7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5CC7F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705C6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BD1508" w:rsidRPr="00BD1508" w14:paraId="77D483FB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1C6DFF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0B4A28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Rysunek poglądowy : </w:t>
            </w:r>
          </w:p>
          <w:p w14:paraId="4CCB2B0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object w:dxaOrig="7485" w:dyaOrig="4155" w14:anchorId="52DA2CF4">
                <v:shape id="_x0000_i1029" type="#_x0000_t75" style="width:132.1pt;height:73.25pt" o:ole="">
                  <v:imagedata r:id="rId8" o:title=""/>
                </v:shape>
                <o:OLEObject Type="Embed" ProgID="PBrush" ShapeID="_x0000_i1029" DrawAspect="Content" ObjectID="_1760513898" r:id="rId33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293E37D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2F0B82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5E92CCB3" w14:textId="77777777" w:rsidTr="00BE3B06">
        <w:trPr>
          <w:trHeight w:val="1360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2ED824A7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502E6D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4B5FC86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30 cm (+/  5 cm)</w:t>
            </w:r>
          </w:p>
          <w:p w14:paraId="349938D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szerokość: 55 cm (+/- 5 cm)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5268D3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……………</w:t>
            </w:r>
          </w:p>
          <w:p w14:paraId="63051DA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szerokość: ……………</w:t>
            </w:r>
          </w:p>
          <w:p w14:paraId="5650387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75B9208C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C3D3F5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A72B2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Poziom hałasu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3060F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max. 75 </w:t>
            </w:r>
            <w:proofErr w:type="spellStart"/>
            <w:r w:rsidRPr="00BD1508">
              <w:rPr>
                <w:rFonts w:ascii="Arial" w:hAnsi="Arial" w:cs="Arial"/>
              </w:rPr>
              <w:t>dB</w:t>
            </w:r>
            <w:proofErr w:type="spell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E05F5F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……………….</w:t>
            </w:r>
          </w:p>
        </w:tc>
      </w:tr>
      <w:tr w:rsidR="00BD1508" w:rsidRPr="00BD1508" w14:paraId="080A56C0" w14:textId="77777777" w:rsidTr="00BE3B06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22A0C1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D7DFCB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Oświetlenie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556BF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91CFC5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768CA5B9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AECADC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A91BD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Sterowanie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9E9AC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elektroniczne – dotykowe/przyciski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0A434D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……………….</w:t>
            </w:r>
          </w:p>
        </w:tc>
      </w:tr>
      <w:tr w:rsidR="00BD1508" w:rsidRPr="00BD1508" w14:paraId="7B29808D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BEA731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20B56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Pochłaniacz z filtrem węglowym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DB150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DC21EE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1F7C5201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35973D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F7B5E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Liczba prędkości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0B633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min. 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DE9700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………………….</w:t>
            </w:r>
          </w:p>
        </w:tc>
      </w:tr>
      <w:tr w:rsidR="00BD1508" w:rsidRPr="00BD1508" w14:paraId="7456FD59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62BB70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BDB80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Aluminiowy filtr </w:t>
            </w:r>
            <w:proofErr w:type="spellStart"/>
            <w:r w:rsidRPr="00BD1508">
              <w:rPr>
                <w:rFonts w:ascii="Arial" w:hAnsi="Arial" w:cs="Arial"/>
              </w:rPr>
              <w:t>przeciwtłuszczowy</w:t>
            </w:r>
            <w:proofErr w:type="spellEnd"/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4A375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038F68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2E29E3BE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422AC7" w14:textId="77777777" w:rsidR="00BD1508" w:rsidRPr="00BD1508" w:rsidRDefault="00BD1508" w:rsidP="00FB6147">
            <w:pPr>
              <w:pStyle w:val="Akapitzlist"/>
              <w:numPr>
                <w:ilvl w:val="0"/>
                <w:numId w:val="53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0006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CCC07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odcienie czarnego, stali nierdzewnej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008CE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……………………………</w:t>
            </w:r>
          </w:p>
        </w:tc>
      </w:tr>
    </w:tbl>
    <w:p w14:paraId="1812AC7E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</w:rPr>
      </w:pPr>
    </w:p>
    <w:p w14:paraId="1F7027A8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2CAE0F41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2C8C056F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12B93E7B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</w:rPr>
      </w:pPr>
    </w:p>
    <w:p w14:paraId="679EAF47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</w:rPr>
      </w:pPr>
    </w:p>
    <w:p w14:paraId="4DB71248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</w:rPr>
      </w:pPr>
    </w:p>
    <w:p w14:paraId="034525AF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</w:rPr>
      </w:pPr>
    </w:p>
    <w:p w14:paraId="0EC34FAB" w14:textId="77777777" w:rsidR="00BD1508" w:rsidRPr="00BD1508" w:rsidRDefault="00BD1508" w:rsidP="00BD1508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b/>
          <w:bCs/>
        </w:rPr>
      </w:pPr>
      <w:r w:rsidRPr="00BD1508">
        <w:rPr>
          <w:rFonts w:ascii="Arial" w:hAnsi="Arial" w:cs="Arial"/>
          <w:b/>
          <w:bCs/>
        </w:rPr>
        <w:t>Płyta indukcyjna (do zabudowy) – 1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BD1508" w:rsidRPr="00BD1508" w14:paraId="62F39367" w14:textId="77777777" w:rsidTr="00BE3B06">
        <w:trPr>
          <w:trHeight w:val="81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D40339" w14:textId="4FB3C5BC" w:rsidR="00FB6147" w:rsidRPr="00FB6147" w:rsidRDefault="00FB6147" w:rsidP="00FB6147">
            <w:pPr>
              <w:suppressAutoHyphens w:val="0"/>
              <w:spacing w:after="7" w:line="259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8CAA1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658B3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9AC7E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BD1508" w:rsidRPr="00BD1508" w14:paraId="4F6E4B93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6AAFE2" w14:textId="77777777" w:rsidR="00BD1508" w:rsidRPr="00FB6147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EA464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Rysunek poglądowy : </w:t>
            </w:r>
          </w:p>
          <w:p w14:paraId="2E97993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object w:dxaOrig="9105" w:dyaOrig="7845" w14:anchorId="16FB7A30">
                <v:shape id="_x0000_i1030" type="#_x0000_t75" style="width:84.5pt;height:72.65pt" o:ole="">
                  <v:imagedata r:id="rId10" o:title=""/>
                </v:shape>
                <o:OLEObject Type="Embed" ProgID="PBrush" ShapeID="_x0000_i1030" DrawAspect="Content" ObjectID="_1760513899" r:id="rId34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08DEABE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1748DB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3C214983" w14:textId="77777777" w:rsidTr="00BE3B06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5561DEB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63C6A03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FCD0F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55 cm (+/  5 cm)</w:t>
            </w:r>
          </w:p>
          <w:p w14:paraId="5EE8968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szerokość: 55 cm (+/- 5 cm)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BE37EE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…………….</w:t>
            </w:r>
          </w:p>
          <w:p w14:paraId="01873C4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szerokość: …………….</w:t>
            </w:r>
          </w:p>
        </w:tc>
      </w:tr>
      <w:tr w:rsidR="00BD1508" w:rsidRPr="00BD1508" w14:paraId="30318C80" w14:textId="77777777" w:rsidTr="00BE3B06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640E03E0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08B7932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Napięcie zasilania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0594EC6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400V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D3EE05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2F73EF53" w14:textId="77777777" w:rsidTr="00BE3B06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77E7DFFD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1588F6C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Pola grzewcze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4270128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min. 4 pola indukcyjne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60837D8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……………………………</w:t>
            </w:r>
          </w:p>
        </w:tc>
      </w:tr>
      <w:tr w:rsidR="00BD1508" w:rsidRPr="00BD1508" w14:paraId="3A1D2795" w14:textId="77777777" w:rsidTr="00BE3B06">
        <w:trPr>
          <w:trHeight w:val="30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0DB114FA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D7E7BC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Sterowanie płyty grzewczej</w:t>
            </w:r>
            <w:r w:rsidRPr="00BD1508">
              <w:rPr>
                <w:rFonts w:ascii="Arial" w:hAnsi="Arial" w:cs="Arial"/>
              </w:rPr>
              <w:tab/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85F940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elektroniczne – dotykowe na płycie grzewczej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5BDB6D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155EB5C7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845D2B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F6EC8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Automatyczne wyłączenie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DCA97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25E43E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310F2D58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705F1E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FDFB3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Płynna regulacja mocy grzania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9AFD1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0EC373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1AE7F5D2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4B6642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9EAAE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Funkcja pauza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0FFB5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F2B4AF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7F08BF81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CE3814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4A395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Wyświetlanie ustawionej mocy grzania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86DC4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FBC8A0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2CC95663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A7AD48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AF488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Rozpoznawanie obecności garnka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7EEED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79D68C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0FABAEA1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03E15E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E99EF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Zabezpieczenie przed przegrzaniem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84AFC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C57CEF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6C0F2B57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57023F" w14:textId="77777777" w:rsidR="00BD1508" w:rsidRPr="00BD1508" w:rsidRDefault="00BD1508" w:rsidP="00FB6147">
            <w:pPr>
              <w:pStyle w:val="Akapitzlist"/>
              <w:numPr>
                <w:ilvl w:val="0"/>
                <w:numId w:val="54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FE07B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B201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odcienie czarnego, stali nierdzewnej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8A208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……………………………</w:t>
            </w:r>
          </w:p>
        </w:tc>
      </w:tr>
    </w:tbl>
    <w:p w14:paraId="1CFEA750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70656188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7C5B8475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</w:rPr>
      </w:pPr>
      <w:r w:rsidRPr="00BD1508">
        <w:rPr>
          <w:rFonts w:ascii="Arial" w:hAnsi="Arial" w:cs="Arial"/>
          <w:b/>
        </w:rPr>
        <w:t>Piekarnik (do zabudowy) – 1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BD1508" w:rsidRPr="00BD1508" w14:paraId="0DD52406" w14:textId="77777777" w:rsidTr="00BE3B06">
        <w:trPr>
          <w:trHeight w:val="81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F565A0" w14:textId="47A8FBAE" w:rsidR="00FB6147" w:rsidRPr="00FB6147" w:rsidRDefault="00FB6147" w:rsidP="00FB6147">
            <w:pPr>
              <w:suppressAutoHyphens w:val="0"/>
              <w:spacing w:after="7" w:line="259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48A55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FB918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0AFE9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BD1508" w:rsidRPr="00BD1508" w14:paraId="543FF6A8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D3ACC2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97594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Rysunek poglądowy : </w:t>
            </w:r>
          </w:p>
          <w:p w14:paraId="5447F71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object w:dxaOrig="7965" w:dyaOrig="7725" w14:anchorId="488B4C58">
                <v:shape id="_x0000_i1031" type="#_x0000_t75" style="width:132.1pt;height:127.7pt" o:ole="">
                  <v:imagedata r:id="rId12" o:title=""/>
                </v:shape>
                <o:OLEObject Type="Embed" ProgID="PBrush" ShapeID="_x0000_i1031" DrawAspect="Content" ObjectID="_1760513900" r:id="rId35"/>
              </w:objec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67DF1D7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579946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6FE57F68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E67BF3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2DE8D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Rodzaj: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4AC94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zabudowany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D18EA6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15217D75" w14:textId="77777777" w:rsidTr="00BE3B06">
        <w:trPr>
          <w:trHeight w:val="683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52559AB6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391D218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Wymiary: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9C9AC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55 cm (+/  5 cm)</w:t>
            </w:r>
          </w:p>
          <w:p w14:paraId="6BEA907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lastRenderedPageBreak/>
              <w:t>szerokość: 55 cm (+/- 5 cm)</w:t>
            </w:r>
          </w:p>
          <w:p w14:paraId="20B6279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wysokość: 55cm (+/-5 cm)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18877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lastRenderedPageBreak/>
              <w:t>głębokość: …………….</w:t>
            </w:r>
          </w:p>
          <w:p w14:paraId="5311DD5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lastRenderedPageBreak/>
              <w:t>szerokość: …………….</w:t>
            </w:r>
          </w:p>
          <w:p w14:paraId="6F65F94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wysokość: …………….</w:t>
            </w:r>
          </w:p>
          <w:p w14:paraId="3619C18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ab/>
            </w:r>
          </w:p>
        </w:tc>
      </w:tr>
      <w:tr w:rsidR="00BD1508" w:rsidRPr="00BD1508" w14:paraId="525CC485" w14:textId="77777777" w:rsidTr="00BE3B06">
        <w:trPr>
          <w:trHeight w:val="202"/>
        </w:trPr>
        <w:tc>
          <w:tcPr>
            <w:tcW w:w="629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40D6B431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07CB889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Pojemność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445CC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min. 65 litrów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A725A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</w:t>
            </w:r>
          </w:p>
        </w:tc>
      </w:tr>
      <w:tr w:rsidR="00BD1508" w:rsidRPr="00BD1508" w14:paraId="6E360FBD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EC1362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B0741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Sterowanie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634A6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elektroniczne - pokrętło, dotykowe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229873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25F1CF96" w14:textId="77777777" w:rsidTr="00BE3B06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06CB09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A7D80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Wyświetlacz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179AD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elektroniczny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C9C5EE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7B682642" w14:textId="77777777" w:rsidTr="00BE3B06">
        <w:tc>
          <w:tcPr>
            <w:tcW w:w="629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B57726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A8B57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Liczba poziomów pieczenia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47373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min. 4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1E9C8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</w:t>
            </w:r>
          </w:p>
        </w:tc>
      </w:tr>
      <w:tr w:rsidR="00BD1508" w:rsidRPr="00BD1508" w14:paraId="71752A96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590A0CB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757E7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Oświetlenie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81523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23C617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4AAC0D27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EFBA73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D08E4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Funkcje pieczenia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EF95C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min. 5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E51FEE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</w:t>
            </w:r>
          </w:p>
        </w:tc>
      </w:tr>
      <w:tr w:rsidR="00BD1508" w:rsidRPr="00BD1508" w14:paraId="00F81721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815DF8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FED3E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Funkcja </w:t>
            </w:r>
            <w:proofErr w:type="spellStart"/>
            <w:r w:rsidRPr="00BD1508">
              <w:rPr>
                <w:rFonts w:ascii="Arial" w:hAnsi="Arial" w:cs="Arial"/>
              </w:rPr>
              <w:t>termoobieg</w:t>
            </w:r>
            <w:proofErr w:type="spellEnd"/>
            <w:r w:rsidRPr="00BD1508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14127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A155F5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1A5C42E5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9C0423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57809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Wyposażenie piekarnika: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EC156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1 półka siatkowa, </w:t>
            </w:r>
          </w:p>
          <w:p w14:paraId="3AFE5C1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2 półki blaszane, </w:t>
            </w:r>
          </w:p>
          <w:p w14:paraId="4B1F133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przewód zasilający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230849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38107D15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7F0616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1961F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Prowadnica teleskopowa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D12B9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F82CD7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rPr>
                <w:rFonts w:ascii="Arial" w:hAnsi="Arial" w:cs="Arial"/>
              </w:rPr>
            </w:pPr>
          </w:p>
        </w:tc>
      </w:tr>
      <w:tr w:rsidR="00BD1508" w:rsidRPr="00BD1508" w14:paraId="3B9D4710" w14:textId="77777777" w:rsidTr="00BE3B06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9B7355" w14:textId="77777777" w:rsidR="00BD1508" w:rsidRPr="00BD1508" w:rsidRDefault="00BD1508" w:rsidP="00FB6147">
            <w:pPr>
              <w:pStyle w:val="Akapitzlist"/>
              <w:numPr>
                <w:ilvl w:val="0"/>
                <w:numId w:val="55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A4628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64255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odcienie czarnego, stali nierdzewnej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2F8533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……………………………</w:t>
            </w:r>
          </w:p>
        </w:tc>
      </w:tr>
    </w:tbl>
    <w:p w14:paraId="1BBC01D0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169E499A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517A65E5" w14:textId="77777777" w:rsidR="00BD1508" w:rsidRPr="00BD1508" w:rsidRDefault="00BD1508" w:rsidP="00BD1508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b/>
          <w:bCs/>
        </w:rPr>
      </w:pPr>
      <w:r w:rsidRPr="00BD1508">
        <w:rPr>
          <w:rFonts w:ascii="Arial" w:hAnsi="Arial" w:cs="Arial"/>
          <w:b/>
          <w:bCs/>
        </w:rPr>
        <w:t>Zmywarka (do zabudowy) – 1 szt.</w:t>
      </w:r>
    </w:p>
    <w:tbl>
      <w:tblPr>
        <w:tblW w:w="0" w:type="auto"/>
        <w:tblInd w:w="-176" w:type="dxa"/>
        <w:tblLayout w:type="fixed"/>
        <w:tblLook w:val="0000" w:firstRow="0" w:lastRow="0" w:firstColumn="0" w:lastColumn="0" w:noHBand="0" w:noVBand="0"/>
      </w:tblPr>
      <w:tblGrid>
        <w:gridCol w:w="710"/>
        <w:gridCol w:w="3543"/>
        <w:gridCol w:w="2694"/>
        <w:gridCol w:w="2835"/>
      </w:tblGrid>
      <w:tr w:rsidR="00BD1508" w:rsidRPr="00BD1508" w14:paraId="59C55720" w14:textId="77777777" w:rsidTr="00BE3B06">
        <w:trPr>
          <w:trHeight w:val="156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A3F0EF" w14:textId="723DFCB6" w:rsidR="00BD1508" w:rsidRPr="00FB6147" w:rsidRDefault="00FB6147" w:rsidP="00FB6147">
            <w:p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L.p</w:t>
            </w:r>
            <w:r w:rsidR="00BD1508" w:rsidRPr="00FB6147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5EEC7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Wyszczególnienie parametrów</w:t>
            </w:r>
          </w:p>
          <w:p w14:paraId="67A39EA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  <w:p w14:paraId="0B0A305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  <w:p w14:paraId="20ECE12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87734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95F701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Parametry oferowane przez Wykonawcę</w:t>
            </w:r>
          </w:p>
          <w:p w14:paraId="5D5D279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(wypełnia Wykonawca wpisując w pustych polach rzeczywiste parametry)</w:t>
            </w:r>
          </w:p>
        </w:tc>
      </w:tr>
      <w:tr w:rsidR="00BD1508" w:rsidRPr="00BD1508" w14:paraId="628440D1" w14:textId="77777777" w:rsidTr="00BE3B06"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02AC3D19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B08CB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Rysunek poglądowy:</w:t>
            </w:r>
          </w:p>
          <w:p w14:paraId="2413683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noProof/>
              </w:rPr>
              <w:lastRenderedPageBreak/>
              <w:drawing>
                <wp:inline distT="0" distB="0" distL="0" distR="0" wp14:anchorId="5B982D13" wp14:editId="2C38D991">
                  <wp:extent cx="1762125" cy="1562100"/>
                  <wp:effectExtent l="0" t="0" r="9525" b="0"/>
                  <wp:docPr id="109679156" name="Obraz 109679156" descr="Zmywarka Samsung DW60R7070BB - Opinie, Ce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Zmywarka Samsung DW60R7070BB - Opinie, Ce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179273C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8716D8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6DE86AC2" w14:textId="77777777" w:rsidTr="00BE3B06">
        <w:tc>
          <w:tcPr>
            <w:tcW w:w="710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06B76B2B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9710E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Rodzaj: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708EA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zabudowana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C1CF4C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6EF3501B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549236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79CD4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Wymiary:</w:t>
            </w:r>
          </w:p>
          <w:p w14:paraId="6EC5D8D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1C901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55 cm (+/</w:t>
            </w:r>
            <w:r w:rsidRPr="00BD1508">
              <w:rPr>
                <w:rFonts w:ascii="Arial" w:hAnsi="Arial" w:cs="Arial"/>
              </w:rPr>
              <w:noBreakHyphen/>
              <w:t xml:space="preserve"> 5 cm)</w:t>
            </w:r>
          </w:p>
          <w:p w14:paraId="5DD0900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szerokość: 55 cm (+/- 5 cm)</w:t>
            </w:r>
          </w:p>
          <w:p w14:paraId="253350C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wysokość: 80 cm (+/-5 cm)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CAF17D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…………….</w:t>
            </w:r>
          </w:p>
          <w:p w14:paraId="243297B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szerokość: …………….</w:t>
            </w:r>
          </w:p>
          <w:p w14:paraId="43F3A7B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wysokość: …………….</w:t>
            </w:r>
          </w:p>
          <w:p w14:paraId="7576F07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ab/>
            </w:r>
          </w:p>
        </w:tc>
      </w:tr>
      <w:tr w:rsidR="00BD1508" w:rsidRPr="00BD1508" w14:paraId="4CF12EC0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54FE0B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A2A49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Zintegrowany panel sterujący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902DD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A3B387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3DA011A5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9B6493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6E39A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Wyświetlacz LED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A6F59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E27882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205246A5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D1C4FA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7E831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Półki na filiżanki, składane kolce</w:t>
            </w:r>
          </w:p>
        </w:tc>
        <w:tc>
          <w:tcPr>
            <w:tcW w:w="2694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277BBC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66BCAD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244DC853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6CF100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6166444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Zużycie wody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6F36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max. 12 l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41C4571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………………..</w:t>
            </w:r>
          </w:p>
        </w:tc>
      </w:tr>
      <w:tr w:rsidR="00BD1508" w:rsidRPr="00BD1508" w14:paraId="00AC08EB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0AF01E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9AA922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Poziom hałasu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B6BC0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max. 45 </w:t>
            </w:r>
            <w:proofErr w:type="spellStart"/>
            <w:r w:rsidRPr="00BD1508">
              <w:rPr>
                <w:rFonts w:ascii="Arial" w:hAnsi="Arial" w:cs="Arial"/>
              </w:rPr>
              <w:t>dB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58907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……………….</w:t>
            </w:r>
          </w:p>
        </w:tc>
      </w:tr>
      <w:tr w:rsidR="00BD1508" w:rsidRPr="00BD1508" w14:paraId="5093E1FE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2DEDC5C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1AB8B01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Liczba programów mycia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47E1D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min. 5</w:t>
            </w:r>
          </w:p>
        </w:tc>
        <w:tc>
          <w:tcPr>
            <w:tcW w:w="2835" w:type="dxa"/>
            <w:tcBorders>
              <w:left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72AF77C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……………….</w:t>
            </w:r>
          </w:p>
        </w:tc>
      </w:tr>
      <w:tr w:rsidR="00BD1508" w:rsidRPr="00BD1508" w14:paraId="7238C19C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51A41D" w14:textId="77777777" w:rsidR="00BD1508" w:rsidRPr="00BD1508" w:rsidRDefault="00BD1508" w:rsidP="00FB6147">
            <w:pPr>
              <w:pStyle w:val="Akapitzlist"/>
              <w:numPr>
                <w:ilvl w:val="0"/>
                <w:numId w:val="56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14:paraId="5B11DA6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Dno ze stali nierdzewnej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3A00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B4E9F0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</w:tbl>
    <w:p w14:paraId="06688299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  <w:bCs/>
        </w:rPr>
      </w:pPr>
    </w:p>
    <w:p w14:paraId="7266E40C" w14:textId="77777777" w:rsidR="00BD1508" w:rsidRPr="00BD1508" w:rsidRDefault="00BD1508" w:rsidP="00BD1508">
      <w:pPr>
        <w:pStyle w:val="Akapitzlist"/>
        <w:ind w:left="0"/>
        <w:rPr>
          <w:rFonts w:ascii="Arial" w:hAnsi="Arial" w:cs="Arial"/>
          <w:b/>
        </w:rPr>
      </w:pPr>
      <w:r w:rsidRPr="00BD1508">
        <w:rPr>
          <w:rFonts w:ascii="Arial" w:hAnsi="Arial" w:cs="Arial"/>
          <w:b/>
        </w:rPr>
        <w:t>Zlewozmywak nakładany (do zabudowy) z baterią – 1 szt.</w:t>
      </w:r>
    </w:p>
    <w:tbl>
      <w:tblPr>
        <w:tblW w:w="0" w:type="auto"/>
        <w:tblInd w:w="-176" w:type="dxa"/>
        <w:tblLayout w:type="fixed"/>
        <w:tblLook w:val="0000" w:firstRow="0" w:lastRow="0" w:firstColumn="0" w:lastColumn="0" w:noHBand="0" w:noVBand="0"/>
      </w:tblPr>
      <w:tblGrid>
        <w:gridCol w:w="710"/>
        <w:gridCol w:w="3543"/>
        <w:gridCol w:w="2722"/>
        <w:gridCol w:w="2807"/>
      </w:tblGrid>
      <w:tr w:rsidR="00BD1508" w:rsidRPr="00BD1508" w14:paraId="088C05ED" w14:textId="77777777" w:rsidTr="00BE3B06">
        <w:trPr>
          <w:trHeight w:val="1567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479099" w14:textId="709D7C79" w:rsidR="00BD1508" w:rsidRPr="00FB6147" w:rsidRDefault="00FB6147" w:rsidP="00FB6147">
            <w:pPr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L.p</w:t>
            </w:r>
            <w:r w:rsidR="00BD1508" w:rsidRPr="00FB6147">
              <w:rPr>
                <w:rFonts w:ascii="Arial" w:hAnsi="Arial" w:cs="Arial"/>
                <w:b/>
              </w:rPr>
              <w:t>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8341A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Wyszczególnienie parametrów</w:t>
            </w:r>
          </w:p>
          <w:p w14:paraId="3A7B930B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  <w:p w14:paraId="31C4D6E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  <w:p w14:paraId="67742CF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  <w:b/>
              </w:rPr>
            </w:pP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EDAE2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F40329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Parametry oferowane przez Wykonawcę</w:t>
            </w:r>
          </w:p>
          <w:p w14:paraId="4CE1ABE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  <w:b/>
              </w:rPr>
              <w:t>(wypełnia Wykonawca wpisując w pustych polach rzeczywiste parametry)</w:t>
            </w:r>
          </w:p>
        </w:tc>
      </w:tr>
      <w:tr w:rsidR="00BD1508" w:rsidRPr="00BD1508" w14:paraId="396CE084" w14:textId="77777777" w:rsidTr="00BE3B06"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7ECBFC22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94968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Rysunek poglądowy:</w:t>
            </w:r>
          </w:p>
          <w:p w14:paraId="4960257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object w:dxaOrig="8685" w:dyaOrig="6975" w14:anchorId="22FC9BB2">
                <v:shape id="_x0000_i1032" type="#_x0000_t75" style="width:105.8pt;height:84.5pt" o:ole="">
                  <v:imagedata r:id="rId15" o:title=""/>
                </v:shape>
                <o:OLEObject Type="Embed" ProgID="PBrush" ShapeID="_x0000_i1032" DrawAspect="Content" ObjectID="_1760513901" r:id="rId36"/>
              </w:objec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08893CE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3F1AC5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16824E09" w14:textId="77777777" w:rsidTr="00BE3B06">
        <w:tc>
          <w:tcPr>
            <w:tcW w:w="710" w:type="dxa"/>
            <w:tcBorders>
              <w:top w:val="single" w:sz="4" w:space="0" w:color="auto"/>
              <w:left w:val="single" w:sz="4" w:space="0" w:color="000000"/>
            </w:tcBorders>
            <w:shd w:val="clear" w:color="auto" w:fill="auto"/>
          </w:tcPr>
          <w:p w14:paraId="20EE052B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48F49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Rodzaj zlewozmywaka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DC715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dwukomorowy wpuszczany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EF4F5B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566A8A38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F874BB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A2EC0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Wymiary:</w:t>
            </w:r>
          </w:p>
          <w:p w14:paraId="1A455D9A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  <w:tc>
          <w:tcPr>
            <w:tcW w:w="272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2491F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 całkowita: 45 cm (+/</w:t>
            </w:r>
            <w:r w:rsidRPr="00BD1508">
              <w:rPr>
                <w:rFonts w:ascii="Arial" w:hAnsi="Arial" w:cs="Arial"/>
              </w:rPr>
              <w:noBreakHyphen/>
              <w:t xml:space="preserve"> 5cm)</w:t>
            </w:r>
          </w:p>
          <w:p w14:paraId="0001AE3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długość całkowita: 80 cm (+/- 5cm)</w:t>
            </w:r>
          </w:p>
          <w:p w14:paraId="5B845D7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 komory: 15 cm (+/-5cm)</w:t>
            </w:r>
          </w:p>
        </w:tc>
        <w:tc>
          <w:tcPr>
            <w:tcW w:w="280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1E1D8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szerokość: …………….</w:t>
            </w:r>
          </w:p>
          <w:p w14:paraId="6341CD5F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długość: ……………….</w:t>
            </w:r>
          </w:p>
          <w:p w14:paraId="6E708E4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głębokość: …………….</w:t>
            </w:r>
          </w:p>
          <w:p w14:paraId="6F10110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44CD44B1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455B3D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CA0549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Materiał 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3977F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ceramiczny lub</w:t>
            </w:r>
          </w:p>
          <w:p w14:paraId="3BBD272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granitowy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9337B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………………………..</w:t>
            </w:r>
          </w:p>
        </w:tc>
      </w:tr>
      <w:tr w:rsidR="00BD1508" w:rsidRPr="00BD1508" w14:paraId="3D0F68B6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D112A5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CC4FD57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Syfon i sitko w komplecie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37AB53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EB47C40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348A90BF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30D035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B03CAC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Syfon z możliwością podłączenia zmywarki</w:t>
            </w:r>
          </w:p>
        </w:tc>
        <w:tc>
          <w:tcPr>
            <w:tcW w:w="2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146DE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0C8DB1D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2EF2BEC8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DFC57B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A7D9B6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 xml:space="preserve">Kolorystyka </w:t>
            </w:r>
          </w:p>
        </w:tc>
        <w:tc>
          <w:tcPr>
            <w:tcW w:w="2722" w:type="dxa"/>
            <w:tcBorders>
              <w:left w:val="single" w:sz="4" w:space="0" w:color="000000"/>
              <w:bottom w:val="single" w:sz="4" w:space="0" w:color="auto"/>
            </w:tcBorders>
            <w:shd w:val="clear" w:color="auto" w:fill="auto"/>
          </w:tcPr>
          <w:p w14:paraId="4B57EAFE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biel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6DEDDE1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  <w:tr w:rsidR="00BD1508" w:rsidRPr="00BD1508" w14:paraId="651A09BB" w14:textId="77777777" w:rsidTr="00BE3B06">
        <w:trPr>
          <w:trHeight w:val="390"/>
        </w:trPr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8DC16B" w14:textId="77777777" w:rsidR="00BD1508" w:rsidRPr="00FB6147" w:rsidRDefault="00BD1508" w:rsidP="00FB6147">
            <w:pPr>
              <w:pStyle w:val="Akapitzlist"/>
              <w:numPr>
                <w:ilvl w:val="0"/>
                <w:numId w:val="57"/>
              </w:numPr>
              <w:suppressAutoHyphens w:val="0"/>
              <w:spacing w:after="7" w:line="259" w:lineRule="auto"/>
              <w:contextualSpacing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41F9A5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Bateria z ruchomą wylewką</w:t>
            </w:r>
          </w:p>
        </w:tc>
        <w:tc>
          <w:tcPr>
            <w:tcW w:w="272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12E544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  <w:r w:rsidRPr="00BD1508">
              <w:rPr>
                <w:rFonts w:ascii="Arial" w:hAnsi="Arial" w:cs="Arial"/>
              </w:rPr>
              <w:t>wymagane</w:t>
            </w:r>
          </w:p>
        </w:tc>
        <w:tc>
          <w:tcPr>
            <w:tcW w:w="28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BF22FA2" w14:textId="77777777" w:rsidR="00BD1508" w:rsidRPr="00BD1508" w:rsidRDefault="00BD1508" w:rsidP="00BD1508">
            <w:pPr>
              <w:pStyle w:val="Akapitzlist"/>
              <w:suppressAutoHyphens w:val="0"/>
              <w:spacing w:after="7" w:line="259" w:lineRule="auto"/>
              <w:contextualSpacing/>
              <w:rPr>
                <w:rFonts w:ascii="Arial" w:hAnsi="Arial" w:cs="Arial"/>
              </w:rPr>
            </w:pPr>
          </w:p>
        </w:tc>
      </w:tr>
    </w:tbl>
    <w:p w14:paraId="32F42765" w14:textId="77777777" w:rsidR="00BD1508" w:rsidRPr="00BD1508" w:rsidRDefault="00BD1508" w:rsidP="00BD1508">
      <w:pPr>
        <w:pStyle w:val="Akapitzlist"/>
        <w:rPr>
          <w:rFonts w:ascii="Arial" w:hAnsi="Arial" w:cs="Arial"/>
        </w:rPr>
      </w:pPr>
    </w:p>
    <w:p w14:paraId="5373A335" w14:textId="77777777" w:rsidR="009C0446" w:rsidRPr="00A92F5E" w:rsidRDefault="009C0446" w:rsidP="00A058D5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48E932A8" w14:textId="77777777" w:rsidR="00D16DDF" w:rsidRPr="00A92F5E" w:rsidRDefault="00D16DDF" w:rsidP="00D16DD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354928DB" w14:textId="77777777" w:rsidR="00D16DDF" w:rsidRPr="00A92F5E" w:rsidRDefault="00D16DDF" w:rsidP="00D16DD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56555B84" w14:textId="4F707E4E" w:rsidR="008053FF" w:rsidRPr="00A92F5E" w:rsidRDefault="008053FF" w:rsidP="008053FF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Szafka stojąca z szufladami (szer. 80 cm) – 1 szt.,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053FF" w:rsidRPr="00A92F5E" w14:paraId="3D152062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A4C5B3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412957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DBA2C1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5FFB025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26B3A82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881821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612A398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441AF6EE" w14:textId="77777777" w:rsidR="008053FF" w:rsidRPr="00A92F5E" w:rsidRDefault="008053FF" w:rsidP="006547FF">
            <w:pPr>
              <w:rPr>
                <w:rFonts w:ascii="Arial" w:hAnsi="Arial" w:cs="Arial"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597FD3EA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</w:rPr>
              <w:drawing>
                <wp:inline distT="0" distB="0" distL="0" distR="0" wp14:anchorId="40D3B437" wp14:editId="14B57D19">
                  <wp:extent cx="993775" cy="1188720"/>
                  <wp:effectExtent l="0" t="0" r="0" b="0"/>
                  <wp:docPr id="1662944638" name="Obraz 16629446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3775" cy="11887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17F18E7A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8F3A953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781B723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4783B7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94D441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F9F941B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5801CF7C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80 cm</w:t>
            </w:r>
          </w:p>
          <w:p w14:paraId="5881B5AA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3233100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głębokość:……………….</w:t>
            </w:r>
          </w:p>
        </w:tc>
      </w:tr>
      <w:tr w:rsidR="008053FF" w:rsidRPr="00A92F5E" w14:paraId="4A02542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FA7291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09FE84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875DFA0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płyta wiórowa w klasie higieniczności E1 o </w:t>
            </w:r>
            <w:r w:rsidRPr="00A92F5E">
              <w:rPr>
                <w:rFonts w:ascii="Arial" w:hAnsi="Arial" w:cs="Arial"/>
              </w:rPr>
              <w:lastRenderedPageBreak/>
              <w:t>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D10D684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70F73570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643476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D3D8535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C2C232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44CCA3B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4094028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C9FB21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B3FB21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CB5E82C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998A8E5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3908DAE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32BF41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DFE6E5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AA9C790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E59E090" w14:textId="77777777" w:rsidR="008053FF" w:rsidRPr="00A92F5E" w:rsidRDefault="008053FF" w:rsidP="006547FF">
            <w:pPr>
              <w:rPr>
                <w:rFonts w:ascii="Arial" w:hAnsi="Arial" w:cs="Arial"/>
              </w:rPr>
            </w:pPr>
          </w:p>
        </w:tc>
      </w:tr>
      <w:tr w:rsidR="008053FF" w:rsidRPr="00A92F5E" w14:paraId="3B57A0F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C229DB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ACC85E8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339FCD5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2A5526B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635C590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C64818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C894EF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A069B5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A81746D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03310DA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D157A8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1CC59C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4D5DBF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B6595CF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0E8949D3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E679D9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DD1EB3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4EF9195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5B0E68C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5B1303C8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E1E9A3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4CCCDEB7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A88FDC7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47C9954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745D4136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84E873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1CD6409F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279DA1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7B1A03D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5344B89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9BBAF7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60636E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1D35AAA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7449EE37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8053FF" w:rsidRPr="00A92F5E" w14:paraId="0C0E62B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6AD945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1DE011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929C84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F4953F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8053FF" w:rsidRPr="00A92F5E" w14:paraId="204EEB6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EE9FC3" w14:textId="77777777" w:rsidR="008053FF" w:rsidRPr="00A92F5E" w:rsidRDefault="008053FF" w:rsidP="00FB6147">
            <w:pPr>
              <w:numPr>
                <w:ilvl w:val="0"/>
                <w:numId w:val="5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73D109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D270DE7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6E4D2344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0EAA9B07" w14:textId="77777777" w:rsidR="008053FF" w:rsidRDefault="008053FF" w:rsidP="008053FF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</w:p>
    <w:p w14:paraId="420A1AA2" w14:textId="77777777" w:rsidR="008053FF" w:rsidRPr="00981721" w:rsidRDefault="008053FF" w:rsidP="008053FF">
      <w:pPr>
        <w:suppressAutoHyphens w:val="0"/>
        <w:spacing w:after="7" w:line="259" w:lineRule="auto"/>
        <w:contextualSpacing/>
        <w:rPr>
          <w:rFonts w:ascii="Arial" w:hAnsi="Arial" w:cs="Arial"/>
          <w:b/>
          <w:bCs/>
        </w:rPr>
      </w:pPr>
    </w:p>
    <w:p w14:paraId="18AC9072" w14:textId="77777777" w:rsidR="008053FF" w:rsidRPr="00A92F5E" w:rsidRDefault="008053FF" w:rsidP="008053FF">
      <w:pPr>
        <w:pStyle w:val="Nagwek1"/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92F5E"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Szafki ścienne z półkami (szer. 80 cm) – </w:t>
      </w:r>
      <w:r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2</w:t>
      </w:r>
      <w:r w:rsidRPr="00A92F5E">
        <w:rPr>
          <w:rFonts w:ascii="Arial" w:eastAsia="NSimSun" w:hAnsi="Arial" w:cs="Arial"/>
          <w:b/>
          <w:color w:val="000000" w:themeColor="text1"/>
          <w:sz w:val="22"/>
          <w:szCs w:val="22"/>
          <w:lang w:bidi="hi-IN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szt.,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709"/>
        <w:gridCol w:w="1772"/>
        <w:gridCol w:w="1772"/>
        <w:gridCol w:w="2693"/>
        <w:gridCol w:w="2835"/>
      </w:tblGrid>
      <w:tr w:rsidR="008053FF" w:rsidRPr="00A92F5E" w14:paraId="1A2BE7C1" w14:textId="77777777" w:rsidTr="006547FF">
        <w:trPr>
          <w:trHeight w:val="135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2E25DB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6EFE21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17FAF9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4040B22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155A9986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6686C5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4CFB1F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254AC003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</w:rPr>
              <w:drawing>
                <wp:inline distT="0" distB="0" distL="0" distR="0" wp14:anchorId="118CD6C4" wp14:editId="6317D6E5">
                  <wp:extent cx="988060" cy="988060"/>
                  <wp:effectExtent l="0" t="0" r="2540" b="2540"/>
                  <wp:docPr id="588662483" name="Obraz 588662483" descr="Biała szafka kuchenna Tereza 5X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2" descr="Biała szafka kuchenna Tereza 5X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8060" cy="988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3FB4EE5C" w14:textId="77777777" w:rsidR="008053FF" w:rsidRPr="00A92F5E" w:rsidRDefault="008053FF" w:rsidP="006547FF">
            <w:pPr>
              <w:rPr>
                <w:rFonts w:ascii="Arial" w:hAnsi="Arial" w:cs="Arial"/>
              </w:rPr>
            </w:pP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1B290CE6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0E0A65B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2EA5A7F3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C06074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411384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5966C78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80 cm</w:t>
            </w:r>
          </w:p>
          <w:p w14:paraId="66CC164D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80 cm</w:t>
            </w:r>
          </w:p>
          <w:p w14:paraId="3E807897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lastRenderedPageBreak/>
              <w:t>głębokość: 35 cm (+/- 5cm)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19F12EB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lastRenderedPageBreak/>
              <w:t>głębokość:………………</w:t>
            </w:r>
          </w:p>
        </w:tc>
      </w:tr>
      <w:tr w:rsidR="008053FF" w:rsidRPr="00A92F5E" w14:paraId="7344BC17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28E24E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7E99AF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6DAB620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F89C483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E59A13A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F0AAC7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D467D6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A06AE3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3160C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1E33A0FF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8B3B76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74EE6B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FEB3C76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2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E7B608C" w14:textId="77777777" w:rsidR="008053FF" w:rsidRPr="00A92F5E" w:rsidRDefault="008053FF" w:rsidP="006547FF">
            <w:pPr>
              <w:tabs>
                <w:tab w:val="left" w:pos="630"/>
              </w:tabs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F88F654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B40AB6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0BCB2C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półek regulowanych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27E35C5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EE197C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8053FF" w:rsidRPr="00A92F5E" w14:paraId="5486B80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45EB52E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59762F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317C60F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216173F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63F769C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4E02C3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CCCB1A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198A39A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7C907DD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F7E3441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B629E5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720D43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073795D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903BD33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EA862F0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A77C94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F6300E0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425534F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6F9F7E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F0F777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E85AFE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8F798E4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DB13BC5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34EBF5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6C74FCE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F664083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0C5A1F4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8E2E89B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402496A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43B3918C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4D8C0B" w14:textId="77777777" w:rsidR="008053FF" w:rsidRPr="00A92F5E" w:rsidRDefault="008053FF" w:rsidP="00FB6147">
            <w:pPr>
              <w:numPr>
                <w:ilvl w:val="0"/>
                <w:numId w:val="59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0265BA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8056158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61743F77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</w:tbl>
    <w:p w14:paraId="5AE36F1D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622AA1C5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Szafka stojąca z szufladą do zabudowy płyty i piekarnika (szer. 60 cm) – 1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053FF" w:rsidRPr="00A92F5E" w14:paraId="2F53DC4B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8CF489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8DE9CF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94F9353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CD3AB00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49C9945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36F30D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171057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21DAB28C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249C0A27" wp14:editId="113E306B">
                  <wp:extent cx="986155" cy="1208405"/>
                  <wp:effectExtent l="0" t="0" r="4445" b="0"/>
                  <wp:docPr id="1406863377" name="Obraz 14068633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208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5E006FA3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19D43FD5" wp14:editId="7EA18260">
                  <wp:extent cx="986155" cy="1240155"/>
                  <wp:effectExtent l="0" t="0" r="4445" b="0"/>
                  <wp:docPr id="291765772" name="Obraz 2917657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240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51C7A4B1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3060A64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320C336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4CAABE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3F0C64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2CB6293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4F9159D3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lastRenderedPageBreak/>
              <w:t>szerokość: 60 cm</w:t>
            </w:r>
          </w:p>
          <w:p w14:paraId="162FC4E1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41A0B252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  <w:p w14:paraId="4CE5D1AC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  <w:p w14:paraId="27A9A42E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……………..</w:t>
            </w:r>
          </w:p>
        </w:tc>
      </w:tr>
      <w:tr w:rsidR="008053FF" w:rsidRPr="00A92F5E" w14:paraId="020D347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1BF2B2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3A6410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B1DAC0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C5C754E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D070648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A267E9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7935B5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90E25FD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D42E75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11A5723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88F8D0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BDF264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808D452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5C6408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DEDEA3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1BDAFD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ACCD11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643BEA6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FF5A5F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ADFE5F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405F15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8C8D8F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E1F7420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7B6CCE8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CEAEBF8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859D47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EF8C41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AE45CD3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5C9E1DF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669138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B6B7FA1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0C2B1D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BDED964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F46B3B6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1561410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1FD82C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B4E28E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E6441D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73FCB25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943C7B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097E2B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A3A076C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5F3B7EDE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87EF32D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6B106B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8524E98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89DC1C8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7200813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2E28263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B52FC7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5BE396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036DF6A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425AAF8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541CAE2E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8053FF" w:rsidRPr="00A92F5E" w14:paraId="23ED9BA0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AD492F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DD80FE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7AA5FD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E2BDDEC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8053FF" w:rsidRPr="00A92F5E" w14:paraId="36531E1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780A63" w14:textId="77777777" w:rsidR="008053FF" w:rsidRPr="00A92F5E" w:rsidRDefault="008053FF" w:rsidP="00FB6147">
            <w:pPr>
              <w:numPr>
                <w:ilvl w:val="0"/>
                <w:numId w:val="6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3359D3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A09AFD3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00AADFAA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2DB69EC5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51F5A9E8" w14:textId="77777777" w:rsidR="008053FF" w:rsidRPr="007841E9" w:rsidRDefault="008053FF" w:rsidP="008053FF">
      <w:pPr>
        <w:spacing w:after="7"/>
        <w:rPr>
          <w:rFonts w:ascii="Arial" w:hAnsi="Arial" w:cs="Arial"/>
          <w:b/>
        </w:rPr>
      </w:pPr>
    </w:p>
    <w:p w14:paraId="588407EA" w14:textId="77777777" w:rsidR="008053FF" w:rsidRPr="002150CB" w:rsidRDefault="008053FF" w:rsidP="008053FF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  <w:r w:rsidRPr="002150CB">
        <w:rPr>
          <w:rFonts w:ascii="Arial" w:hAnsi="Arial" w:cs="Arial"/>
          <w:b/>
        </w:rPr>
        <w:t>Szafka stojąca narożna z półkami (szer. 128 cm) – 1 szt.</w:t>
      </w:r>
    </w:p>
    <w:tbl>
      <w:tblPr>
        <w:tblW w:w="0" w:type="auto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053FF" w:rsidRPr="00EB32CE" w14:paraId="598056B7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3085A8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845C37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D29030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4F22BA0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EB32CE" w14:paraId="555E2CA8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B8B9029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263B08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Rysunek poglądowy:</w:t>
            </w:r>
          </w:p>
          <w:p w14:paraId="69B355FB" w14:textId="77777777" w:rsidR="008053FF" w:rsidRDefault="008053FF" w:rsidP="006547FF">
            <w:pPr>
              <w:rPr>
                <w:rFonts w:ascii="Arial" w:hAnsi="Arial" w:cs="Arial"/>
              </w:rPr>
            </w:pPr>
            <w:r w:rsidRPr="00C039F6">
              <w:rPr>
                <w:noProof/>
                <w:lang w:eastAsia="pl-PL"/>
              </w:rPr>
              <w:lastRenderedPageBreak/>
              <w:drawing>
                <wp:inline distT="0" distB="0" distL="0" distR="0" wp14:anchorId="15139F54" wp14:editId="2CD41622">
                  <wp:extent cx="986155" cy="779145"/>
                  <wp:effectExtent l="0" t="0" r="4445" b="1905"/>
                  <wp:docPr id="302504486" name="Obraz 3025044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779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FF6613E" w14:textId="77777777" w:rsidR="008053FF" w:rsidRPr="00EB32CE" w:rsidRDefault="008053FF" w:rsidP="006547FF">
            <w:pPr>
              <w:rPr>
                <w:rFonts w:ascii="Arial" w:hAnsi="Arial" w:cs="Arial"/>
              </w:rPr>
            </w:pPr>
            <w:r w:rsidRPr="00C039F6">
              <w:rPr>
                <w:noProof/>
                <w:lang w:eastAsia="pl-PL"/>
              </w:rPr>
              <w:lastRenderedPageBreak/>
              <w:drawing>
                <wp:inline distT="0" distB="0" distL="0" distR="0" wp14:anchorId="5F61EE2A" wp14:editId="4AFABCF7">
                  <wp:extent cx="986155" cy="874395"/>
                  <wp:effectExtent l="0" t="0" r="4445" b="1905"/>
                  <wp:docPr id="1679981751" name="Obraz 16799817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87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49FD3FF2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38AF824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102B1B0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E40FFC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46000E" w14:textId="77777777" w:rsidR="008053FF" w:rsidRPr="00EB32CE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87CD3D5" w14:textId="77777777" w:rsidR="008053FF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wysokość</w:t>
            </w:r>
            <w:r w:rsidRPr="00D23872">
              <w:rPr>
                <w:rFonts w:ascii="Arial" w:hAnsi="Arial" w:cs="Arial"/>
              </w:rPr>
              <w:t>: 80 cm</w:t>
            </w:r>
            <w:r>
              <w:rPr>
                <w:rFonts w:ascii="Arial" w:hAnsi="Arial" w:cs="Arial"/>
              </w:rPr>
              <w:t xml:space="preserve"> </w:t>
            </w:r>
          </w:p>
          <w:p w14:paraId="07D75572" w14:textId="77777777" w:rsidR="008053FF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szerokość:</w:t>
            </w:r>
            <w:r>
              <w:t xml:space="preserve"> </w:t>
            </w:r>
            <w:r w:rsidRPr="00D23872">
              <w:rPr>
                <w:rFonts w:ascii="Arial" w:hAnsi="Arial" w:cs="Arial"/>
              </w:rPr>
              <w:t>12</w:t>
            </w:r>
            <w:r>
              <w:rPr>
                <w:rFonts w:ascii="Arial" w:hAnsi="Arial" w:cs="Arial"/>
              </w:rPr>
              <w:t>8 cm (+/- 10 cm)</w:t>
            </w:r>
          </w:p>
          <w:p w14:paraId="6AF5A7B2" w14:textId="77777777" w:rsidR="008053FF" w:rsidRPr="000A677C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głębokość: 68 cm (+/- 10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6D2F4D48" w14:textId="77777777" w:rsidR="008053FF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szerokość: ………….</w:t>
            </w:r>
          </w:p>
          <w:p w14:paraId="4AB4ABAE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głębokość: …………….</w:t>
            </w:r>
          </w:p>
        </w:tc>
      </w:tr>
      <w:tr w:rsidR="008053FF" w:rsidRPr="00EB32CE" w14:paraId="7FC9EE53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B90687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3C5637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6C44868" w14:textId="77777777" w:rsidR="008053FF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CA5A3E">
              <w:rPr>
                <w:rFonts w:ascii="Arial" w:hAnsi="Arial" w:cs="Arial"/>
              </w:rPr>
              <w:t>płyta wiórowa w klasie higieniczności E1 o po</w:t>
            </w:r>
            <w:r>
              <w:rPr>
                <w:rFonts w:ascii="Arial" w:hAnsi="Arial" w:cs="Arial"/>
              </w:rPr>
              <w:t>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31AA21D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729538C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C8E469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EF462B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763B80A" w14:textId="77777777" w:rsidR="008053FF" w:rsidRPr="00CA5A3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982377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……………….</w:t>
            </w:r>
          </w:p>
        </w:tc>
      </w:tr>
      <w:tr w:rsidR="008053FF" w:rsidRPr="00EB32CE" w14:paraId="50353066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B16052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C92532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BA4CF38" w14:textId="77777777" w:rsidR="008053FF" w:rsidRPr="003D5E22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3D5E22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CAE9273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1D41A4B1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8EA52E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638D4F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półek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030E0FF" w14:textId="77777777" w:rsidR="008053FF" w:rsidRPr="003D5E22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34738C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………………………</w:t>
            </w:r>
          </w:p>
        </w:tc>
      </w:tr>
      <w:tr w:rsidR="008053FF" w:rsidRPr="00EB32CE" w14:paraId="4650546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57E42D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D9964D" w14:textId="77777777" w:rsidR="008053FF" w:rsidRPr="00EB32C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E67B680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BD144FD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35C075E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C20F77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D8163B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1D9B2A5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7A73C49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28A38DB1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787118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E976C74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228639A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281CD08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67030531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7F8B5B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11E38C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Układ uchwytu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E534242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B21B3FE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5C30EDAB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EB148B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A802057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0658F96" w14:textId="77777777" w:rsidR="008053FF" w:rsidRPr="006B7DE8" w:rsidRDefault="008053FF" w:rsidP="006547FF">
            <w:pPr>
              <w:jc w:val="center"/>
              <w:rPr>
                <w:rFonts w:ascii="Arial" w:hAnsi="Arial" w:cs="Arial"/>
              </w:rPr>
            </w:pPr>
            <w:r w:rsidRPr="006B7DE8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3422923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20BF914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1A9DAC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41FC68D" w14:textId="77777777" w:rsidR="008053FF" w:rsidRPr="002A7810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5210B463" w14:textId="77777777" w:rsidR="008053FF" w:rsidRPr="002A7810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5E51766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45335EC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360A5D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438985B" w14:textId="77777777" w:rsidR="008053FF" w:rsidRPr="002A7810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A39BD96" w14:textId="77777777" w:rsidR="008053FF" w:rsidRPr="002A7810" w:rsidRDefault="008053FF" w:rsidP="006547FF">
            <w:pPr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42B1E3A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2B99595B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C7CB9D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DB1F47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E4BA715" w14:textId="77777777" w:rsidR="008053FF" w:rsidRPr="006773B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7755A49F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ustalenia z Zamawiającym</w:t>
            </w:r>
          </w:p>
        </w:tc>
      </w:tr>
      <w:tr w:rsidR="008053FF" w:rsidRPr="00EB32CE" w14:paraId="1DB7A1EB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505B99F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AEE021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AD923E2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7428366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</w:t>
            </w:r>
          </w:p>
        </w:tc>
      </w:tr>
      <w:tr w:rsidR="008053FF" w:rsidRPr="00EB32CE" w14:paraId="4BC997F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CB8140" w14:textId="77777777" w:rsidR="008053FF" w:rsidRPr="00FB6147" w:rsidRDefault="008053FF" w:rsidP="00FB6147">
            <w:pPr>
              <w:numPr>
                <w:ilvl w:val="0"/>
                <w:numId w:val="61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2A35AA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8598430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D30FF94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0FD70E30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3B93DF24" w14:textId="77777777" w:rsidR="00DE70DF" w:rsidRDefault="00DE70DF" w:rsidP="008053FF">
      <w:pPr>
        <w:ind w:left="426"/>
        <w:rPr>
          <w:rFonts w:ascii="Arial" w:eastAsia="NSimSun" w:hAnsi="Arial" w:cs="Arial"/>
          <w:b/>
          <w:kern w:val="2"/>
          <w:sz w:val="24"/>
          <w:szCs w:val="21"/>
          <w:lang w:bidi="hi-IN"/>
        </w:rPr>
      </w:pPr>
    </w:p>
    <w:p w14:paraId="7AD2B9C1" w14:textId="77777777" w:rsidR="00DE70DF" w:rsidRDefault="00DE70DF" w:rsidP="008053FF">
      <w:pPr>
        <w:ind w:left="426"/>
        <w:rPr>
          <w:rFonts w:ascii="Arial" w:eastAsia="NSimSun" w:hAnsi="Arial" w:cs="Arial"/>
          <w:b/>
          <w:kern w:val="2"/>
          <w:sz w:val="24"/>
          <w:szCs w:val="21"/>
          <w:lang w:bidi="hi-IN"/>
        </w:rPr>
      </w:pPr>
    </w:p>
    <w:p w14:paraId="3A24E074" w14:textId="77777777" w:rsidR="00DE70DF" w:rsidRDefault="00DE70DF" w:rsidP="008053FF">
      <w:pPr>
        <w:ind w:left="426"/>
        <w:rPr>
          <w:rFonts w:ascii="Arial" w:eastAsia="NSimSun" w:hAnsi="Arial" w:cs="Arial"/>
          <w:b/>
          <w:kern w:val="2"/>
          <w:sz w:val="24"/>
          <w:szCs w:val="21"/>
          <w:lang w:bidi="hi-IN"/>
        </w:rPr>
      </w:pPr>
    </w:p>
    <w:p w14:paraId="4847F0CC" w14:textId="012D1901" w:rsidR="008053FF" w:rsidRDefault="008053FF" w:rsidP="008053FF">
      <w:pPr>
        <w:ind w:left="426"/>
        <w:rPr>
          <w:rFonts w:ascii="Arial" w:eastAsia="NSimSun" w:hAnsi="Arial" w:cs="Arial"/>
          <w:b/>
          <w:kern w:val="2"/>
          <w:sz w:val="24"/>
          <w:szCs w:val="21"/>
          <w:lang w:bidi="hi-IN"/>
        </w:rPr>
      </w:pPr>
      <w:r>
        <w:rPr>
          <w:rFonts w:ascii="Arial" w:eastAsia="NSimSun" w:hAnsi="Arial" w:cs="Arial"/>
          <w:b/>
          <w:kern w:val="2"/>
          <w:sz w:val="24"/>
          <w:szCs w:val="21"/>
          <w:lang w:bidi="hi-IN"/>
        </w:rPr>
        <w:lastRenderedPageBreak/>
        <w:t>Szafka ścienna narożna z półkami (szer. 68cm) – 1 szt.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709"/>
        <w:gridCol w:w="1772"/>
        <w:gridCol w:w="1772"/>
        <w:gridCol w:w="2693"/>
        <w:gridCol w:w="2835"/>
      </w:tblGrid>
      <w:tr w:rsidR="008053FF" w:rsidRPr="00EB32CE" w14:paraId="5801C822" w14:textId="77777777" w:rsidTr="006547FF">
        <w:trPr>
          <w:trHeight w:val="135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EDA624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A0B795C" w14:textId="77777777" w:rsidR="008053FF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  <w:b/>
              </w:rPr>
            </w:pPr>
            <w:r w:rsidRPr="00EB32CE">
              <w:rPr>
                <w:rFonts w:ascii="Arial" w:hAnsi="Arial" w:cs="Arial"/>
                <w:b/>
              </w:rPr>
              <w:t>Wyszczególnienie parametrów</w:t>
            </w:r>
          </w:p>
          <w:p w14:paraId="053BA6CD" w14:textId="77777777" w:rsidR="008053FF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  <w:b/>
              </w:rPr>
            </w:pPr>
          </w:p>
          <w:p w14:paraId="5C7ABAEC" w14:textId="77777777" w:rsidR="008053FF" w:rsidRPr="00EB32C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61CF44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59543F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EB32CE" w14:paraId="68C4815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67929F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70C889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Rysunek poglądowy:</w:t>
            </w:r>
          </w:p>
          <w:p w14:paraId="70CA0363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1030254D" wp14:editId="2213BF16">
                  <wp:extent cx="956945" cy="621665"/>
                  <wp:effectExtent l="0" t="0" r="0" b="6985"/>
                  <wp:docPr id="581691724" name="Obraz 5816917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6945" cy="6216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0F0E215" w14:textId="77777777" w:rsidR="008053FF" w:rsidRPr="00EB32CE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6A9666BD" wp14:editId="26F03FE5">
                  <wp:extent cx="737870" cy="475615"/>
                  <wp:effectExtent l="0" t="0" r="5080" b="635"/>
                  <wp:docPr id="1794916627" name="Obraz 17949166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870" cy="475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041DEF83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B7A2AB1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246E61" w14:paraId="4615F19E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A20965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4F4307" w14:textId="77777777" w:rsidR="008053FF" w:rsidRPr="00EB32CE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FCB4D7E" w14:textId="77777777" w:rsidR="008053FF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wysokość: 80 cm</w:t>
            </w:r>
          </w:p>
          <w:p w14:paraId="2568AE78" w14:textId="77777777" w:rsidR="008053FF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1: 68 cm (+/- 10 cm)</w:t>
            </w:r>
          </w:p>
          <w:p w14:paraId="3BFA0750" w14:textId="77777777" w:rsidR="008053FF" w:rsidRPr="000A677C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2: 68 cm (+/- 10cm)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1F75A1D" w14:textId="77777777" w:rsidR="008053FF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1:………………</w:t>
            </w:r>
          </w:p>
          <w:p w14:paraId="0948BA0B" w14:textId="77777777" w:rsidR="008053FF" w:rsidRPr="00246E61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bok 2 : …………………</w:t>
            </w:r>
          </w:p>
        </w:tc>
      </w:tr>
      <w:tr w:rsidR="008053FF" w:rsidRPr="00246E61" w14:paraId="6F67AB81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E31F04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29CB32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46528D6" w14:textId="77777777" w:rsidR="008053FF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CA5A3E">
              <w:rPr>
                <w:rFonts w:ascii="Arial" w:hAnsi="Arial" w:cs="Arial"/>
              </w:rPr>
              <w:t>płyta wiórowa w klasie higieniczności E1 o po</w:t>
            </w:r>
            <w:r>
              <w:rPr>
                <w:rFonts w:ascii="Arial" w:hAnsi="Arial" w:cs="Arial"/>
              </w:rPr>
              <w:t>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7DC7455" w14:textId="77777777" w:rsidR="008053FF" w:rsidRPr="00246E61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246E61" w14:paraId="570E9D95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2B70C4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92079D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płyty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53AE7FA" w14:textId="77777777" w:rsidR="008053FF" w:rsidRPr="00CA5A3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FE248C5" w14:textId="77777777" w:rsidR="008053FF" w:rsidRPr="00246E61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……………….</w:t>
            </w:r>
          </w:p>
        </w:tc>
      </w:tr>
      <w:tr w:rsidR="008053FF" w:rsidRPr="00246E61" w14:paraId="4ED0C3D5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C04C3F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39F509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C7A468B" w14:textId="77777777" w:rsidR="008053FF" w:rsidRPr="003D5E22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9F1081B" w14:textId="77777777" w:rsidR="008053FF" w:rsidRPr="00246E61" w:rsidRDefault="008053FF" w:rsidP="006547FF">
            <w:pPr>
              <w:tabs>
                <w:tab w:val="left" w:pos="630"/>
              </w:tabs>
              <w:rPr>
                <w:rFonts w:ascii="Arial" w:hAnsi="Arial" w:cs="Arial"/>
              </w:rPr>
            </w:pPr>
          </w:p>
        </w:tc>
      </w:tr>
      <w:tr w:rsidR="008053FF" w:rsidRPr="00246E61" w14:paraId="0C3002F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F59BEB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6B6289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Ilość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8AFE548" w14:textId="77777777" w:rsidR="008053FF" w:rsidRPr="003D5E22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FBC7E2" w14:textId="77777777" w:rsidR="008053FF" w:rsidRPr="00246E61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</w:t>
            </w:r>
          </w:p>
        </w:tc>
      </w:tr>
      <w:tr w:rsidR="008053FF" w:rsidRPr="00246E61" w14:paraId="18C5AA1F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8EDA939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81C919" w14:textId="77777777" w:rsidR="008053FF" w:rsidRPr="00EB32C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E0C924E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355AC73" w14:textId="77777777" w:rsidR="008053FF" w:rsidRPr="00246E61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753742AE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1C21C7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C48CA2D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Uchwyt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F80F5FD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169DC5B" w14:textId="77777777" w:rsidR="008053FF" w:rsidRPr="00EB32CE" w:rsidRDefault="008053FF" w:rsidP="006547FF">
            <w:pPr>
              <w:ind w:firstLine="708"/>
              <w:jc w:val="center"/>
              <w:rPr>
                <w:rFonts w:ascii="Arial" w:hAnsi="Arial" w:cs="Arial"/>
              </w:rPr>
            </w:pPr>
          </w:p>
        </w:tc>
      </w:tr>
      <w:tr w:rsidR="008053FF" w:rsidRPr="00EB32CE" w14:paraId="094BAFA7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06132E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1AC338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Układ uchwytu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5C030AF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9186E4A" w14:textId="77777777" w:rsidR="008053FF" w:rsidRPr="00EB32CE" w:rsidRDefault="008053FF" w:rsidP="006547FF">
            <w:pPr>
              <w:ind w:firstLine="708"/>
              <w:jc w:val="center"/>
              <w:rPr>
                <w:rFonts w:ascii="Arial" w:hAnsi="Arial" w:cs="Arial"/>
              </w:rPr>
            </w:pPr>
          </w:p>
        </w:tc>
      </w:tr>
      <w:tr w:rsidR="008053FF" w:rsidRPr="00EB32CE" w14:paraId="2334520B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E57EF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0A0437D" w14:textId="77777777" w:rsidR="008053FF" w:rsidRPr="002A7810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F4A002E" w14:textId="77777777" w:rsidR="008053FF" w:rsidRPr="002A7810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44F5C285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EB32CE" w14:paraId="6931FC46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3C2ECA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4DBB71B" w14:textId="77777777" w:rsidR="008053FF" w:rsidRPr="002A7810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C0C315D" w14:textId="77777777" w:rsidR="008053FF" w:rsidRPr="002A7810" w:rsidRDefault="008053FF" w:rsidP="006547FF">
            <w:pPr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ACEC394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EB32CE" w14:paraId="0D2E14B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A7FED8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70E87025" w14:textId="77777777" w:rsidR="008053FF" w:rsidRPr="002A7810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02326D1" w14:textId="77777777" w:rsidR="008053FF" w:rsidRPr="002A7810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F94DEA3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EB32CE" w14:paraId="13CAF47A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DC9F58" w14:textId="77777777" w:rsidR="008053FF" w:rsidRPr="00EB32CE" w:rsidRDefault="008053FF" w:rsidP="00FB6147">
            <w:pPr>
              <w:numPr>
                <w:ilvl w:val="0"/>
                <w:numId w:val="62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D9D308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4818823" w14:textId="77777777" w:rsidR="008053FF" w:rsidRPr="006773B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08508354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ustalenia z Zamawiającym</w:t>
            </w:r>
          </w:p>
        </w:tc>
      </w:tr>
    </w:tbl>
    <w:p w14:paraId="6C11A051" w14:textId="77777777" w:rsidR="008053FF" w:rsidRPr="00A92F5E" w:rsidRDefault="008053F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7B4045DF" w14:textId="77777777" w:rsidR="008053FF" w:rsidRPr="00A92F5E" w:rsidRDefault="008053F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3098E968" w14:textId="77777777" w:rsidR="00DE70DF" w:rsidRDefault="00DE70D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0B5B1F3D" w14:textId="77777777" w:rsidR="00DE70DF" w:rsidRDefault="00DE70D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7F954618" w14:textId="77777777" w:rsidR="00DE70DF" w:rsidRDefault="00DE70D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7F64B79A" w14:textId="77777777" w:rsidR="00DE70DF" w:rsidRDefault="00DE70D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</w:p>
    <w:p w14:paraId="6BC5855A" w14:textId="1CAEF7CA" w:rsidR="008053FF" w:rsidRPr="00A92F5E" w:rsidRDefault="008053F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  <w:r w:rsidRPr="00A92F5E">
        <w:rPr>
          <w:rFonts w:ascii="Arial" w:hAnsi="Arial" w:cs="Arial"/>
          <w:b/>
          <w:bCs/>
          <w:sz w:val="22"/>
          <w:szCs w:val="22"/>
        </w:rPr>
        <w:t>Szafka ścienna z półkami do zabudowy okapu (szer. 60 cm)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  <w:r w:rsidRPr="00A92F5E">
        <w:rPr>
          <w:rFonts w:ascii="Arial" w:hAnsi="Arial" w:cs="Arial"/>
          <w:b/>
          <w:bCs/>
          <w:sz w:val="22"/>
          <w:szCs w:val="22"/>
        </w:rPr>
        <w:t xml:space="preserve">– 1 szt. 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053FF" w:rsidRPr="00A92F5E" w14:paraId="19736215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99CBF4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3205AB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10232D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62235B5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08B5E155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8686E2" w14:textId="77777777" w:rsidR="008053FF" w:rsidRPr="00FB6147" w:rsidRDefault="008053FF" w:rsidP="00FB6147">
            <w:pPr>
              <w:pStyle w:val="Akapitzlist"/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5F18257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6D220F5B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9D008DC" wp14:editId="6CF0C380">
                  <wp:extent cx="990600" cy="1276350"/>
                  <wp:effectExtent l="0" t="0" r="0" b="0"/>
                  <wp:docPr id="928202167" name="Obraz 928202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4EB40866" w14:textId="77777777" w:rsidR="008053FF" w:rsidRPr="00A92F5E" w:rsidRDefault="008053FF" w:rsidP="006547FF">
            <w:pPr>
              <w:rPr>
                <w:rFonts w:ascii="Arial" w:hAnsi="Arial" w:cs="Arial"/>
              </w:rPr>
            </w:pP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6BB31216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FC9B873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3C25BCFB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922D48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DFEDDC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7B4EE6F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032BE62E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462A1B9F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35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8728358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</w:tc>
      </w:tr>
      <w:tr w:rsidR="008053FF" w:rsidRPr="00A92F5E" w14:paraId="602E1D89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CFC63F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F5294A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F3DE3E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45C337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F6FB9F5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300668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172A45E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61862CB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092EBE0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4A10B72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3DADB7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3E2AC8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CFC2AAC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0FDF79B" w14:textId="77777777" w:rsidR="008053FF" w:rsidRPr="00A92F5E" w:rsidRDefault="008053FF" w:rsidP="006547FF">
            <w:pPr>
              <w:tabs>
                <w:tab w:val="left" w:pos="630"/>
              </w:tabs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7526B0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4FDFDB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4BE2B2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Ilość półek regulowanych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F44B688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A1B6084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8053FF" w:rsidRPr="00A92F5E" w14:paraId="2599BE6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FE041BC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46957F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3E21EED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4C9324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F3C863B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29761E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FA51F6F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CB3CA8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86E6C45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B41E80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F6663D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ABD2613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drzwi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56A80B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51D9CAB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6675EF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702F50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D3DBD0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montażu drzwi z prawej lub lewej strony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6A4ACE7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689FACD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2C204B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B40BEB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43A0173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05672C5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F7DA8D0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1FF6ACA6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3B8917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4F07226E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5FC0B618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F169247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E447123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4A23B6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1848DAEE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E039FD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C17207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8E7A9B0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B4F645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358BBDD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Na dnie szafki zamontowany okap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E2BDE6F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401174D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CC2A80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6567B4" w14:textId="77777777" w:rsidR="008053FF" w:rsidRPr="00FB6147" w:rsidRDefault="008053FF" w:rsidP="00FB6147">
            <w:pPr>
              <w:numPr>
                <w:ilvl w:val="0"/>
                <w:numId w:val="63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484905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3261C7B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181F8875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</w:tbl>
    <w:p w14:paraId="22B4DEE0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b/>
          <w:sz w:val="22"/>
          <w:szCs w:val="22"/>
        </w:rPr>
      </w:pPr>
    </w:p>
    <w:p w14:paraId="0FD6F20C" w14:textId="77777777" w:rsidR="008053FF" w:rsidRPr="00A92F5E" w:rsidRDefault="008053FF" w:rsidP="008053FF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Szafka stojąca z szufladami</w:t>
      </w:r>
      <w:r>
        <w:rPr>
          <w:rFonts w:ascii="Arial" w:hAnsi="Arial" w:cs="Arial"/>
          <w:b/>
          <w:sz w:val="22"/>
          <w:szCs w:val="22"/>
        </w:rPr>
        <w:t xml:space="preserve"> i stolnicą</w:t>
      </w:r>
      <w:r w:rsidRPr="00A92F5E">
        <w:rPr>
          <w:rFonts w:ascii="Arial" w:hAnsi="Arial" w:cs="Arial"/>
          <w:b/>
          <w:sz w:val="22"/>
          <w:szCs w:val="22"/>
        </w:rPr>
        <w:t xml:space="preserve"> (szer. 60 cm) – 1 szt.,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053FF" w:rsidRPr="00A92F5E" w14:paraId="7C508FD7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107274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603998B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263554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BD88419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61D22BA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AB265D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5EB8FFB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68FF73FC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B88EEB2" wp14:editId="7F3A23C3">
                  <wp:extent cx="552450" cy="1323975"/>
                  <wp:effectExtent l="0" t="0" r="0" b="9525"/>
                  <wp:docPr id="1361975351" name="Obraz 1361975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2B1188A7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47AEED7" wp14:editId="2B29A9D0">
                  <wp:extent cx="990600" cy="1190625"/>
                  <wp:effectExtent l="0" t="0" r="0" b="9525"/>
                  <wp:docPr id="2081636314" name="Obraz 2081636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5AB43D0B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F96A8AF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05EBB76B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6E2471D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1CF1760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0C090AC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367AE54F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23BBE4D6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A46B71C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głębokość:……………….</w:t>
            </w:r>
          </w:p>
        </w:tc>
      </w:tr>
      <w:tr w:rsidR="008053FF" w:rsidRPr="00A92F5E" w14:paraId="0F48B396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E83C4B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5DDA77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193038A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FFB85CC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4B0AAD1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1E381D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5B9A55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A3C9AFF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2132CF7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7359B1C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895D869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79C25BD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608539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DE3B31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EA0BDD3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306CD67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02D0A5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Stolnica wysuwana spod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20B16D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E7737B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74CF91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9EFB6D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207225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C7BE5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5DE2C0F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1774BDB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EFDBA2F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DC5F17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F38A9C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BD7235E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CFE69C0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49E0265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CEC763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3C413FB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43F5722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181108A0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2BBFA5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63EF11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8D715A7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E665D2A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F494308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498F9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ED60CC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2A751DF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7FC90BB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352088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9D665F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96D0388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62D5B04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5095D6D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CB3659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D1EB68D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4E4E3B4E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A45F16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84A1278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4FAAAF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4CAC63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D7E5910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32B8178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7712BD72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8053FF" w:rsidRPr="00A92F5E" w14:paraId="58D9B30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F7E6707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F435D71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664B975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2B654A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8053FF" w:rsidRPr="00A92F5E" w14:paraId="2A9EE8A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B60A01" w14:textId="77777777" w:rsidR="008053FF" w:rsidRPr="00A92F5E" w:rsidRDefault="008053FF" w:rsidP="00F1481B">
            <w:pPr>
              <w:numPr>
                <w:ilvl w:val="0"/>
                <w:numId w:val="50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CAAA8E0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A1D4B0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0D51BF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2D5086FE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055791D3" w14:textId="77777777" w:rsidR="008053FF" w:rsidRPr="00A92F5E" w:rsidRDefault="008053FF" w:rsidP="008053FF">
      <w:pPr>
        <w:pStyle w:val="Akapitzlist"/>
        <w:spacing w:after="7"/>
        <w:ind w:left="786"/>
        <w:rPr>
          <w:rFonts w:ascii="Arial" w:hAnsi="Arial" w:cs="Arial"/>
          <w:b/>
          <w:sz w:val="22"/>
          <w:szCs w:val="22"/>
        </w:rPr>
      </w:pPr>
      <w:r w:rsidRPr="00A92F5E">
        <w:rPr>
          <w:rFonts w:ascii="Arial" w:hAnsi="Arial" w:cs="Arial"/>
          <w:b/>
          <w:sz w:val="22"/>
          <w:szCs w:val="22"/>
        </w:rPr>
        <w:t>Szafka stojąca z szufladami (szer. 60 cm) – 1 szt.,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053FF" w:rsidRPr="00A92F5E" w14:paraId="22511FB7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81ED13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270A5D5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968B23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647E60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4D9E48A8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3A661B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6BDD3E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19137FA6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8646634" wp14:editId="3EB1CA55">
                  <wp:extent cx="552450" cy="1323975"/>
                  <wp:effectExtent l="0" t="0" r="0" b="9525"/>
                  <wp:docPr id="90176064" name="Obraz 901760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C14BAE7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5ABF905" wp14:editId="717CFBFF">
                  <wp:extent cx="990600" cy="1190625"/>
                  <wp:effectExtent l="0" t="0" r="0" b="9525"/>
                  <wp:docPr id="1096959368" name="Obraz 1096959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62530137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56277E5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756A3A3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C564546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4AC6C04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5B8AA47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18690A96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10C7D717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D93427A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głębokość:……………….</w:t>
            </w:r>
          </w:p>
        </w:tc>
      </w:tr>
      <w:tr w:rsidR="008053FF" w:rsidRPr="00A92F5E" w14:paraId="759F40A5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47CEB6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8D1CC4B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397519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F219007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699CE0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7FED8D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C944EA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365A73D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DCDAE05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71AC9355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580F48C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F32862F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052A56B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3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DA0ECE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40A2191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9D200A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AE2D25D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Stolnica wysuwana spod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AACEC2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6EBD6F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DEC2F0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5AA82DF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6B58DD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63CE46F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914617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D7C6006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8D60C98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ADFB43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B8CFD3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ADB6346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17D07B5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77CC017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7E1FA23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345EB0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C555A7A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359722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9DA1AA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E4FDACA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8893DAB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40F8B22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43C9212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97D94CB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1C1F9ED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99DCC3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5AF5E7F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C77C00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09A80B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B805D6E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568CF79D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90413C7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FC33F0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0E23B6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7E7CB0D0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0982881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856A9F7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43C5D5C5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05692CA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4A2AB9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C55BECB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70854570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8053FF" w:rsidRPr="00A92F5E" w14:paraId="568C9D19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7A6B89E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0534E6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CCB61E7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177A89F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8053FF" w:rsidRPr="00A92F5E" w14:paraId="3D9689F3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73B0E8" w14:textId="77777777" w:rsidR="008053FF" w:rsidRPr="00A92F5E" w:rsidRDefault="008053FF" w:rsidP="00F1481B">
            <w:pPr>
              <w:numPr>
                <w:ilvl w:val="0"/>
                <w:numId w:val="49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056928A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440A575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5F182D81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5337122F" w14:textId="77777777" w:rsidR="008053FF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02C165ED" w14:textId="77777777" w:rsidR="008053FF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506FE833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702BC1B8" w14:textId="77777777" w:rsidR="008053FF" w:rsidRPr="0050414F" w:rsidRDefault="008053F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  <w:r w:rsidRPr="0050414F">
        <w:rPr>
          <w:rFonts w:ascii="Arial" w:hAnsi="Arial" w:cs="Arial"/>
          <w:b/>
          <w:bCs/>
          <w:sz w:val="22"/>
          <w:szCs w:val="22"/>
        </w:rPr>
        <w:t xml:space="preserve">Szafki ścienne z półkami (szer. 60 cm) – </w:t>
      </w:r>
      <w:r>
        <w:rPr>
          <w:rFonts w:ascii="Arial" w:hAnsi="Arial" w:cs="Arial"/>
          <w:b/>
          <w:bCs/>
          <w:sz w:val="22"/>
          <w:szCs w:val="22"/>
        </w:rPr>
        <w:t>4</w:t>
      </w:r>
      <w:r w:rsidRPr="0050414F">
        <w:rPr>
          <w:rFonts w:ascii="Arial" w:hAnsi="Arial" w:cs="Arial"/>
          <w:b/>
          <w:bCs/>
          <w:sz w:val="22"/>
          <w:szCs w:val="22"/>
        </w:rPr>
        <w:t xml:space="preserve"> szt.,</w:t>
      </w:r>
    </w:p>
    <w:tbl>
      <w:tblPr>
        <w:tblW w:w="9781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709"/>
        <w:gridCol w:w="1772"/>
        <w:gridCol w:w="1772"/>
        <w:gridCol w:w="2693"/>
        <w:gridCol w:w="2835"/>
      </w:tblGrid>
      <w:tr w:rsidR="008053FF" w:rsidRPr="00A92F5E" w14:paraId="7ADE044F" w14:textId="77777777" w:rsidTr="006547FF">
        <w:trPr>
          <w:trHeight w:val="135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B3B4D7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E2D85D4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373FB2C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7782B3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50F1827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58517F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13B464A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5A042D7E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62DC54E7" wp14:editId="39B21815">
                  <wp:extent cx="986155" cy="1271905"/>
                  <wp:effectExtent l="0" t="0" r="4445" b="4445"/>
                  <wp:docPr id="1037506010" name="Obraz 10375060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271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6D5225D8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0052A244" wp14:editId="7D27CCDD">
                  <wp:extent cx="1200785" cy="1081405"/>
                  <wp:effectExtent l="0" t="0" r="0" b="4445"/>
                  <wp:docPr id="208896337" name="Obraz 2088963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69" t="149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081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0382CA6E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B9C9449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3F2D82E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2625A8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E7F7A7E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B8B1328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wysokość: 80 cm</w:t>
            </w:r>
          </w:p>
          <w:p w14:paraId="616AC823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szerokość: 60 cm</w:t>
            </w:r>
          </w:p>
          <w:p w14:paraId="588CC20D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35 cm (+/- 5cm)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AFD56AC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głębokość:………………</w:t>
            </w:r>
          </w:p>
        </w:tc>
      </w:tr>
      <w:tr w:rsidR="008053FF" w:rsidRPr="00A92F5E" w14:paraId="6F214D84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65C326E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A077802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B93BA98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płyta wiórowa w klasie higieniczności E1 o </w:t>
            </w:r>
            <w:r w:rsidRPr="00A92F5E">
              <w:rPr>
                <w:rFonts w:ascii="Arial" w:hAnsi="Arial" w:cs="Arial"/>
              </w:rPr>
              <w:lastRenderedPageBreak/>
              <w:t>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D6A3933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DB17B79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BA7A1AF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  <w:b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8F2A399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F7AE326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68F5FC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6986EA25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CDA89E6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E93E8F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D11AD1F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1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A2B4870" w14:textId="77777777" w:rsidR="008053FF" w:rsidRPr="00A92F5E" w:rsidRDefault="008053FF" w:rsidP="006547FF">
            <w:pPr>
              <w:tabs>
                <w:tab w:val="left" w:pos="630"/>
              </w:tabs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9D5B9DF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D17836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9FDA99A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półek regulowanych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36047B2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AB4DD5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</w:t>
            </w:r>
          </w:p>
        </w:tc>
      </w:tr>
      <w:tr w:rsidR="008053FF" w:rsidRPr="00A92F5E" w14:paraId="0919702B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7488383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3EA412F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regulowania wysokości półek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CD3870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9EF36E3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B8AFA7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F0E2F6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73FB9D4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2C8D846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E1DE29A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34D40BD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B6D2B7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9BE6E28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drzwi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6994A66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dole,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6C1C91E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DB16430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5B97F61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8589B95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Możliwość montażu drzwi z prawej lub lewej strony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A5579D3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C2F4D33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7F196FA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95D43ED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A03C7AB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E0FCC87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F2635F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DC077C2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A39E90A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AADCD9E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8B60DF3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B41FE2A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6A5A256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BF39E6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21D0007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Szafka wyposażona w elementy niezbędne do instalacji na ścianie</w:t>
            </w:r>
          </w:p>
        </w:tc>
        <w:tc>
          <w:tcPr>
            <w:tcW w:w="26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D96CD5C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D50FA78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B3C1F05" w14:textId="77777777" w:rsidTr="006547FF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51A7C9" w14:textId="77777777" w:rsidR="008053FF" w:rsidRPr="00A92F5E" w:rsidRDefault="008053FF" w:rsidP="00F1481B">
            <w:pPr>
              <w:numPr>
                <w:ilvl w:val="0"/>
                <w:numId w:val="48"/>
              </w:numPr>
              <w:snapToGrid w:val="0"/>
              <w:rPr>
                <w:rFonts w:ascii="Arial" w:hAnsi="Arial" w:cs="Arial"/>
              </w:rPr>
            </w:pP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69ED577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66FEB0F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5E995419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</w:tbl>
    <w:p w14:paraId="0C7ED7CA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7929131B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37CEF1E3" w14:textId="77777777" w:rsidR="008053FF" w:rsidRPr="0050414F" w:rsidRDefault="008053FF" w:rsidP="008053FF">
      <w:pPr>
        <w:pStyle w:val="Akapitzlist"/>
        <w:rPr>
          <w:rFonts w:ascii="Arial" w:hAnsi="Arial" w:cs="Arial"/>
          <w:b/>
          <w:bCs/>
          <w:sz w:val="22"/>
          <w:szCs w:val="22"/>
        </w:rPr>
      </w:pPr>
      <w:r w:rsidRPr="0050414F">
        <w:rPr>
          <w:rFonts w:ascii="Arial" w:hAnsi="Arial" w:cs="Arial"/>
          <w:b/>
          <w:bCs/>
          <w:sz w:val="22"/>
          <w:szCs w:val="22"/>
        </w:rPr>
        <w:t>Szafka stojąca z szufladami do zabudowy zlewu (szer. 80 cm) – 1 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1771"/>
        <w:gridCol w:w="1772"/>
        <w:gridCol w:w="2694"/>
        <w:gridCol w:w="2835"/>
      </w:tblGrid>
      <w:tr w:rsidR="008053FF" w:rsidRPr="00A92F5E" w14:paraId="33753730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9226DB4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8D75CDE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129F9E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824A9D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A92F5E" w14:paraId="54A469C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D2F139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17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17CE7CE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Rysunek poglądowy:</w:t>
            </w:r>
          </w:p>
          <w:p w14:paraId="0FD5AA59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7AEB2308" wp14:editId="29ABF5F3">
                  <wp:extent cx="986155" cy="1510665"/>
                  <wp:effectExtent l="0" t="0" r="4445" b="0"/>
                  <wp:docPr id="1967955024" name="Obraz 19679550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510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bottom"/>
          </w:tcPr>
          <w:p w14:paraId="12F4CA03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  <w:noProof/>
                <w:lang w:eastAsia="pl-PL"/>
              </w:rPr>
              <w:drawing>
                <wp:inline distT="0" distB="0" distL="0" distR="0" wp14:anchorId="4507317C" wp14:editId="40024374">
                  <wp:extent cx="1200785" cy="1351915"/>
                  <wp:effectExtent l="0" t="0" r="0" b="635"/>
                  <wp:docPr id="811505445" name="Obraz 8115054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351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BFBFBF" w:themeFill="background1" w:themeFillShade="BF"/>
          </w:tcPr>
          <w:p w14:paraId="53F698F9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6577807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A92F5E" w14:paraId="7A79D6B1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7ACAD7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BC461E2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7EC1BC1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wysokość: 80 cm </w:t>
            </w:r>
          </w:p>
          <w:p w14:paraId="77F1904E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lastRenderedPageBreak/>
              <w:t>szerokość: 80 cm</w:t>
            </w:r>
          </w:p>
          <w:p w14:paraId="0939EE56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60 cm  (+/- 5 cm)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0E78FF3C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  <w:p w14:paraId="52E457CB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</w:p>
          <w:p w14:paraId="1D08ED07" w14:textId="77777777" w:rsidR="008053FF" w:rsidRPr="00A92F5E" w:rsidRDefault="008053FF" w:rsidP="006547FF">
            <w:pPr>
              <w:snapToGrid w:val="0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głębokość: …………….</w:t>
            </w:r>
          </w:p>
        </w:tc>
      </w:tr>
      <w:tr w:rsidR="008053FF" w:rsidRPr="00A92F5E" w14:paraId="40D9C0B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F2E4A80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DECD044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0FE8A49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wiórowa w klasie higieniczności E1 o podwyższonej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00BD43B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5470AB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CC3DC50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E7D81C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95A6524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BE6EE0B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……………….</w:t>
            </w:r>
          </w:p>
        </w:tc>
      </w:tr>
      <w:tr w:rsidR="008053FF" w:rsidRPr="00A92F5E" w14:paraId="7B4C2189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173E07B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77B723" w14:textId="77777777" w:rsidR="008053FF" w:rsidRPr="00A92F5E" w:rsidRDefault="008053FF" w:rsidP="006547FF">
            <w:pPr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Ilość szuflad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CB97548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1D53481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49F5351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2AF7B75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20068E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Szuflada z wbudowanymi amortyzatorami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4A84144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5DC92B7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3D2EA9E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F03BA68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1300F3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D18239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21A7CB3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465FDD3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2380830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9EDF0B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BDF9F62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CF24C25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23FA4ED1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6B75708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292C100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Układ uchwytu szuflady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302D079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E04A9FE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7F4D7339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4AE5DB9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04E6C15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Regulacja wysokości nóżek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B952E5C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452032E6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521D30E9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4A5175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1323EA2C" w14:textId="77777777" w:rsidR="008053FF" w:rsidRPr="00A92F5E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3DB4657" w14:textId="77777777" w:rsidR="008053FF" w:rsidRPr="00A92F5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E2665D3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0B457522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4EA2BCB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69ED9B8" w14:textId="77777777" w:rsidR="008053FF" w:rsidRPr="00A92F5E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71352EA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3B60CA80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</w:p>
        </w:tc>
      </w:tr>
      <w:tr w:rsidR="008053FF" w:rsidRPr="00A92F5E" w14:paraId="61D12FB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2AB4AA9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05BD671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E3E6480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1AA25CDC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do ustalenia z Zamawiającym</w:t>
            </w:r>
          </w:p>
        </w:tc>
      </w:tr>
      <w:tr w:rsidR="008053FF" w:rsidRPr="00A92F5E" w14:paraId="304756E6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121ABB2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C4A86C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5A7E327D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663DDF8" w14:textId="77777777" w:rsidR="008053FF" w:rsidRPr="00A92F5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……………………</w:t>
            </w:r>
          </w:p>
        </w:tc>
      </w:tr>
      <w:tr w:rsidR="008053FF" w:rsidRPr="00A92F5E" w14:paraId="027074D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DD8D4C" w14:textId="77777777" w:rsidR="008053FF" w:rsidRPr="00F1481B" w:rsidRDefault="008053FF" w:rsidP="00F1481B">
            <w:pPr>
              <w:numPr>
                <w:ilvl w:val="0"/>
                <w:numId w:val="47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D826AFC" w14:textId="77777777" w:rsidR="008053FF" w:rsidRPr="00A92F5E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F4F1F3C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296E2AE6" w14:textId="77777777" w:rsidR="008053FF" w:rsidRPr="00A92F5E" w:rsidRDefault="008053FF" w:rsidP="006547FF">
            <w:pPr>
              <w:jc w:val="center"/>
              <w:rPr>
                <w:rFonts w:ascii="Arial" w:hAnsi="Arial" w:cs="Arial"/>
              </w:rPr>
            </w:pPr>
            <w:r w:rsidRPr="00A92F5E"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2F3E9021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0E2C14CA" w14:textId="77777777" w:rsidR="008053FF" w:rsidRPr="00A92F5E" w:rsidRDefault="008053FF" w:rsidP="008053F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4C2648D9" w14:textId="77777777" w:rsidR="008053FF" w:rsidRPr="00883965" w:rsidRDefault="008053FF" w:rsidP="008053FF">
      <w:pPr>
        <w:suppressAutoHyphens w:val="0"/>
        <w:spacing w:after="7" w:line="259" w:lineRule="auto"/>
        <w:ind w:left="426"/>
        <w:contextualSpacing/>
        <w:rPr>
          <w:rFonts w:ascii="Arial" w:hAnsi="Arial" w:cs="Arial"/>
          <w:b/>
        </w:rPr>
      </w:pPr>
      <w:r w:rsidRPr="00883965">
        <w:rPr>
          <w:rFonts w:ascii="Arial" w:hAnsi="Arial" w:cs="Arial"/>
          <w:b/>
        </w:rPr>
        <w:t>Szafka stojąca do zabudowy zmywarki (szer. 60) - 1szt.</w:t>
      </w:r>
    </w:p>
    <w:tbl>
      <w:tblPr>
        <w:tblW w:w="9701" w:type="dxa"/>
        <w:tblInd w:w="-95" w:type="dxa"/>
        <w:tblLayout w:type="fixed"/>
        <w:tblLook w:val="0000" w:firstRow="0" w:lastRow="0" w:firstColumn="0" w:lastColumn="0" w:noHBand="0" w:noVBand="0"/>
      </w:tblPr>
      <w:tblGrid>
        <w:gridCol w:w="629"/>
        <w:gridCol w:w="3543"/>
        <w:gridCol w:w="2694"/>
        <w:gridCol w:w="2835"/>
      </w:tblGrid>
      <w:tr w:rsidR="008053FF" w:rsidRPr="00EB32CE" w14:paraId="592EF778" w14:textId="77777777" w:rsidTr="006547FF">
        <w:trPr>
          <w:trHeight w:val="1350"/>
        </w:trPr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3C580E6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L.p.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AEEF01C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Wyszczególnienie parametrów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B7E6C6A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Wymagania Zamawiającego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C11FD4A" w14:textId="77777777" w:rsidR="008053FF" w:rsidRPr="00EB32CE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EB32CE">
              <w:rPr>
                <w:rFonts w:ascii="Arial" w:hAnsi="Arial" w:cs="Arial"/>
                <w:b/>
              </w:rPr>
              <w:t>Parametry oferowane przez Wykonawcę (wypełnia Wykonawca wpisując w pustych polach rzeczywiste parametry)</w:t>
            </w:r>
          </w:p>
        </w:tc>
      </w:tr>
      <w:tr w:rsidR="008053FF" w:rsidRPr="00EB32CE" w14:paraId="6135F8D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9D88C89" w14:textId="77777777" w:rsidR="008053FF" w:rsidRPr="00487D8A" w:rsidRDefault="008053FF" w:rsidP="00487D8A">
            <w:pPr>
              <w:pStyle w:val="Akapitzlist"/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3944ABA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Rysunek poglądowy:</w:t>
            </w:r>
          </w:p>
          <w:p w14:paraId="6B0364DC" w14:textId="77777777" w:rsidR="008053FF" w:rsidRPr="00EB32CE" w:rsidRDefault="008053FF" w:rsidP="006547FF">
            <w:pPr>
              <w:rPr>
                <w:rFonts w:ascii="Arial" w:hAnsi="Arial" w:cs="Arial"/>
              </w:rPr>
            </w:pPr>
            <w:r w:rsidRPr="00C039F6">
              <w:rPr>
                <w:noProof/>
                <w:lang w:eastAsia="pl-PL"/>
              </w:rPr>
              <w:lastRenderedPageBreak/>
              <w:drawing>
                <wp:inline distT="0" distB="0" distL="0" distR="0" wp14:anchorId="31E29813" wp14:editId="5CF0F00F">
                  <wp:extent cx="986155" cy="1121410"/>
                  <wp:effectExtent l="0" t="0" r="4445" b="2540"/>
                  <wp:docPr id="2043241350" name="Obraz 20432413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6155" cy="112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E7E6E6"/>
          </w:tcPr>
          <w:p w14:paraId="7C413AF6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6D7FF70F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05D95BE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E98AD84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245977D" w14:textId="77777777" w:rsidR="008053FF" w:rsidRPr="00EB32CE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2D17E09" w14:textId="77777777" w:rsidR="008053FF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wysokość</w:t>
            </w:r>
            <w:r w:rsidRPr="00D23872">
              <w:rPr>
                <w:rFonts w:ascii="Arial" w:hAnsi="Arial" w:cs="Arial"/>
              </w:rPr>
              <w:t>: 80 cm</w:t>
            </w:r>
            <w:r>
              <w:rPr>
                <w:rFonts w:ascii="Arial" w:hAnsi="Arial" w:cs="Arial"/>
              </w:rPr>
              <w:t xml:space="preserve"> </w:t>
            </w:r>
          </w:p>
          <w:p w14:paraId="69DD0133" w14:textId="77777777" w:rsidR="008053FF" w:rsidRPr="000A677C" w:rsidRDefault="008053FF" w:rsidP="006547FF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szerokość:</w:t>
            </w:r>
            <w:r>
              <w:t xml:space="preserve"> </w:t>
            </w:r>
            <w:r>
              <w:rPr>
                <w:rFonts w:ascii="Arial" w:hAnsi="Arial" w:cs="Arial"/>
              </w:rPr>
              <w:t>60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5E83EAF3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69A1F48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EA838EF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69D1E9D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4AC3531" w14:textId="77777777" w:rsidR="008053FF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 w:rsidRPr="00CA5A3E">
              <w:rPr>
                <w:rFonts w:ascii="Arial" w:hAnsi="Arial" w:cs="Arial"/>
              </w:rPr>
              <w:t>płyta wiórowa w klasie higieniczności E1 o po</w:t>
            </w:r>
            <w:r>
              <w:rPr>
                <w:rFonts w:ascii="Arial" w:hAnsi="Arial" w:cs="Arial"/>
              </w:rPr>
              <w:t>dwyższonej trwałości i gęstości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7D816F90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2A1E8B4D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52FAE33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13AA05D" w14:textId="77777777" w:rsidR="008053FF" w:rsidRDefault="008053FF" w:rsidP="006547FF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płyty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1126CE5A" w14:textId="77777777" w:rsidR="008053FF" w:rsidRPr="00CA5A3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18 mm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8C71FE0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……………….</w:t>
            </w:r>
          </w:p>
        </w:tc>
      </w:tr>
      <w:tr w:rsidR="008053FF" w:rsidRPr="00EB32CE" w14:paraId="68364169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70D2C1EA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663002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Nóżki zabudowane cokołem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B4C9C43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55138085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73D69C87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47843D9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14CF8220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Uchwyt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7BFB221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czarny, dwupunktowy,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10219826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117DD39A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0B3FE620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D6C0F80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Układ uchwytu 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259B6BFB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poziomy, na górze, po środku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568A44CA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69B3AB4E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32B62BC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2778B15" w14:textId="77777777" w:rsidR="008053FF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Szyna łącząca do zmywarki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4F1F74BA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04CDE415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6596C53F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2CBFB996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523F78B2" w14:textId="77777777" w:rsidR="008053FF" w:rsidRPr="002A7810" w:rsidRDefault="008053FF" w:rsidP="006547FF">
            <w:pPr>
              <w:spacing w:line="240" w:lineRule="auto"/>
              <w:contextualSpacing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Wszystkie śruby zabezpieczone zaślepkami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68063042" w14:textId="77777777" w:rsidR="008053FF" w:rsidRPr="002A7810" w:rsidRDefault="008053FF" w:rsidP="006547FF">
            <w:pPr>
              <w:spacing w:line="240" w:lineRule="auto"/>
              <w:contextualSpacing/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50764DE2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2CDD93C4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419DC2C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4F207F77" w14:textId="77777777" w:rsidR="008053FF" w:rsidRPr="002A7810" w:rsidRDefault="008053FF" w:rsidP="006547FF">
            <w:pPr>
              <w:spacing w:line="240" w:lineRule="auto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 xml:space="preserve">Wszystkie krawędzie elementów płytowych mebla (również niewidoczne)  oklejone obrzeżem PCV </w:t>
            </w:r>
          </w:p>
        </w:tc>
        <w:tc>
          <w:tcPr>
            <w:tcW w:w="26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CC6DF42" w14:textId="77777777" w:rsidR="008053FF" w:rsidRPr="002A7810" w:rsidRDefault="008053FF" w:rsidP="006547FF">
            <w:pPr>
              <w:jc w:val="center"/>
              <w:rPr>
                <w:rFonts w:ascii="Arial" w:hAnsi="Arial" w:cs="Arial"/>
              </w:rPr>
            </w:pPr>
            <w:r w:rsidRPr="002A7810">
              <w:rPr>
                <w:rFonts w:ascii="Arial" w:hAnsi="Arial" w:cs="Arial"/>
              </w:rPr>
              <w:t>wymagane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7E6E6"/>
          </w:tcPr>
          <w:p w14:paraId="646FB773" w14:textId="77777777" w:rsidR="008053FF" w:rsidRPr="00EB32CE" w:rsidRDefault="008053FF" w:rsidP="006547FF">
            <w:pPr>
              <w:snapToGrid w:val="0"/>
              <w:rPr>
                <w:rFonts w:ascii="Arial" w:hAnsi="Arial" w:cs="Arial"/>
              </w:rPr>
            </w:pPr>
          </w:p>
        </w:tc>
      </w:tr>
      <w:tr w:rsidR="008053FF" w:rsidRPr="00EB32CE" w14:paraId="66D9D96C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B7A89A3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6FF1E56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743BA733" w14:textId="77777777" w:rsidR="008053FF" w:rsidRPr="006773B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drzwi, front, korpus w jasnych odcieniach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14:paraId="2F8A4730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ustalenia z Zamawiającym</w:t>
            </w:r>
          </w:p>
        </w:tc>
      </w:tr>
      <w:tr w:rsidR="008053FF" w:rsidRPr="00EB32CE" w14:paraId="1A6C72D0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E76EE08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3969507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Grubość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02E00B82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min. 3 cm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8262529" w14:textId="77777777" w:rsidR="008053FF" w:rsidRPr="00EB32CE" w:rsidRDefault="008053FF" w:rsidP="006547FF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……………………</w:t>
            </w:r>
          </w:p>
        </w:tc>
      </w:tr>
      <w:tr w:rsidR="008053FF" w:rsidRPr="00EB32CE" w14:paraId="2ED87380" w14:textId="77777777" w:rsidTr="006547FF">
        <w:tc>
          <w:tcPr>
            <w:tcW w:w="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4D7D42AB" w14:textId="77777777" w:rsidR="008053FF" w:rsidRPr="00487D8A" w:rsidRDefault="008053FF" w:rsidP="00487D8A">
            <w:pPr>
              <w:numPr>
                <w:ilvl w:val="0"/>
                <w:numId w:val="46"/>
              </w:numPr>
              <w:snapToGrid w:val="0"/>
              <w:rPr>
                <w:rFonts w:ascii="Arial" w:hAnsi="Arial" w:cs="Arial"/>
                <w:bCs/>
              </w:rPr>
            </w:pP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5973814C" w14:textId="77777777" w:rsidR="008053FF" w:rsidRDefault="008053FF" w:rsidP="006547FF">
            <w:pPr>
              <w:spacing w:after="0" w:line="24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Materiał i kolorystyka blatu</w:t>
            </w:r>
          </w:p>
        </w:tc>
        <w:tc>
          <w:tcPr>
            <w:tcW w:w="26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F341F05" w14:textId="77777777" w:rsidR="008053FF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płyta laminowana drewnopodobna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vAlign w:val="center"/>
          </w:tcPr>
          <w:p w14:paraId="4D96D78F" w14:textId="77777777" w:rsidR="008053FF" w:rsidRPr="00EB32CE" w:rsidRDefault="008053FF" w:rsidP="006547F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kolorystyka do ustalenia z Zamawiającym</w:t>
            </w:r>
          </w:p>
        </w:tc>
      </w:tr>
    </w:tbl>
    <w:p w14:paraId="52B11A85" w14:textId="77777777" w:rsidR="00D16DDF" w:rsidRPr="00A92F5E" w:rsidRDefault="00D16DDF" w:rsidP="00D16DDF">
      <w:pPr>
        <w:pStyle w:val="Akapitzlist"/>
        <w:suppressAutoHyphens w:val="0"/>
        <w:spacing w:after="7" w:line="259" w:lineRule="auto"/>
        <w:ind w:left="786"/>
        <w:contextualSpacing/>
        <w:rPr>
          <w:rFonts w:ascii="Arial" w:hAnsi="Arial" w:cs="Arial"/>
          <w:b/>
          <w:bCs/>
          <w:sz w:val="22"/>
          <w:szCs w:val="22"/>
        </w:rPr>
      </w:pPr>
    </w:p>
    <w:p w14:paraId="09218D0F" w14:textId="77777777" w:rsidR="009C0446" w:rsidRPr="00A92F5E" w:rsidRDefault="009C0446" w:rsidP="00A058D5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4C0C087C" w14:textId="77777777" w:rsidR="009C0446" w:rsidRPr="00A92F5E" w:rsidRDefault="009C0446" w:rsidP="00A058D5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2E09027E" w14:textId="77777777" w:rsidR="009C0446" w:rsidRPr="00A92F5E" w:rsidRDefault="009C0446" w:rsidP="00A058D5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2575C1CF" w14:textId="77777777" w:rsidR="004B3280" w:rsidRPr="00A92F5E" w:rsidRDefault="004B3280" w:rsidP="00A70387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3198D5D3" w14:textId="77777777" w:rsidR="000141F2" w:rsidRPr="00A92F5E" w:rsidRDefault="000141F2" w:rsidP="00A70387">
      <w:pPr>
        <w:pStyle w:val="Akapitzlist"/>
        <w:suppressAutoHyphens w:val="0"/>
        <w:spacing w:after="7" w:line="259" w:lineRule="auto"/>
        <w:ind w:left="0"/>
        <w:contextualSpacing/>
        <w:rPr>
          <w:rFonts w:ascii="Arial" w:hAnsi="Arial" w:cs="Arial"/>
          <w:sz w:val="22"/>
          <w:szCs w:val="22"/>
        </w:rPr>
      </w:pPr>
    </w:p>
    <w:p w14:paraId="0DB22277" w14:textId="77777777" w:rsidR="00194920" w:rsidRPr="00A92F5E" w:rsidRDefault="00194920" w:rsidP="00194920">
      <w:pPr>
        <w:widowControl w:val="0"/>
        <w:spacing w:after="200" w:line="276" w:lineRule="auto"/>
        <w:jc w:val="both"/>
        <w:rPr>
          <w:rFonts w:ascii="Arial" w:eastAsia="font310" w:hAnsi="Arial" w:cs="Arial"/>
          <w:color w:val="FF0000"/>
          <w:kern w:val="2"/>
          <w:lang w:eastAsia="pl-PL" w:bidi="hi-IN"/>
        </w:rPr>
      </w:pPr>
    </w:p>
    <w:p w14:paraId="1D6F020F" w14:textId="77777777" w:rsidR="00194920" w:rsidRDefault="00194920" w:rsidP="00194920">
      <w:pPr>
        <w:widowControl w:val="0"/>
        <w:spacing w:after="200" w:line="276" w:lineRule="auto"/>
        <w:jc w:val="both"/>
        <w:rPr>
          <w:rFonts w:ascii="Arial" w:eastAsia="font310" w:hAnsi="Arial" w:cs="Arial"/>
          <w:color w:val="FF0000"/>
          <w:kern w:val="2"/>
          <w:lang w:eastAsia="pl-PL" w:bidi="hi-IN"/>
        </w:rPr>
      </w:pPr>
    </w:p>
    <w:p w14:paraId="00BA865C" w14:textId="77777777" w:rsidR="00F87391" w:rsidRPr="00F87391" w:rsidRDefault="00F87391" w:rsidP="00F87391">
      <w:pPr>
        <w:widowControl w:val="0"/>
        <w:spacing w:after="200" w:line="276" w:lineRule="auto"/>
        <w:jc w:val="right"/>
        <w:rPr>
          <w:rFonts w:ascii="Arial" w:eastAsia="font310" w:hAnsi="Arial" w:cs="Arial"/>
          <w:color w:val="000000" w:themeColor="text1"/>
          <w:kern w:val="2"/>
          <w:lang w:eastAsia="pl-PL" w:bidi="hi-IN"/>
        </w:rPr>
      </w:pPr>
    </w:p>
    <w:p w14:paraId="3CB49494" w14:textId="0EC11818" w:rsidR="00EA04A9" w:rsidRPr="00F87391" w:rsidRDefault="00F87391" w:rsidP="00F87391">
      <w:pPr>
        <w:widowControl w:val="0"/>
        <w:spacing w:after="200" w:line="276" w:lineRule="auto"/>
        <w:jc w:val="right"/>
        <w:rPr>
          <w:rFonts w:ascii="Arial" w:eastAsia="font310" w:hAnsi="Arial" w:cs="Arial"/>
          <w:color w:val="000000" w:themeColor="text1"/>
          <w:kern w:val="2"/>
          <w:lang w:eastAsia="pl-PL" w:bidi="hi-IN"/>
        </w:rPr>
      </w:pPr>
      <w:r w:rsidRPr="00F87391">
        <w:rPr>
          <w:rFonts w:ascii="Arial" w:eastAsia="font310" w:hAnsi="Arial" w:cs="Arial"/>
          <w:color w:val="000000" w:themeColor="text1"/>
          <w:kern w:val="2"/>
          <w:lang w:eastAsia="pl-PL" w:bidi="hi-IN"/>
        </w:rPr>
        <w:t>…………………………………….., data ………………………</w:t>
      </w:r>
    </w:p>
    <w:p w14:paraId="4634DE7D" w14:textId="05E0D599" w:rsidR="000141F2" w:rsidRPr="00A92F5E" w:rsidRDefault="000141F2" w:rsidP="00F34ABA">
      <w:pPr>
        <w:pStyle w:val="Tekstpodstawowy"/>
        <w:rPr>
          <w:rFonts w:ascii="Arial" w:hAnsi="Arial" w:cs="Arial"/>
          <w:i/>
        </w:rPr>
      </w:pPr>
      <w:r w:rsidRPr="00A92F5E">
        <w:rPr>
          <w:rFonts w:ascii="Arial" w:hAnsi="Arial" w:cs="Arial"/>
          <w:i/>
          <w:color w:val="FF0000"/>
          <w:lang w:eastAsia="pl-PL" w:bidi="hi-IN"/>
        </w:rPr>
        <w:lastRenderedPageBreak/>
        <w:t xml:space="preserve">Uwaga! </w:t>
      </w:r>
      <w:r w:rsidRPr="00A92F5E">
        <w:rPr>
          <w:rFonts w:ascii="Arial" w:hAnsi="Arial" w:cs="Arial"/>
          <w:i/>
          <w:lang w:eastAsia="pl-PL" w:bidi="hi-IN"/>
        </w:rPr>
        <w:t>Formularz  należy złożyć w  formie elektronicznej opatrzonej kwalifikowanym podpisem elektronicznym lub w postaci elektronicznej opatrzonej podpisem zaufanym lub podpisem osobistym, zgodnie z przepisami Rozporządzenia z dn. 30 grudnia 2020 r. w sprawie sposobu sporządzenia i przekazywania informacji oraz wymagań technicznych dla dokumentów elektronicznych oraz środków komunikacji elektronicznej w postępowaniu o udzielenie zamówienia publicznego lub konkursu (Dz. U. z 2020 r., poz. 2452).</w:t>
      </w:r>
    </w:p>
    <w:sectPr w:rsidR="000141F2" w:rsidRPr="00A92F5E">
      <w:headerReference w:type="default" r:id="rId37"/>
      <w:footerReference w:type="default" r:id="rId38"/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0DBE46" w14:textId="77777777" w:rsidR="00541BEB" w:rsidRDefault="00541BEB">
      <w:pPr>
        <w:spacing w:after="0" w:line="240" w:lineRule="auto"/>
      </w:pPr>
      <w:r>
        <w:separator/>
      </w:r>
    </w:p>
  </w:endnote>
  <w:endnote w:type="continuationSeparator" w:id="0">
    <w:p w14:paraId="768F63B0" w14:textId="77777777" w:rsidR="00541BEB" w:rsidRDefault="00541B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font310">
    <w:charset w:val="EE"/>
    <w:family w:val="auto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473146" w14:textId="77777777" w:rsidR="005B702D" w:rsidRDefault="005B702D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 w:rsidR="004F60DC">
      <w:rPr>
        <w:noProof/>
      </w:rPr>
      <w:t>8</w:t>
    </w:r>
    <w:r>
      <w:fldChar w:fldCharType="end"/>
    </w:r>
  </w:p>
  <w:p w14:paraId="6B3A3C3E" w14:textId="77777777" w:rsidR="005B702D" w:rsidRDefault="005B702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735E81" w14:textId="77777777" w:rsidR="00541BEB" w:rsidRDefault="00541BEB">
      <w:pPr>
        <w:spacing w:after="0" w:line="240" w:lineRule="auto"/>
      </w:pPr>
      <w:r>
        <w:separator/>
      </w:r>
    </w:p>
  </w:footnote>
  <w:footnote w:type="continuationSeparator" w:id="0">
    <w:p w14:paraId="004567F4" w14:textId="77777777" w:rsidR="00541BEB" w:rsidRDefault="00541B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6A6B8" w14:textId="77777777" w:rsidR="005B702D" w:rsidRDefault="005B702D" w:rsidP="00E54644">
    <w:pPr>
      <w:pageBreakBefore/>
      <w:spacing w:after="0" w:line="240" w:lineRule="auto"/>
      <w:jc w:val="right"/>
      <w:rPr>
        <w:rFonts w:ascii="Arial" w:eastAsia="NSimSun" w:hAnsi="Arial" w:cs="Arial"/>
        <w:kern w:val="2"/>
        <w:sz w:val="24"/>
        <w:szCs w:val="24"/>
        <w:lang w:bidi="hi-IN"/>
      </w:rPr>
    </w:pPr>
    <w:r>
      <w:rPr>
        <w:rFonts w:ascii="Arial" w:eastAsia="Times New Roman" w:hAnsi="Arial" w:cs="Arial"/>
        <w:b/>
        <w:bCs/>
        <w:kern w:val="2"/>
        <w:sz w:val="24"/>
        <w:szCs w:val="24"/>
        <w:lang w:bidi="hi-IN"/>
      </w:rPr>
      <w:t>Załącznik nr 2.1</w:t>
    </w:r>
  </w:p>
  <w:p w14:paraId="4116ABFF" w14:textId="77777777" w:rsidR="005B702D" w:rsidRDefault="005B702D" w:rsidP="00E54644">
    <w:pPr>
      <w:widowControl w:val="0"/>
      <w:spacing w:after="0" w:line="240" w:lineRule="auto"/>
      <w:jc w:val="right"/>
      <w:rPr>
        <w:rFonts w:ascii="Arial" w:eastAsia="Lucida Sans Unicode" w:hAnsi="Arial" w:cs="Arial"/>
        <w:kern w:val="2"/>
        <w:sz w:val="24"/>
        <w:szCs w:val="24"/>
        <w:lang w:bidi="hi-IN"/>
      </w:rPr>
    </w:pPr>
    <w:r>
      <w:rPr>
        <w:rFonts w:ascii="Arial" w:eastAsia="Lucida Sans Unicode" w:hAnsi="Arial" w:cs="Arial"/>
        <w:b/>
        <w:bCs/>
        <w:kern w:val="2"/>
        <w:sz w:val="24"/>
        <w:szCs w:val="24"/>
        <w:lang w:bidi="hi-IN"/>
      </w:rPr>
      <w:t>do SWZ nr</w:t>
    </w:r>
  </w:p>
  <w:p w14:paraId="1DD13699" w14:textId="1432C8F1" w:rsidR="005B702D" w:rsidRPr="00E54644" w:rsidRDefault="005B702D" w:rsidP="00E54644">
    <w:pPr>
      <w:spacing w:after="0" w:line="240" w:lineRule="auto"/>
      <w:jc w:val="right"/>
      <w:rPr>
        <w:rFonts w:ascii="Arial" w:eastAsia="NSimSun" w:hAnsi="Arial" w:cs="Arial"/>
        <w:kern w:val="2"/>
        <w:sz w:val="24"/>
        <w:szCs w:val="24"/>
        <w:lang w:bidi="hi-IN"/>
      </w:rPr>
    </w:pPr>
    <w:r>
      <w:rPr>
        <w:rFonts w:ascii="Arial" w:eastAsia="Times New Roman" w:hAnsi="Arial" w:cs="Arial"/>
        <w:b/>
        <w:bCs/>
        <w:kern w:val="2"/>
        <w:sz w:val="24"/>
        <w:szCs w:val="24"/>
        <w:lang w:eastAsia="ar-SA"/>
      </w:rPr>
      <w:t>OR-</w:t>
    </w:r>
    <w:r w:rsidR="00644C07">
      <w:rPr>
        <w:rFonts w:ascii="Arial" w:eastAsia="Times New Roman" w:hAnsi="Arial" w:cs="Arial"/>
        <w:b/>
        <w:bCs/>
        <w:kern w:val="2"/>
        <w:sz w:val="24"/>
        <w:szCs w:val="24"/>
        <w:lang w:eastAsia="ar-SA"/>
      </w:rPr>
      <w:t>I</w:t>
    </w:r>
    <w:r>
      <w:rPr>
        <w:rFonts w:ascii="Arial" w:eastAsia="Times New Roman" w:hAnsi="Arial" w:cs="Arial"/>
        <w:b/>
        <w:bCs/>
        <w:color w:val="000000"/>
        <w:kern w:val="2"/>
        <w:sz w:val="24"/>
        <w:szCs w:val="24"/>
        <w:lang w:eastAsia="ar-SA"/>
      </w:rPr>
      <w:t>V.272.</w:t>
    </w:r>
    <w:r w:rsidR="00011C1C">
      <w:rPr>
        <w:rFonts w:ascii="Arial" w:eastAsia="Times New Roman" w:hAnsi="Arial" w:cs="Arial"/>
        <w:b/>
        <w:bCs/>
        <w:color w:val="000000"/>
        <w:kern w:val="2"/>
        <w:sz w:val="24"/>
        <w:szCs w:val="24"/>
        <w:lang w:eastAsia="ar-SA"/>
      </w:rPr>
      <w:t>20</w:t>
    </w:r>
    <w:r>
      <w:rPr>
        <w:rFonts w:ascii="Arial" w:eastAsia="Times New Roman" w:hAnsi="Arial" w:cs="Arial"/>
        <w:b/>
        <w:bCs/>
        <w:color w:val="000000"/>
        <w:kern w:val="2"/>
        <w:sz w:val="24"/>
        <w:szCs w:val="24"/>
        <w:lang w:eastAsia="ar-SA"/>
      </w:rPr>
      <w:t>.2023.</w:t>
    </w:r>
    <w:r w:rsidR="00644C07">
      <w:rPr>
        <w:rFonts w:ascii="Arial" w:eastAsia="Times New Roman" w:hAnsi="Arial" w:cs="Arial"/>
        <w:b/>
        <w:bCs/>
        <w:color w:val="000000"/>
        <w:kern w:val="2"/>
        <w:sz w:val="24"/>
        <w:szCs w:val="24"/>
        <w:lang w:eastAsia="ar-SA"/>
      </w:rPr>
      <w:t>DK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FB6D13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2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</w:rPr>
    </w:lvl>
  </w:abstractNum>
  <w:abstractNum w:abstractNumId="3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4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5" w15:restartNumberingAfterBreak="0">
    <w:nsid w:val="00000005"/>
    <w:multiLevelType w:val="singleLevel"/>
    <w:tmpl w:val="8B083838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color w:val="auto"/>
      </w:rPr>
    </w:lvl>
  </w:abstractNum>
  <w:abstractNum w:abstractNumId="6" w15:restartNumberingAfterBreak="0">
    <w:nsid w:val="00000006"/>
    <w:multiLevelType w:val="singleLevel"/>
    <w:tmpl w:val="0415000F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/>
        <w:sz w:val="24"/>
        <w:szCs w:val="24"/>
      </w:rPr>
    </w:lvl>
  </w:abstractNum>
  <w:abstractNum w:abstractNumId="7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8" w15:restartNumberingAfterBreak="0">
    <w:nsid w:val="00000008"/>
    <w:multiLevelType w:val="singleLevel"/>
    <w:tmpl w:val="5E901C7E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 w:val="0"/>
        <w:color w:val="auto"/>
      </w:rPr>
    </w:lvl>
  </w:abstractNum>
  <w:abstractNum w:abstractNumId="9" w15:restartNumberingAfterBreak="0">
    <w:nsid w:val="00000009"/>
    <w:multiLevelType w:val="singleLevel"/>
    <w:tmpl w:val="D19A9F56"/>
    <w:name w:val="WW8Num9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10" w15:restartNumberingAfterBreak="0">
    <w:nsid w:val="0000000A"/>
    <w:multiLevelType w:val="singleLevel"/>
    <w:tmpl w:val="75246FC8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11" w15:restartNumberingAfterBreak="0">
    <w:nsid w:val="0000000B"/>
    <w:multiLevelType w:val="singleLevel"/>
    <w:tmpl w:val="0000000B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eastAsia="Times New Roman" w:hint="default"/>
        <w:lang w:eastAsia="pl-PL"/>
      </w:rPr>
    </w:lvl>
  </w:abstractNum>
  <w:abstractNum w:abstractNumId="12" w15:restartNumberingAfterBreak="0">
    <w:nsid w:val="0000000C"/>
    <w:multiLevelType w:val="singleLevel"/>
    <w:tmpl w:val="DC4E2594"/>
    <w:name w:val="WW8Num1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color w:val="auto"/>
      </w:rPr>
    </w:lvl>
  </w:abstractNum>
  <w:abstractNum w:abstractNumId="13" w15:restartNumberingAfterBreak="0">
    <w:nsid w:val="0000000D"/>
    <w:multiLevelType w:val="single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</w:abstractNum>
  <w:abstractNum w:abstractNumId="14" w15:restartNumberingAfterBreak="0">
    <w:nsid w:val="076150A0"/>
    <w:multiLevelType w:val="hybridMultilevel"/>
    <w:tmpl w:val="C018CDB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078B14FA"/>
    <w:multiLevelType w:val="hybridMultilevel"/>
    <w:tmpl w:val="F888044C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080E266E"/>
    <w:multiLevelType w:val="hybridMultilevel"/>
    <w:tmpl w:val="12267AEE"/>
    <w:lvl w:ilvl="0" w:tplc="AF749B4A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92D4606"/>
    <w:multiLevelType w:val="hybridMultilevel"/>
    <w:tmpl w:val="D1FC3030"/>
    <w:lvl w:ilvl="0" w:tplc="FFFFFFFF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0F2E01F4"/>
    <w:multiLevelType w:val="hybridMultilevel"/>
    <w:tmpl w:val="38849FD4"/>
    <w:lvl w:ilvl="0" w:tplc="787A6EB2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0FA971AF"/>
    <w:multiLevelType w:val="singleLevel"/>
    <w:tmpl w:val="9D0E956C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20" w15:restartNumberingAfterBreak="0">
    <w:nsid w:val="100537CE"/>
    <w:multiLevelType w:val="hybridMultilevel"/>
    <w:tmpl w:val="69FED09C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23531F4"/>
    <w:multiLevelType w:val="hybridMultilevel"/>
    <w:tmpl w:val="4C84DAB6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13C46C84"/>
    <w:multiLevelType w:val="hybridMultilevel"/>
    <w:tmpl w:val="F91E76CA"/>
    <w:name w:val="WW8Num22"/>
    <w:lvl w:ilvl="0" w:tplc="AF1405BC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4B8059C"/>
    <w:multiLevelType w:val="hybridMultilevel"/>
    <w:tmpl w:val="0192C03E"/>
    <w:lvl w:ilvl="0" w:tplc="AF1405BC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1D9A4FA0"/>
    <w:multiLevelType w:val="hybridMultilevel"/>
    <w:tmpl w:val="D55A9EA4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1DB909F5"/>
    <w:multiLevelType w:val="hybridMultilevel"/>
    <w:tmpl w:val="827420AC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04244BF"/>
    <w:multiLevelType w:val="hybridMultilevel"/>
    <w:tmpl w:val="8E18D856"/>
    <w:lvl w:ilvl="0" w:tplc="EC96E21E">
      <w:start w:val="1"/>
      <w:numFmt w:val="decimal"/>
      <w:lvlText w:val="%1."/>
      <w:lvlJc w:val="center"/>
      <w:pPr>
        <w:tabs>
          <w:tab w:val="num" w:pos="-218"/>
        </w:tabs>
        <w:ind w:left="502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2126727A"/>
    <w:multiLevelType w:val="hybridMultilevel"/>
    <w:tmpl w:val="1C9A84B8"/>
    <w:lvl w:ilvl="0" w:tplc="A68E328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2CF0C7B"/>
    <w:multiLevelType w:val="hybridMultilevel"/>
    <w:tmpl w:val="F94223F2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41502A8"/>
    <w:multiLevelType w:val="hybridMultilevel"/>
    <w:tmpl w:val="4B50C284"/>
    <w:name w:val="WW8Num23"/>
    <w:lvl w:ilvl="0" w:tplc="3904CEBC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4243B33"/>
    <w:multiLevelType w:val="hybridMultilevel"/>
    <w:tmpl w:val="BE1CAFC6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4FC203B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32" w15:restartNumberingAfterBreak="0">
    <w:nsid w:val="27AB022D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33" w15:restartNumberingAfterBreak="0">
    <w:nsid w:val="28E343DB"/>
    <w:multiLevelType w:val="hybridMultilevel"/>
    <w:tmpl w:val="C9929110"/>
    <w:lvl w:ilvl="0" w:tplc="E350014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2A72230F"/>
    <w:multiLevelType w:val="singleLevel"/>
    <w:tmpl w:val="EC96E21E"/>
    <w:lvl w:ilvl="0">
      <w:start w:val="1"/>
      <w:numFmt w:val="decimal"/>
      <w:lvlText w:val="%1."/>
      <w:lvlJc w:val="center"/>
      <w:pPr>
        <w:ind w:left="360" w:hanging="360"/>
      </w:pPr>
      <w:rPr>
        <w:rFonts w:hint="default"/>
        <w:b w:val="0"/>
      </w:rPr>
    </w:lvl>
  </w:abstractNum>
  <w:abstractNum w:abstractNumId="35" w15:restartNumberingAfterBreak="0">
    <w:nsid w:val="2ED84A42"/>
    <w:multiLevelType w:val="hybridMultilevel"/>
    <w:tmpl w:val="2C589E34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33BF5E8F"/>
    <w:multiLevelType w:val="hybridMultilevel"/>
    <w:tmpl w:val="E8C67B6E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34025E76"/>
    <w:multiLevelType w:val="hybridMultilevel"/>
    <w:tmpl w:val="9FEEE088"/>
    <w:lvl w:ilvl="0" w:tplc="E710FAC2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34F42A1D"/>
    <w:multiLevelType w:val="hybridMultilevel"/>
    <w:tmpl w:val="18E08A78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7322D3F"/>
    <w:multiLevelType w:val="hybridMultilevel"/>
    <w:tmpl w:val="EFDA2D8C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39775BFB"/>
    <w:multiLevelType w:val="hybridMultilevel"/>
    <w:tmpl w:val="0C068F5E"/>
    <w:lvl w:ilvl="0" w:tplc="7B66925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BE45246"/>
    <w:multiLevelType w:val="hybridMultilevel"/>
    <w:tmpl w:val="2B744F98"/>
    <w:lvl w:ilvl="0" w:tplc="EC96E21E">
      <w:start w:val="1"/>
      <w:numFmt w:val="decimal"/>
      <w:lvlText w:val="%1."/>
      <w:lvlJc w:val="center"/>
      <w:pPr>
        <w:ind w:left="50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2" w15:restartNumberingAfterBreak="0">
    <w:nsid w:val="3EB3253F"/>
    <w:multiLevelType w:val="hybridMultilevel"/>
    <w:tmpl w:val="E79A9E02"/>
    <w:lvl w:ilvl="0" w:tplc="AF1405BC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38D2B3C"/>
    <w:multiLevelType w:val="hybridMultilevel"/>
    <w:tmpl w:val="A66AD9CC"/>
    <w:lvl w:ilvl="0" w:tplc="19F4173E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7C16985"/>
    <w:multiLevelType w:val="hybridMultilevel"/>
    <w:tmpl w:val="EBC6912C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48831788"/>
    <w:multiLevelType w:val="hybridMultilevel"/>
    <w:tmpl w:val="B4C8071E"/>
    <w:lvl w:ilvl="0" w:tplc="24E25312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4AF84D1F"/>
    <w:multiLevelType w:val="singleLevel"/>
    <w:tmpl w:val="A558BCDA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47" w15:restartNumberingAfterBreak="0">
    <w:nsid w:val="4B971996"/>
    <w:multiLevelType w:val="hybridMultilevel"/>
    <w:tmpl w:val="3F2E5C96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4D690B49"/>
    <w:multiLevelType w:val="hybridMultilevel"/>
    <w:tmpl w:val="38D83A40"/>
    <w:lvl w:ilvl="0" w:tplc="8E805E2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51380CBD"/>
    <w:multiLevelType w:val="hybridMultilevel"/>
    <w:tmpl w:val="17D6E410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47E256E"/>
    <w:multiLevelType w:val="hybridMultilevel"/>
    <w:tmpl w:val="947828A8"/>
    <w:lvl w:ilvl="0" w:tplc="72B60E4E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55C07C02"/>
    <w:multiLevelType w:val="hybridMultilevel"/>
    <w:tmpl w:val="6E3202B4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 w15:restartNumberingAfterBreak="0">
    <w:nsid w:val="5727455E"/>
    <w:multiLevelType w:val="hybridMultilevel"/>
    <w:tmpl w:val="DCD68702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59ED3459"/>
    <w:multiLevelType w:val="hybridMultilevel"/>
    <w:tmpl w:val="123E34FA"/>
    <w:lvl w:ilvl="0" w:tplc="EC96E21E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5E651F01"/>
    <w:multiLevelType w:val="hybridMultilevel"/>
    <w:tmpl w:val="2B5CBC24"/>
    <w:lvl w:ilvl="0" w:tplc="7A685D2E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E907697"/>
    <w:multiLevelType w:val="hybridMultilevel"/>
    <w:tmpl w:val="B1B4B350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6" w15:restartNumberingAfterBreak="0">
    <w:nsid w:val="5F3E1252"/>
    <w:multiLevelType w:val="hybridMultilevel"/>
    <w:tmpl w:val="1E1EED90"/>
    <w:lvl w:ilvl="0" w:tplc="204A0598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604E5217"/>
    <w:multiLevelType w:val="singleLevel"/>
    <w:tmpl w:val="D8AA6B3A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58" w15:restartNumberingAfterBreak="0">
    <w:nsid w:val="60EA2DB2"/>
    <w:multiLevelType w:val="singleLevel"/>
    <w:tmpl w:val="EC96E21E"/>
    <w:lvl w:ilvl="0">
      <w:start w:val="1"/>
      <w:numFmt w:val="decimal"/>
      <w:lvlText w:val="%1."/>
      <w:lvlJc w:val="center"/>
      <w:pPr>
        <w:ind w:left="360" w:hanging="360"/>
      </w:pPr>
      <w:rPr>
        <w:rFonts w:hint="default"/>
        <w:b w:val="0"/>
      </w:rPr>
    </w:lvl>
  </w:abstractNum>
  <w:abstractNum w:abstractNumId="59" w15:restartNumberingAfterBreak="0">
    <w:nsid w:val="61181C32"/>
    <w:multiLevelType w:val="hybridMultilevel"/>
    <w:tmpl w:val="D2BC319E"/>
    <w:lvl w:ilvl="0" w:tplc="EC96E21E">
      <w:start w:val="1"/>
      <w:numFmt w:val="decimal"/>
      <w:lvlText w:val="%1."/>
      <w:lvlJc w:val="center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618F039D"/>
    <w:multiLevelType w:val="hybridMultilevel"/>
    <w:tmpl w:val="774041D8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1" w15:restartNumberingAfterBreak="0">
    <w:nsid w:val="61930378"/>
    <w:multiLevelType w:val="hybridMultilevel"/>
    <w:tmpl w:val="7444C446"/>
    <w:lvl w:ilvl="0" w:tplc="329851DE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687C3927"/>
    <w:multiLevelType w:val="hybridMultilevel"/>
    <w:tmpl w:val="9C4CB36E"/>
    <w:lvl w:ilvl="0" w:tplc="AF1405BC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ABB4AC8"/>
    <w:multiLevelType w:val="singleLevel"/>
    <w:tmpl w:val="00000002"/>
    <w:lvl w:ilvl="0">
      <w:start w:val="1"/>
      <w:numFmt w:val="decimal"/>
      <w:lvlText w:val="%1."/>
      <w:lvlJc w:val="left"/>
      <w:pPr>
        <w:tabs>
          <w:tab w:val="num" w:pos="-218"/>
        </w:tabs>
        <w:ind w:left="502" w:hanging="360"/>
      </w:pPr>
      <w:rPr>
        <w:rFonts w:hint="default"/>
      </w:rPr>
    </w:lvl>
  </w:abstractNum>
  <w:abstractNum w:abstractNumId="64" w15:restartNumberingAfterBreak="0">
    <w:nsid w:val="6EAD2405"/>
    <w:multiLevelType w:val="hybridMultilevel"/>
    <w:tmpl w:val="D408F8B8"/>
    <w:lvl w:ilvl="0" w:tplc="F34C598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709F6306"/>
    <w:multiLevelType w:val="hybridMultilevel"/>
    <w:tmpl w:val="72C2FD88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6" w15:restartNumberingAfterBreak="0">
    <w:nsid w:val="72631C9E"/>
    <w:multiLevelType w:val="hybridMultilevel"/>
    <w:tmpl w:val="E9F85906"/>
    <w:lvl w:ilvl="0" w:tplc="FB4AD9F4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7135548"/>
    <w:multiLevelType w:val="hybridMultilevel"/>
    <w:tmpl w:val="CCB48ADE"/>
    <w:lvl w:ilvl="0" w:tplc="EC96E21E">
      <w:start w:val="1"/>
      <w:numFmt w:val="decimal"/>
      <w:lvlText w:val="%1."/>
      <w:lvlJc w:val="center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7ACF2C74"/>
    <w:multiLevelType w:val="hybridMultilevel"/>
    <w:tmpl w:val="564C2722"/>
    <w:lvl w:ilvl="0" w:tplc="77D83FBA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7B425A4E"/>
    <w:multiLevelType w:val="hybridMultilevel"/>
    <w:tmpl w:val="4D005DA0"/>
    <w:lvl w:ilvl="0" w:tplc="7B6A244E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B566D69"/>
    <w:multiLevelType w:val="singleLevel"/>
    <w:tmpl w:val="D19A9F56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</w:abstractNum>
  <w:abstractNum w:abstractNumId="71" w15:restartNumberingAfterBreak="0">
    <w:nsid w:val="7CF34072"/>
    <w:multiLevelType w:val="hybridMultilevel"/>
    <w:tmpl w:val="9D36CCBE"/>
    <w:lvl w:ilvl="0" w:tplc="244AA436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76455372">
    <w:abstractNumId w:val="0"/>
  </w:num>
  <w:num w:numId="2" w16cid:durableId="1187985380">
    <w:abstractNumId w:val="19"/>
  </w:num>
  <w:num w:numId="3" w16cid:durableId="87309070">
    <w:abstractNumId w:val="70"/>
  </w:num>
  <w:num w:numId="4" w16cid:durableId="1159614737">
    <w:abstractNumId w:val="31"/>
  </w:num>
  <w:num w:numId="5" w16cid:durableId="2133552675">
    <w:abstractNumId w:val="32"/>
  </w:num>
  <w:num w:numId="6" w16cid:durableId="1701128145">
    <w:abstractNumId w:val="34"/>
  </w:num>
  <w:num w:numId="7" w16cid:durableId="1107118404">
    <w:abstractNumId w:val="57"/>
  </w:num>
  <w:num w:numId="8" w16cid:durableId="233199116">
    <w:abstractNumId w:val="46"/>
  </w:num>
  <w:num w:numId="9" w16cid:durableId="537550914">
    <w:abstractNumId w:val="58"/>
  </w:num>
  <w:num w:numId="10" w16cid:durableId="1009068578">
    <w:abstractNumId w:val="10"/>
  </w:num>
  <w:num w:numId="11" w16cid:durableId="1650472588">
    <w:abstractNumId w:val="2"/>
  </w:num>
  <w:num w:numId="12" w16cid:durableId="553322280">
    <w:abstractNumId w:val="11"/>
  </w:num>
  <w:num w:numId="13" w16cid:durableId="550264297">
    <w:abstractNumId w:val="63"/>
  </w:num>
  <w:num w:numId="14" w16cid:durableId="1864325000">
    <w:abstractNumId w:val="40"/>
  </w:num>
  <w:num w:numId="15" w16cid:durableId="356321873">
    <w:abstractNumId w:val="69"/>
  </w:num>
  <w:num w:numId="16" w16cid:durableId="274486850">
    <w:abstractNumId w:val="71"/>
  </w:num>
  <w:num w:numId="17" w16cid:durableId="830368136">
    <w:abstractNumId w:val="45"/>
  </w:num>
  <w:num w:numId="18" w16cid:durableId="344944626">
    <w:abstractNumId w:val="66"/>
  </w:num>
  <w:num w:numId="19" w16cid:durableId="6102914">
    <w:abstractNumId w:val="15"/>
  </w:num>
  <w:num w:numId="20" w16cid:durableId="812716847">
    <w:abstractNumId w:val="36"/>
  </w:num>
  <w:num w:numId="21" w16cid:durableId="431365538">
    <w:abstractNumId w:val="22"/>
  </w:num>
  <w:num w:numId="22" w16cid:durableId="1255699951">
    <w:abstractNumId w:val="29"/>
  </w:num>
  <w:num w:numId="23" w16cid:durableId="2097483613">
    <w:abstractNumId w:val="18"/>
  </w:num>
  <w:num w:numId="24" w16cid:durableId="1973827829">
    <w:abstractNumId w:val="43"/>
  </w:num>
  <w:num w:numId="25" w16cid:durableId="1929923456">
    <w:abstractNumId w:val="27"/>
  </w:num>
  <w:num w:numId="26" w16cid:durableId="49116015">
    <w:abstractNumId w:val="44"/>
  </w:num>
  <w:num w:numId="27" w16cid:durableId="2024551142">
    <w:abstractNumId w:val="64"/>
  </w:num>
  <w:num w:numId="28" w16cid:durableId="1078096951">
    <w:abstractNumId w:val="37"/>
  </w:num>
  <w:num w:numId="29" w16cid:durableId="1920479077">
    <w:abstractNumId w:val="56"/>
  </w:num>
  <w:num w:numId="30" w16cid:durableId="540674000">
    <w:abstractNumId w:val="61"/>
  </w:num>
  <w:num w:numId="31" w16cid:durableId="1935629111">
    <w:abstractNumId w:val="16"/>
  </w:num>
  <w:num w:numId="32" w16cid:durableId="248580728">
    <w:abstractNumId w:val="26"/>
  </w:num>
  <w:num w:numId="33" w16cid:durableId="262500338">
    <w:abstractNumId w:val="50"/>
  </w:num>
  <w:num w:numId="34" w16cid:durableId="1145246258">
    <w:abstractNumId w:val="48"/>
  </w:num>
  <w:num w:numId="35" w16cid:durableId="548078838">
    <w:abstractNumId w:val="68"/>
  </w:num>
  <w:num w:numId="36" w16cid:durableId="322970081">
    <w:abstractNumId w:val="54"/>
  </w:num>
  <w:num w:numId="37" w16cid:durableId="523861426">
    <w:abstractNumId w:val="53"/>
  </w:num>
  <w:num w:numId="38" w16cid:durableId="1049720357">
    <w:abstractNumId w:val="33"/>
  </w:num>
  <w:num w:numId="39" w16cid:durableId="925772157">
    <w:abstractNumId w:val="62"/>
  </w:num>
  <w:num w:numId="40" w16cid:durableId="159779466">
    <w:abstractNumId w:val="42"/>
  </w:num>
  <w:num w:numId="41" w16cid:durableId="1805852863">
    <w:abstractNumId w:val="23"/>
  </w:num>
  <w:num w:numId="42" w16cid:durableId="1867328260">
    <w:abstractNumId w:val="59"/>
  </w:num>
  <w:num w:numId="43" w16cid:durableId="314452065">
    <w:abstractNumId w:val="17"/>
  </w:num>
  <w:num w:numId="44" w16cid:durableId="1784764753">
    <w:abstractNumId w:val="6"/>
  </w:num>
  <w:num w:numId="45" w16cid:durableId="1314486920">
    <w:abstractNumId w:val="14"/>
  </w:num>
  <w:num w:numId="46" w16cid:durableId="1388845408">
    <w:abstractNumId w:val="39"/>
  </w:num>
  <w:num w:numId="47" w16cid:durableId="865023044">
    <w:abstractNumId w:val="55"/>
  </w:num>
  <w:num w:numId="48" w16cid:durableId="1408116141">
    <w:abstractNumId w:val="38"/>
  </w:num>
  <w:num w:numId="49" w16cid:durableId="1612738816">
    <w:abstractNumId w:val="30"/>
  </w:num>
  <w:num w:numId="50" w16cid:durableId="1302467157">
    <w:abstractNumId w:val="49"/>
  </w:num>
  <w:num w:numId="51" w16cid:durableId="2033339402">
    <w:abstractNumId w:val="60"/>
  </w:num>
  <w:num w:numId="52" w16cid:durableId="875198930">
    <w:abstractNumId w:val="25"/>
  </w:num>
  <w:num w:numId="53" w16cid:durableId="1767531656">
    <w:abstractNumId w:val="65"/>
  </w:num>
  <w:num w:numId="54" w16cid:durableId="445927604">
    <w:abstractNumId w:val="51"/>
  </w:num>
  <w:num w:numId="55" w16cid:durableId="389695963">
    <w:abstractNumId w:val="21"/>
  </w:num>
  <w:num w:numId="56" w16cid:durableId="235602126">
    <w:abstractNumId w:val="24"/>
  </w:num>
  <w:num w:numId="57" w16cid:durableId="551698090">
    <w:abstractNumId w:val="41"/>
  </w:num>
  <w:num w:numId="58" w16cid:durableId="1109811720">
    <w:abstractNumId w:val="47"/>
  </w:num>
  <w:num w:numId="59" w16cid:durableId="145166659">
    <w:abstractNumId w:val="28"/>
  </w:num>
  <w:num w:numId="60" w16cid:durableId="699356683">
    <w:abstractNumId w:val="20"/>
  </w:num>
  <w:num w:numId="61" w16cid:durableId="234897036">
    <w:abstractNumId w:val="35"/>
  </w:num>
  <w:num w:numId="62" w16cid:durableId="1549341806">
    <w:abstractNumId w:val="67"/>
  </w:num>
  <w:num w:numId="63" w16cid:durableId="11999588">
    <w:abstractNumId w:val="52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705A"/>
    <w:rsid w:val="00000B4D"/>
    <w:rsid w:val="00005BE6"/>
    <w:rsid w:val="000109AE"/>
    <w:rsid w:val="000112B9"/>
    <w:rsid w:val="000112D6"/>
    <w:rsid w:val="00011C1C"/>
    <w:rsid w:val="000129CD"/>
    <w:rsid w:val="000141F2"/>
    <w:rsid w:val="00014214"/>
    <w:rsid w:val="00017A23"/>
    <w:rsid w:val="0002565F"/>
    <w:rsid w:val="000314FD"/>
    <w:rsid w:val="00033605"/>
    <w:rsid w:val="00042AD1"/>
    <w:rsid w:val="00047CCE"/>
    <w:rsid w:val="000509C5"/>
    <w:rsid w:val="00055E10"/>
    <w:rsid w:val="0005720E"/>
    <w:rsid w:val="00057966"/>
    <w:rsid w:val="00060C23"/>
    <w:rsid w:val="0006200E"/>
    <w:rsid w:val="00065622"/>
    <w:rsid w:val="000660C1"/>
    <w:rsid w:val="000668FD"/>
    <w:rsid w:val="00067F67"/>
    <w:rsid w:val="00071193"/>
    <w:rsid w:val="00072BA1"/>
    <w:rsid w:val="00073057"/>
    <w:rsid w:val="00074053"/>
    <w:rsid w:val="0007436E"/>
    <w:rsid w:val="000766A6"/>
    <w:rsid w:val="0008412E"/>
    <w:rsid w:val="00090CA5"/>
    <w:rsid w:val="00092ADE"/>
    <w:rsid w:val="0009377C"/>
    <w:rsid w:val="00094AE1"/>
    <w:rsid w:val="0009536D"/>
    <w:rsid w:val="0009589E"/>
    <w:rsid w:val="000A202D"/>
    <w:rsid w:val="000A3C93"/>
    <w:rsid w:val="000A677C"/>
    <w:rsid w:val="000B1C45"/>
    <w:rsid w:val="000B534E"/>
    <w:rsid w:val="000C0971"/>
    <w:rsid w:val="000C7538"/>
    <w:rsid w:val="000D37B6"/>
    <w:rsid w:val="000E3461"/>
    <w:rsid w:val="000E74A4"/>
    <w:rsid w:val="000F1729"/>
    <w:rsid w:val="00104105"/>
    <w:rsid w:val="00104B50"/>
    <w:rsid w:val="00110049"/>
    <w:rsid w:val="00114E8C"/>
    <w:rsid w:val="00116A9B"/>
    <w:rsid w:val="001227DD"/>
    <w:rsid w:val="00125F3B"/>
    <w:rsid w:val="001266B3"/>
    <w:rsid w:val="00130501"/>
    <w:rsid w:val="00136D7E"/>
    <w:rsid w:val="00140766"/>
    <w:rsid w:val="00140A3B"/>
    <w:rsid w:val="001416E9"/>
    <w:rsid w:val="00143300"/>
    <w:rsid w:val="001439AC"/>
    <w:rsid w:val="00144B58"/>
    <w:rsid w:val="00146E0C"/>
    <w:rsid w:val="00150B50"/>
    <w:rsid w:val="00150BF2"/>
    <w:rsid w:val="001525ED"/>
    <w:rsid w:val="0015546C"/>
    <w:rsid w:val="00155D3A"/>
    <w:rsid w:val="0015768D"/>
    <w:rsid w:val="001635D0"/>
    <w:rsid w:val="001644F4"/>
    <w:rsid w:val="00166FC7"/>
    <w:rsid w:val="00167380"/>
    <w:rsid w:val="00174161"/>
    <w:rsid w:val="00174273"/>
    <w:rsid w:val="00183066"/>
    <w:rsid w:val="00184D91"/>
    <w:rsid w:val="00190274"/>
    <w:rsid w:val="00194920"/>
    <w:rsid w:val="001A1E92"/>
    <w:rsid w:val="001A2AEC"/>
    <w:rsid w:val="001A4588"/>
    <w:rsid w:val="001A6B59"/>
    <w:rsid w:val="001A6F62"/>
    <w:rsid w:val="001C5277"/>
    <w:rsid w:val="001C59EC"/>
    <w:rsid w:val="001E32EB"/>
    <w:rsid w:val="001E380D"/>
    <w:rsid w:val="001E43A6"/>
    <w:rsid w:val="001E744C"/>
    <w:rsid w:val="001E75B7"/>
    <w:rsid w:val="001F052C"/>
    <w:rsid w:val="001F2254"/>
    <w:rsid w:val="001F75D0"/>
    <w:rsid w:val="002002ED"/>
    <w:rsid w:val="00203B7D"/>
    <w:rsid w:val="00203D3E"/>
    <w:rsid w:val="0020763C"/>
    <w:rsid w:val="002123A1"/>
    <w:rsid w:val="0021354B"/>
    <w:rsid w:val="002135F4"/>
    <w:rsid w:val="00213F39"/>
    <w:rsid w:val="002150CB"/>
    <w:rsid w:val="002151A6"/>
    <w:rsid w:val="002154A7"/>
    <w:rsid w:val="002172B5"/>
    <w:rsid w:val="00220B85"/>
    <w:rsid w:val="002272C6"/>
    <w:rsid w:val="00234F4A"/>
    <w:rsid w:val="00235D66"/>
    <w:rsid w:val="00237B90"/>
    <w:rsid w:val="00237C2B"/>
    <w:rsid w:val="00240261"/>
    <w:rsid w:val="002417DE"/>
    <w:rsid w:val="0024181C"/>
    <w:rsid w:val="0024196B"/>
    <w:rsid w:val="0024270F"/>
    <w:rsid w:val="002438FA"/>
    <w:rsid w:val="002453C6"/>
    <w:rsid w:val="00246E61"/>
    <w:rsid w:val="00255CAA"/>
    <w:rsid w:val="00271882"/>
    <w:rsid w:val="002743E4"/>
    <w:rsid w:val="00284B9B"/>
    <w:rsid w:val="002868EE"/>
    <w:rsid w:val="00287422"/>
    <w:rsid w:val="00297F83"/>
    <w:rsid w:val="002A07DF"/>
    <w:rsid w:val="002B23E7"/>
    <w:rsid w:val="002C42FC"/>
    <w:rsid w:val="002D24A5"/>
    <w:rsid w:val="002D4B32"/>
    <w:rsid w:val="002D7774"/>
    <w:rsid w:val="002E0BCC"/>
    <w:rsid w:val="002E549A"/>
    <w:rsid w:val="002E6668"/>
    <w:rsid w:val="002E6C97"/>
    <w:rsid w:val="002F41C3"/>
    <w:rsid w:val="002F63CD"/>
    <w:rsid w:val="00300F02"/>
    <w:rsid w:val="0030582F"/>
    <w:rsid w:val="0031476A"/>
    <w:rsid w:val="00316285"/>
    <w:rsid w:val="00324159"/>
    <w:rsid w:val="00333B21"/>
    <w:rsid w:val="0033783F"/>
    <w:rsid w:val="003423D2"/>
    <w:rsid w:val="00346CC0"/>
    <w:rsid w:val="00347123"/>
    <w:rsid w:val="003549EF"/>
    <w:rsid w:val="0035514E"/>
    <w:rsid w:val="00357C91"/>
    <w:rsid w:val="00361549"/>
    <w:rsid w:val="00363E70"/>
    <w:rsid w:val="0036693B"/>
    <w:rsid w:val="00371083"/>
    <w:rsid w:val="00380793"/>
    <w:rsid w:val="00384490"/>
    <w:rsid w:val="0039043D"/>
    <w:rsid w:val="003A1A60"/>
    <w:rsid w:val="003A705A"/>
    <w:rsid w:val="003B18A5"/>
    <w:rsid w:val="003B347F"/>
    <w:rsid w:val="003B40AD"/>
    <w:rsid w:val="003B6986"/>
    <w:rsid w:val="003B74C4"/>
    <w:rsid w:val="003C1245"/>
    <w:rsid w:val="003C3009"/>
    <w:rsid w:val="003C4D8F"/>
    <w:rsid w:val="003D5E22"/>
    <w:rsid w:val="003D6AE2"/>
    <w:rsid w:val="003E0071"/>
    <w:rsid w:val="003E236C"/>
    <w:rsid w:val="003E39BE"/>
    <w:rsid w:val="003E4315"/>
    <w:rsid w:val="003E63AC"/>
    <w:rsid w:val="003F17C0"/>
    <w:rsid w:val="003F4019"/>
    <w:rsid w:val="003F6DBC"/>
    <w:rsid w:val="00403B25"/>
    <w:rsid w:val="0041169D"/>
    <w:rsid w:val="00413437"/>
    <w:rsid w:val="00423117"/>
    <w:rsid w:val="00426031"/>
    <w:rsid w:val="00426C9E"/>
    <w:rsid w:val="00426FC6"/>
    <w:rsid w:val="004329A4"/>
    <w:rsid w:val="00434DC1"/>
    <w:rsid w:val="0043556E"/>
    <w:rsid w:val="0044118D"/>
    <w:rsid w:val="00451831"/>
    <w:rsid w:val="00453BC1"/>
    <w:rsid w:val="00454BA9"/>
    <w:rsid w:val="00454D0C"/>
    <w:rsid w:val="00455E57"/>
    <w:rsid w:val="004607FA"/>
    <w:rsid w:val="004672E3"/>
    <w:rsid w:val="00471C8D"/>
    <w:rsid w:val="004729EF"/>
    <w:rsid w:val="00481F26"/>
    <w:rsid w:val="0048384B"/>
    <w:rsid w:val="00487B65"/>
    <w:rsid w:val="00487D8A"/>
    <w:rsid w:val="00491FFD"/>
    <w:rsid w:val="004940B9"/>
    <w:rsid w:val="004944B2"/>
    <w:rsid w:val="004960BE"/>
    <w:rsid w:val="004967F2"/>
    <w:rsid w:val="004B3280"/>
    <w:rsid w:val="004B38DB"/>
    <w:rsid w:val="004B5EB6"/>
    <w:rsid w:val="004B7DAC"/>
    <w:rsid w:val="004C2C60"/>
    <w:rsid w:val="004C3481"/>
    <w:rsid w:val="004C53B6"/>
    <w:rsid w:val="004D0B0C"/>
    <w:rsid w:val="004D0DEC"/>
    <w:rsid w:val="004D48A6"/>
    <w:rsid w:val="004E192E"/>
    <w:rsid w:val="004E5090"/>
    <w:rsid w:val="004F5657"/>
    <w:rsid w:val="004F60DC"/>
    <w:rsid w:val="004F7852"/>
    <w:rsid w:val="004F7F34"/>
    <w:rsid w:val="00503995"/>
    <w:rsid w:val="0050414F"/>
    <w:rsid w:val="005045A5"/>
    <w:rsid w:val="00504D80"/>
    <w:rsid w:val="00506076"/>
    <w:rsid w:val="00510F3F"/>
    <w:rsid w:val="005138D8"/>
    <w:rsid w:val="00514904"/>
    <w:rsid w:val="0051658F"/>
    <w:rsid w:val="00517BE3"/>
    <w:rsid w:val="00524499"/>
    <w:rsid w:val="0053171F"/>
    <w:rsid w:val="005333A7"/>
    <w:rsid w:val="005354C5"/>
    <w:rsid w:val="00535558"/>
    <w:rsid w:val="00535C3A"/>
    <w:rsid w:val="00536482"/>
    <w:rsid w:val="00541BEB"/>
    <w:rsid w:val="0054404D"/>
    <w:rsid w:val="00544416"/>
    <w:rsid w:val="0054673C"/>
    <w:rsid w:val="00551742"/>
    <w:rsid w:val="00553BDE"/>
    <w:rsid w:val="00555595"/>
    <w:rsid w:val="00555DE1"/>
    <w:rsid w:val="00557BF4"/>
    <w:rsid w:val="00563D23"/>
    <w:rsid w:val="005658C5"/>
    <w:rsid w:val="00566FC7"/>
    <w:rsid w:val="0057370A"/>
    <w:rsid w:val="00574E3F"/>
    <w:rsid w:val="00576B83"/>
    <w:rsid w:val="005774EC"/>
    <w:rsid w:val="00577BBC"/>
    <w:rsid w:val="005841AE"/>
    <w:rsid w:val="00596DB0"/>
    <w:rsid w:val="0059740B"/>
    <w:rsid w:val="005A359F"/>
    <w:rsid w:val="005A5B5F"/>
    <w:rsid w:val="005A79A9"/>
    <w:rsid w:val="005B2E02"/>
    <w:rsid w:val="005B6740"/>
    <w:rsid w:val="005B702D"/>
    <w:rsid w:val="005B7136"/>
    <w:rsid w:val="005D3555"/>
    <w:rsid w:val="005D7B43"/>
    <w:rsid w:val="005E1D18"/>
    <w:rsid w:val="005E2170"/>
    <w:rsid w:val="005E6374"/>
    <w:rsid w:val="005E7E64"/>
    <w:rsid w:val="005F0B9A"/>
    <w:rsid w:val="005F2A21"/>
    <w:rsid w:val="005F4316"/>
    <w:rsid w:val="005F6D98"/>
    <w:rsid w:val="00600D02"/>
    <w:rsid w:val="00602B03"/>
    <w:rsid w:val="00602EDA"/>
    <w:rsid w:val="00614C59"/>
    <w:rsid w:val="0061529C"/>
    <w:rsid w:val="00615FB5"/>
    <w:rsid w:val="006211F5"/>
    <w:rsid w:val="006278A5"/>
    <w:rsid w:val="006320FA"/>
    <w:rsid w:val="00635126"/>
    <w:rsid w:val="00635ED0"/>
    <w:rsid w:val="00643D80"/>
    <w:rsid w:val="00644C07"/>
    <w:rsid w:val="00655194"/>
    <w:rsid w:val="00656869"/>
    <w:rsid w:val="00656920"/>
    <w:rsid w:val="0066230C"/>
    <w:rsid w:val="0066457A"/>
    <w:rsid w:val="006664AF"/>
    <w:rsid w:val="00667D3D"/>
    <w:rsid w:val="00673FCA"/>
    <w:rsid w:val="00675E61"/>
    <w:rsid w:val="006773BF"/>
    <w:rsid w:val="00681058"/>
    <w:rsid w:val="00681499"/>
    <w:rsid w:val="00682B39"/>
    <w:rsid w:val="00683232"/>
    <w:rsid w:val="0068492B"/>
    <w:rsid w:val="00684ADC"/>
    <w:rsid w:val="00691816"/>
    <w:rsid w:val="00696691"/>
    <w:rsid w:val="006970DE"/>
    <w:rsid w:val="006A0009"/>
    <w:rsid w:val="006A0E5E"/>
    <w:rsid w:val="006A2573"/>
    <w:rsid w:val="006A5825"/>
    <w:rsid w:val="006A6317"/>
    <w:rsid w:val="006A71FF"/>
    <w:rsid w:val="006A7A2A"/>
    <w:rsid w:val="006B0565"/>
    <w:rsid w:val="006B2DD5"/>
    <w:rsid w:val="006B561E"/>
    <w:rsid w:val="006B6080"/>
    <w:rsid w:val="006B6638"/>
    <w:rsid w:val="006B7DE8"/>
    <w:rsid w:val="006C105A"/>
    <w:rsid w:val="006C1CE3"/>
    <w:rsid w:val="006C4031"/>
    <w:rsid w:val="006C6D17"/>
    <w:rsid w:val="006D3380"/>
    <w:rsid w:val="006D3451"/>
    <w:rsid w:val="006E360D"/>
    <w:rsid w:val="006E5D02"/>
    <w:rsid w:val="006E6D5E"/>
    <w:rsid w:val="006F0FFC"/>
    <w:rsid w:val="006F1550"/>
    <w:rsid w:val="006F1F38"/>
    <w:rsid w:val="007045F1"/>
    <w:rsid w:val="007054C3"/>
    <w:rsid w:val="0070707C"/>
    <w:rsid w:val="007104A7"/>
    <w:rsid w:val="0071506D"/>
    <w:rsid w:val="007227DF"/>
    <w:rsid w:val="00723167"/>
    <w:rsid w:val="0072325A"/>
    <w:rsid w:val="007233C4"/>
    <w:rsid w:val="007243A0"/>
    <w:rsid w:val="00740A23"/>
    <w:rsid w:val="00741C5A"/>
    <w:rsid w:val="007454AA"/>
    <w:rsid w:val="0075409B"/>
    <w:rsid w:val="007542DC"/>
    <w:rsid w:val="00763927"/>
    <w:rsid w:val="00770645"/>
    <w:rsid w:val="007708DD"/>
    <w:rsid w:val="00772804"/>
    <w:rsid w:val="00772DAA"/>
    <w:rsid w:val="00774A0F"/>
    <w:rsid w:val="007841E9"/>
    <w:rsid w:val="00786512"/>
    <w:rsid w:val="007924F0"/>
    <w:rsid w:val="00794943"/>
    <w:rsid w:val="007A0434"/>
    <w:rsid w:val="007A3217"/>
    <w:rsid w:val="007B40B1"/>
    <w:rsid w:val="007C475C"/>
    <w:rsid w:val="007C643E"/>
    <w:rsid w:val="007E31F5"/>
    <w:rsid w:val="007F64FA"/>
    <w:rsid w:val="00801511"/>
    <w:rsid w:val="008053FF"/>
    <w:rsid w:val="00805A65"/>
    <w:rsid w:val="00807888"/>
    <w:rsid w:val="00812DC3"/>
    <w:rsid w:val="008163DD"/>
    <w:rsid w:val="008210F4"/>
    <w:rsid w:val="00821665"/>
    <w:rsid w:val="00822E1B"/>
    <w:rsid w:val="00832506"/>
    <w:rsid w:val="00837B45"/>
    <w:rsid w:val="00844E41"/>
    <w:rsid w:val="00845546"/>
    <w:rsid w:val="00846FCE"/>
    <w:rsid w:val="00852437"/>
    <w:rsid w:val="00852F35"/>
    <w:rsid w:val="00854458"/>
    <w:rsid w:val="00855273"/>
    <w:rsid w:val="008553AB"/>
    <w:rsid w:val="00856860"/>
    <w:rsid w:val="008578E1"/>
    <w:rsid w:val="008758C6"/>
    <w:rsid w:val="00876B7D"/>
    <w:rsid w:val="00882144"/>
    <w:rsid w:val="008824BA"/>
    <w:rsid w:val="00883965"/>
    <w:rsid w:val="0088430E"/>
    <w:rsid w:val="00897EC0"/>
    <w:rsid w:val="008A52E1"/>
    <w:rsid w:val="008B0F3C"/>
    <w:rsid w:val="008B3FDB"/>
    <w:rsid w:val="008B5B41"/>
    <w:rsid w:val="008C13AD"/>
    <w:rsid w:val="008C4408"/>
    <w:rsid w:val="008C7D5B"/>
    <w:rsid w:val="008D69F8"/>
    <w:rsid w:val="008E42D2"/>
    <w:rsid w:val="008F0FDB"/>
    <w:rsid w:val="00900581"/>
    <w:rsid w:val="0090266A"/>
    <w:rsid w:val="00910C85"/>
    <w:rsid w:val="00913FDD"/>
    <w:rsid w:val="009249E4"/>
    <w:rsid w:val="00927A03"/>
    <w:rsid w:val="00935489"/>
    <w:rsid w:val="009409E6"/>
    <w:rsid w:val="009428E0"/>
    <w:rsid w:val="00943C18"/>
    <w:rsid w:val="009448D9"/>
    <w:rsid w:val="00945A7E"/>
    <w:rsid w:val="00951608"/>
    <w:rsid w:val="009517B7"/>
    <w:rsid w:val="00953123"/>
    <w:rsid w:val="0095332F"/>
    <w:rsid w:val="00953890"/>
    <w:rsid w:val="00955783"/>
    <w:rsid w:val="00960B1F"/>
    <w:rsid w:val="00961F94"/>
    <w:rsid w:val="00963C3C"/>
    <w:rsid w:val="0096782E"/>
    <w:rsid w:val="00977681"/>
    <w:rsid w:val="009812E7"/>
    <w:rsid w:val="0098159F"/>
    <w:rsid w:val="00981721"/>
    <w:rsid w:val="0098282F"/>
    <w:rsid w:val="009828DA"/>
    <w:rsid w:val="009841E5"/>
    <w:rsid w:val="00991768"/>
    <w:rsid w:val="00991F9F"/>
    <w:rsid w:val="00993529"/>
    <w:rsid w:val="00996476"/>
    <w:rsid w:val="009A6211"/>
    <w:rsid w:val="009A63B4"/>
    <w:rsid w:val="009A6B94"/>
    <w:rsid w:val="009B3CBB"/>
    <w:rsid w:val="009C0446"/>
    <w:rsid w:val="009C0E17"/>
    <w:rsid w:val="009D05A7"/>
    <w:rsid w:val="009D1308"/>
    <w:rsid w:val="009D3C4D"/>
    <w:rsid w:val="009E3D93"/>
    <w:rsid w:val="009F04E3"/>
    <w:rsid w:val="009F42F0"/>
    <w:rsid w:val="009F7C3E"/>
    <w:rsid w:val="00A00B6F"/>
    <w:rsid w:val="00A058D5"/>
    <w:rsid w:val="00A1028A"/>
    <w:rsid w:val="00A126BF"/>
    <w:rsid w:val="00A31F81"/>
    <w:rsid w:val="00A428E6"/>
    <w:rsid w:val="00A434E8"/>
    <w:rsid w:val="00A44303"/>
    <w:rsid w:val="00A45745"/>
    <w:rsid w:val="00A512F7"/>
    <w:rsid w:val="00A565DE"/>
    <w:rsid w:val="00A6120A"/>
    <w:rsid w:val="00A64195"/>
    <w:rsid w:val="00A70387"/>
    <w:rsid w:val="00A71A3E"/>
    <w:rsid w:val="00A71A73"/>
    <w:rsid w:val="00A71B7A"/>
    <w:rsid w:val="00A71B8A"/>
    <w:rsid w:val="00A7649E"/>
    <w:rsid w:val="00A80744"/>
    <w:rsid w:val="00A82886"/>
    <w:rsid w:val="00A829FA"/>
    <w:rsid w:val="00A82E68"/>
    <w:rsid w:val="00A85A23"/>
    <w:rsid w:val="00A913EC"/>
    <w:rsid w:val="00A92F5E"/>
    <w:rsid w:val="00A945E6"/>
    <w:rsid w:val="00A970BD"/>
    <w:rsid w:val="00A97732"/>
    <w:rsid w:val="00AA3FDE"/>
    <w:rsid w:val="00AA4E92"/>
    <w:rsid w:val="00AB1993"/>
    <w:rsid w:val="00AB3E4E"/>
    <w:rsid w:val="00AB469F"/>
    <w:rsid w:val="00AB754A"/>
    <w:rsid w:val="00AD7C4F"/>
    <w:rsid w:val="00AE0341"/>
    <w:rsid w:val="00AE3E68"/>
    <w:rsid w:val="00AE7830"/>
    <w:rsid w:val="00AF060D"/>
    <w:rsid w:val="00AF291E"/>
    <w:rsid w:val="00AF29CF"/>
    <w:rsid w:val="00AF3625"/>
    <w:rsid w:val="00AF4063"/>
    <w:rsid w:val="00AF7059"/>
    <w:rsid w:val="00AF775C"/>
    <w:rsid w:val="00B037E4"/>
    <w:rsid w:val="00B103A6"/>
    <w:rsid w:val="00B2191D"/>
    <w:rsid w:val="00B27575"/>
    <w:rsid w:val="00B27C32"/>
    <w:rsid w:val="00B27C44"/>
    <w:rsid w:val="00B32B2B"/>
    <w:rsid w:val="00B3396C"/>
    <w:rsid w:val="00B3562B"/>
    <w:rsid w:val="00B36802"/>
    <w:rsid w:val="00B36F4E"/>
    <w:rsid w:val="00B42A8E"/>
    <w:rsid w:val="00B43B26"/>
    <w:rsid w:val="00B501EB"/>
    <w:rsid w:val="00B50BD6"/>
    <w:rsid w:val="00B536D4"/>
    <w:rsid w:val="00B56A64"/>
    <w:rsid w:val="00B60C70"/>
    <w:rsid w:val="00B676F0"/>
    <w:rsid w:val="00B70455"/>
    <w:rsid w:val="00B711BB"/>
    <w:rsid w:val="00B717FD"/>
    <w:rsid w:val="00B739F3"/>
    <w:rsid w:val="00B74528"/>
    <w:rsid w:val="00B74E04"/>
    <w:rsid w:val="00B758F0"/>
    <w:rsid w:val="00B769D1"/>
    <w:rsid w:val="00B76C98"/>
    <w:rsid w:val="00B80354"/>
    <w:rsid w:val="00B93103"/>
    <w:rsid w:val="00B96DBC"/>
    <w:rsid w:val="00B978F9"/>
    <w:rsid w:val="00BA0945"/>
    <w:rsid w:val="00BA0F65"/>
    <w:rsid w:val="00BA224D"/>
    <w:rsid w:val="00BA7E57"/>
    <w:rsid w:val="00BB26C4"/>
    <w:rsid w:val="00BB28E9"/>
    <w:rsid w:val="00BB6443"/>
    <w:rsid w:val="00BC0D8A"/>
    <w:rsid w:val="00BC4F5A"/>
    <w:rsid w:val="00BC61A3"/>
    <w:rsid w:val="00BC6B83"/>
    <w:rsid w:val="00BD1508"/>
    <w:rsid w:val="00BD2A92"/>
    <w:rsid w:val="00BD2B66"/>
    <w:rsid w:val="00BD4CBF"/>
    <w:rsid w:val="00BD5B5B"/>
    <w:rsid w:val="00BE315C"/>
    <w:rsid w:val="00BE4B7F"/>
    <w:rsid w:val="00BE6271"/>
    <w:rsid w:val="00BE7C8C"/>
    <w:rsid w:val="00BF12FE"/>
    <w:rsid w:val="00BF2174"/>
    <w:rsid w:val="00BF4245"/>
    <w:rsid w:val="00C01AAD"/>
    <w:rsid w:val="00C03247"/>
    <w:rsid w:val="00C11940"/>
    <w:rsid w:val="00C11EAB"/>
    <w:rsid w:val="00C15C05"/>
    <w:rsid w:val="00C21606"/>
    <w:rsid w:val="00C23F8B"/>
    <w:rsid w:val="00C24927"/>
    <w:rsid w:val="00C27CEB"/>
    <w:rsid w:val="00C302E7"/>
    <w:rsid w:val="00C30A79"/>
    <w:rsid w:val="00C31076"/>
    <w:rsid w:val="00C31A77"/>
    <w:rsid w:val="00C35515"/>
    <w:rsid w:val="00C409C9"/>
    <w:rsid w:val="00C41B3A"/>
    <w:rsid w:val="00C41C93"/>
    <w:rsid w:val="00C44DB5"/>
    <w:rsid w:val="00C47C69"/>
    <w:rsid w:val="00C5092A"/>
    <w:rsid w:val="00C51B50"/>
    <w:rsid w:val="00C53C58"/>
    <w:rsid w:val="00C56EBE"/>
    <w:rsid w:val="00C63A11"/>
    <w:rsid w:val="00C666D6"/>
    <w:rsid w:val="00C7314A"/>
    <w:rsid w:val="00C736CB"/>
    <w:rsid w:val="00C80A67"/>
    <w:rsid w:val="00C860C9"/>
    <w:rsid w:val="00C908FD"/>
    <w:rsid w:val="00C95B75"/>
    <w:rsid w:val="00C97A3E"/>
    <w:rsid w:val="00CA37AF"/>
    <w:rsid w:val="00CA5A3E"/>
    <w:rsid w:val="00CA7F8F"/>
    <w:rsid w:val="00CB0F57"/>
    <w:rsid w:val="00CB20EE"/>
    <w:rsid w:val="00CB26FF"/>
    <w:rsid w:val="00CB33A0"/>
    <w:rsid w:val="00CB41FA"/>
    <w:rsid w:val="00CB56E4"/>
    <w:rsid w:val="00CB7062"/>
    <w:rsid w:val="00CC0E68"/>
    <w:rsid w:val="00CC335D"/>
    <w:rsid w:val="00CC57B3"/>
    <w:rsid w:val="00CD2AA9"/>
    <w:rsid w:val="00CD393C"/>
    <w:rsid w:val="00CD4678"/>
    <w:rsid w:val="00CD4963"/>
    <w:rsid w:val="00CD5F98"/>
    <w:rsid w:val="00CD6334"/>
    <w:rsid w:val="00CE0724"/>
    <w:rsid w:val="00CE280F"/>
    <w:rsid w:val="00CE2B82"/>
    <w:rsid w:val="00CE2C49"/>
    <w:rsid w:val="00CE384C"/>
    <w:rsid w:val="00CE7239"/>
    <w:rsid w:val="00CE7A05"/>
    <w:rsid w:val="00CF1C9E"/>
    <w:rsid w:val="00CF2818"/>
    <w:rsid w:val="00CF3488"/>
    <w:rsid w:val="00CF5E46"/>
    <w:rsid w:val="00D02992"/>
    <w:rsid w:val="00D02CDE"/>
    <w:rsid w:val="00D033A8"/>
    <w:rsid w:val="00D04D7D"/>
    <w:rsid w:val="00D05F8F"/>
    <w:rsid w:val="00D07551"/>
    <w:rsid w:val="00D11718"/>
    <w:rsid w:val="00D157C6"/>
    <w:rsid w:val="00D16DDF"/>
    <w:rsid w:val="00D20516"/>
    <w:rsid w:val="00D2357D"/>
    <w:rsid w:val="00D23872"/>
    <w:rsid w:val="00D25B8E"/>
    <w:rsid w:val="00D32CAA"/>
    <w:rsid w:val="00D36E32"/>
    <w:rsid w:val="00D43328"/>
    <w:rsid w:val="00D5224F"/>
    <w:rsid w:val="00D52CB6"/>
    <w:rsid w:val="00D5585B"/>
    <w:rsid w:val="00D613EB"/>
    <w:rsid w:val="00D623E8"/>
    <w:rsid w:val="00D63A78"/>
    <w:rsid w:val="00D67B12"/>
    <w:rsid w:val="00D70DAE"/>
    <w:rsid w:val="00D73751"/>
    <w:rsid w:val="00D80DA5"/>
    <w:rsid w:val="00D84CDC"/>
    <w:rsid w:val="00D85B04"/>
    <w:rsid w:val="00D86F08"/>
    <w:rsid w:val="00D8793B"/>
    <w:rsid w:val="00D90AFB"/>
    <w:rsid w:val="00D9320F"/>
    <w:rsid w:val="00D93F48"/>
    <w:rsid w:val="00D94E2F"/>
    <w:rsid w:val="00D96DC5"/>
    <w:rsid w:val="00D97D45"/>
    <w:rsid w:val="00DA2144"/>
    <w:rsid w:val="00DA3570"/>
    <w:rsid w:val="00DA7307"/>
    <w:rsid w:val="00DA786C"/>
    <w:rsid w:val="00DB174D"/>
    <w:rsid w:val="00DB35D3"/>
    <w:rsid w:val="00DB3D16"/>
    <w:rsid w:val="00DC16C8"/>
    <w:rsid w:val="00DC2608"/>
    <w:rsid w:val="00DC350F"/>
    <w:rsid w:val="00DC4148"/>
    <w:rsid w:val="00DC6CF2"/>
    <w:rsid w:val="00DC763E"/>
    <w:rsid w:val="00DD1D8B"/>
    <w:rsid w:val="00DD1F1A"/>
    <w:rsid w:val="00DD3064"/>
    <w:rsid w:val="00DD4ACF"/>
    <w:rsid w:val="00DE1977"/>
    <w:rsid w:val="00DE4390"/>
    <w:rsid w:val="00DE484E"/>
    <w:rsid w:val="00DE6E12"/>
    <w:rsid w:val="00DE70DF"/>
    <w:rsid w:val="00DF1031"/>
    <w:rsid w:val="00DF2BC5"/>
    <w:rsid w:val="00E03823"/>
    <w:rsid w:val="00E048A0"/>
    <w:rsid w:val="00E144A2"/>
    <w:rsid w:val="00E17F7A"/>
    <w:rsid w:val="00E20BD9"/>
    <w:rsid w:val="00E2222A"/>
    <w:rsid w:val="00E244B7"/>
    <w:rsid w:val="00E2556C"/>
    <w:rsid w:val="00E31F15"/>
    <w:rsid w:val="00E36773"/>
    <w:rsid w:val="00E44BB1"/>
    <w:rsid w:val="00E53882"/>
    <w:rsid w:val="00E53E9C"/>
    <w:rsid w:val="00E54644"/>
    <w:rsid w:val="00E61897"/>
    <w:rsid w:val="00E62360"/>
    <w:rsid w:val="00E67DD0"/>
    <w:rsid w:val="00E70160"/>
    <w:rsid w:val="00E71785"/>
    <w:rsid w:val="00E73341"/>
    <w:rsid w:val="00E81770"/>
    <w:rsid w:val="00E8293A"/>
    <w:rsid w:val="00E83B93"/>
    <w:rsid w:val="00E85640"/>
    <w:rsid w:val="00E86166"/>
    <w:rsid w:val="00E90FBE"/>
    <w:rsid w:val="00E94397"/>
    <w:rsid w:val="00E9639E"/>
    <w:rsid w:val="00EA04A9"/>
    <w:rsid w:val="00EA2EFC"/>
    <w:rsid w:val="00EB32CE"/>
    <w:rsid w:val="00EB4F3A"/>
    <w:rsid w:val="00EB5FE7"/>
    <w:rsid w:val="00EB741A"/>
    <w:rsid w:val="00EB768E"/>
    <w:rsid w:val="00EE1E14"/>
    <w:rsid w:val="00EE274C"/>
    <w:rsid w:val="00EE578D"/>
    <w:rsid w:val="00EF168E"/>
    <w:rsid w:val="00EF2AC5"/>
    <w:rsid w:val="00F01003"/>
    <w:rsid w:val="00F01E6C"/>
    <w:rsid w:val="00F024ED"/>
    <w:rsid w:val="00F14557"/>
    <w:rsid w:val="00F1481B"/>
    <w:rsid w:val="00F14C3B"/>
    <w:rsid w:val="00F22116"/>
    <w:rsid w:val="00F2214B"/>
    <w:rsid w:val="00F259CC"/>
    <w:rsid w:val="00F31BAF"/>
    <w:rsid w:val="00F32569"/>
    <w:rsid w:val="00F34ABA"/>
    <w:rsid w:val="00F36A00"/>
    <w:rsid w:val="00F37E7F"/>
    <w:rsid w:val="00F43079"/>
    <w:rsid w:val="00F4342F"/>
    <w:rsid w:val="00F45764"/>
    <w:rsid w:val="00F509B5"/>
    <w:rsid w:val="00F51FFA"/>
    <w:rsid w:val="00F55748"/>
    <w:rsid w:val="00F5574E"/>
    <w:rsid w:val="00F57C32"/>
    <w:rsid w:val="00F63D12"/>
    <w:rsid w:val="00F65DC7"/>
    <w:rsid w:val="00F673F6"/>
    <w:rsid w:val="00F743DC"/>
    <w:rsid w:val="00F74A5E"/>
    <w:rsid w:val="00F75C30"/>
    <w:rsid w:val="00F77FCD"/>
    <w:rsid w:val="00F858F9"/>
    <w:rsid w:val="00F87391"/>
    <w:rsid w:val="00F9053C"/>
    <w:rsid w:val="00F966EF"/>
    <w:rsid w:val="00FA5289"/>
    <w:rsid w:val="00FA540D"/>
    <w:rsid w:val="00FA68DA"/>
    <w:rsid w:val="00FA6E35"/>
    <w:rsid w:val="00FB0765"/>
    <w:rsid w:val="00FB198C"/>
    <w:rsid w:val="00FB23C2"/>
    <w:rsid w:val="00FB316C"/>
    <w:rsid w:val="00FB50C5"/>
    <w:rsid w:val="00FB6147"/>
    <w:rsid w:val="00FC0DC9"/>
    <w:rsid w:val="00FC4416"/>
    <w:rsid w:val="00FC6978"/>
    <w:rsid w:val="00FE2F26"/>
    <w:rsid w:val="00FF6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81DB7E3"/>
  <w15:chartTrackingRefBased/>
  <w15:docId w15:val="{91107A95-07D4-4263-8965-C5342C7B5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D1508"/>
    <w:pPr>
      <w:suppressAutoHyphens/>
      <w:spacing w:after="160" w:line="252" w:lineRule="auto"/>
    </w:pPr>
    <w:rPr>
      <w:rFonts w:ascii="Calibri" w:eastAsia="Calibri" w:hAnsi="Calibri"/>
      <w:sz w:val="22"/>
      <w:szCs w:val="22"/>
      <w:lang w:eastAsia="zh-CN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34AB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34AB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hint="default"/>
    </w:rPr>
  </w:style>
  <w:style w:type="character" w:customStyle="1" w:styleId="WW8Num2z0">
    <w:name w:val="WW8Num2z0"/>
    <w:rPr>
      <w:rFonts w:hint="default"/>
    </w:rPr>
  </w:style>
  <w:style w:type="character" w:customStyle="1" w:styleId="WW8Num3z0">
    <w:name w:val="WW8Num3z0"/>
    <w:rPr>
      <w:rFonts w:hint="default"/>
    </w:rPr>
  </w:style>
  <w:style w:type="character" w:customStyle="1" w:styleId="WW8Num4z0">
    <w:name w:val="WW8Num4z0"/>
    <w:rPr>
      <w:rFonts w:hint="default"/>
    </w:rPr>
  </w:style>
  <w:style w:type="character" w:customStyle="1" w:styleId="WW8Num5z0">
    <w:name w:val="WW8Num5z0"/>
    <w:rPr>
      <w:rFonts w:hint="default"/>
    </w:rPr>
  </w:style>
  <w:style w:type="character" w:customStyle="1" w:styleId="WW8Num6z0">
    <w:name w:val="WW8Num6z0"/>
    <w:rPr>
      <w:rFonts w:ascii="Times New Roman" w:hAnsi="Times New Roman" w:cs="Times New Roman" w:hint="default"/>
      <w:b/>
      <w:sz w:val="24"/>
      <w:szCs w:val="24"/>
    </w:rPr>
  </w:style>
  <w:style w:type="character" w:customStyle="1" w:styleId="WW8Num7z0">
    <w:name w:val="WW8Num7z0"/>
    <w:rPr>
      <w:rFonts w:hint="default"/>
    </w:rPr>
  </w:style>
  <w:style w:type="character" w:customStyle="1" w:styleId="WW8Num8z0">
    <w:name w:val="WW8Num8z0"/>
    <w:rPr>
      <w:rFonts w:hint="default"/>
    </w:rPr>
  </w:style>
  <w:style w:type="character" w:customStyle="1" w:styleId="WW8Num9z0">
    <w:name w:val="WW8Num9z0"/>
    <w:rPr>
      <w:rFonts w:hint="default"/>
    </w:rPr>
  </w:style>
  <w:style w:type="character" w:customStyle="1" w:styleId="WW8Num10z0">
    <w:name w:val="WW8Num10z0"/>
    <w:rPr>
      <w:rFonts w:hint="default"/>
    </w:rPr>
  </w:style>
  <w:style w:type="character" w:customStyle="1" w:styleId="WW8Num11z0">
    <w:name w:val="WW8Num11z0"/>
    <w:rPr>
      <w:rFonts w:eastAsia="Times New Roman" w:hint="default"/>
      <w:lang w:eastAsia="pl-PL"/>
    </w:rPr>
  </w:style>
  <w:style w:type="character" w:customStyle="1" w:styleId="WW8Num12z0">
    <w:name w:val="WW8Num12z0"/>
    <w:rPr>
      <w:rFonts w:hint="default"/>
    </w:rPr>
  </w:style>
  <w:style w:type="character" w:customStyle="1" w:styleId="WW8Num13z0">
    <w:name w:val="WW8Num13z0"/>
    <w:rPr>
      <w:rFonts w:hint="default"/>
    </w:rPr>
  </w:style>
  <w:style w:type="character" w:customStyle="1" w:styleId="WW8Num14z0">
    <w:name w:val="WW8Num14z0"/>
  </w:style>
  <w:style w:type="character" w:customStyle="1" w:styleId="WW8Num14z1">
    <w:name w:val="WW8Num14z1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2z3">
    <w:name w:val="WW8Num2z3"/>
    <w:rPr>
      <w:rFonts w:ascii="Symbol" w:hAnsi="Symbol" w:cs="Symbol" w:hint="default"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1">
    <w:name w:val="WW8Num8z1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1">
    <w:name w:val="WW8Num10z1"/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1">
    <w:name w:val="WW8Num11z1"/>
  </w:style>
  <w:style w:type="character" w:customStyle="1" w:styleId="WW8Num11z2">
    <w:name w:val="WW8Num11z2"/>
  </w:style>
  <w:style w:type="character" w:customStyle="1" w:styleId="WW8Num11z3">
    <w:name w:val="WW8Num11z3"/>
  </w:style>
  <w:style w:type="character" w:customStyle="1" w:styleId="WW8Num11z4">
    <w:name w:val="WW8Num11z4"/>
  </w:style>
  <w:style w:type="character" w:customStyle="1" w:styleId="WW8Num11z5">
    <w:name w:val="WW8Num11z5"/>
  </w:style>
  <w:style w:type="character" w:customStyle="1" w:styleId="WW8Num11z6">
    <w:name w:val="WW8Num11z6"/>
  </w:style>
  <w:style w:type="character" w:customStyle="1" w:styleId="WW8Num11z7">
    <w:name w:val="WW8Num11z7"/>
  </w:style>
  <w:style w:type="character" w:customStyle="1" w:styleId="WW8Num11z8">
    <w:name w:val="WW8Num11z8"/>
  </w:style>
  <w:style w:type="character" w:customStyle="1" w:styleId="WW8Num12z1">
    <w:name w:val="WW8Num12z1"/>
  </w:style>
  <w:style w:type="character" w:customStyle="1" w:styleId="WW8Num12z2">
    <w:name w:val="WW8Num12z2"/>
  </w:style>
  <w:style w:type="character" w:customStyle="1" w:styleId="WW8Num12z3">
    <w:name w:val="WW8Num12z3"/>
  </w:style>
  <w:style w:type="character" w:customStyle="1" w:styleId="WW8Num12z4">
    <w:name w:val="WW8Num12z4"/>
  </w:style>
  <w:style w:type="character" w:customStyle="1" w:styleId="WW8Num12z5">
    <w:name w:val="WW8Num12z5"/>
  </w:style>
  <w:style w:type="character" w:customStyle="1" w:styleId="WW8Num12z6">
    <w:name w:val="WW8Num12z6"/>
  </w:style>
  <w:style w:type="character" w:customStyle="1" w:styleId="WW8Num12z7">
    <w:name w:val="WW8Num12z7"/>
  </w:style>
  <w:style w:type="character" w:customStyle="1" w:styleId="WW8Num12z8">
    <w:name w:val="WW8Num12z8"/>
  </w:style>
  <w:style w:type="character" w:customStyle="1" w:styleId="WW8Num13z1">
    <w:name w:val="WW8Num13z1"/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5z0">
    <w:name w:val="WW8Num15z0"/>
    <w:rPr>
      <w:rFonts w:hint="default"/>
    </w:rPr>
  </w:style>
  <w:style w:type="character" w:customStyle="1" w:styleId="WW8Num15z1">
    <w:name w:val="WW8Num15z1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0">
    <w:name w:val="WW8Num16z0"/>
    <w:rPr>
      <w:rFonts w:eastAsia="Times New Roman" w:hint="default"/>
      <w:lang w:eastAsia="pl-PL"/>
    </w:rPr>
  </w:style>
  <w:style w:type="character" w:customStyle="1" w:styleId="WW8Num16z1">
    <w:name w:val="WW8Num16z1"/>
  </w:style>
  <w:style w:type="character" w:customStyle="1" w:styleId="WW8Num16z2">
    <w:name w:val="WW8Num16z2"/>
  </w:style>
  <w:style w:type="character" w:customStyle="1" w:styleId="WW8Num16z3">
    <w:name w:val="WW8Num16z3"/>
  </w:style>
  <w:style w:type="character" w:customStyle="1" w:styleId="WW8Num16z4">
    <w:name w:val="WW8Num16z4"/>
  </w:style>
  <w:style w:type="character" w:customStyle="1" w:styleId="WW8Num16z5">
    <w:name w:val="WW8Num16z5"/>
  </w:style>
  <w:style w:type="character" w:customStyle="1" w:styleId="WW8Num16z6">
    <w:name w:val="WW8Num16z6"/>
  </w:style>
  <w:style w:type="character" w:customStyle="1" w:styleId="WW8Num16z7">
    <w:name w:val="WW8Num16z7"/>
  </w:style>
  <w:style w:type="character" w:customStyle="1" w:styleId="WW8Num16z8">
    <w:name w:val="WW8Num16z8"/>
  </w:style>
  <w:style w:type="character" w:customStyle="1" w:styleId="WW8Num17z0">
    <w:name w:val="WW8Num17z0"/>
    <w:rPr>
      <w:rFonts w:hint="default"/>
    </w:rPr>
  </w:style>
  <w:style w:type="character" w:customStyle="1" w:styleId="WW8Num17z1">
    <w:name w:val="WW8Num17z1"/>
  </w:style>
  <w:style w:type="character" w:customStyle="1" w:styleId="WW8Num17z2">
    <w:name w:val="WW8Num17z2"/>
  </w:style>
  <w:style w:type="character" w:customStyle="1" w:styleId="WW8Num17z3">
    <w:name w:val="WW8Num17z3"/>
  </w:style>
  <w:style w:type="character" w:customStyle="1" w:styleId="WW8Num17z4">
    <w:name w:val="WW8Num17z4"/>
  </w:style>
  <w:style w:type="character" w:customStyle="1" w:styleId="WW8Num17z5">
    <w:name w:val="WW8Num17z5"/>
  </w:style>
  <w:style w:type="character" w:customStyle="1" w:styleId="WW8Num17z6">
    <w:name w:val="WW8Num17z6"/>
  </w:style>
  <w:style w:type="character" w:customStyle="1" w:styleId="WW8Num17z7">
    <w:name w:val="WW8Num17z7"/>
  </w:style>
  <w:style w:type="character" w:customStyle="1" w:styleId="WW8Num17z8">
    <w:name w:val="WW8Num17z8"/>
  </w:style>
  <w:style w:type="character" w:customStyle="1" w:styleId="WW8Num18z0">
    <w:name w:val="WW8Num18z0"/>
    <w:rPr>
      <w:rFonts w:hint="default"/>
    </w:rPr>
  </w:style>
  <w:style w:type="character" w:customStyle="1" w:styleId="WW8Num18z1">
    <w:name w:val="WW8Num18z1"/>
  </w:style>
  <w:style w:type="character" w:customStyle="1" w:styleId="WW8Num18z2">
    <w:name w:val="WW8Num18z2"/>
  </w:style>
  <w:style w:type="character" w:customStyle="1" w:styleId="WW8Num18z3">
    <w:name w:val="WW8Num18z3"/>
  </w:style>
  <w:style w:type="character" w:customStyle="1" w:styleId="WW8Num18z4">
    <w:name w:val="WW8Num18z4"/>
  </w:style>
  <w:style w:type="character" w:customStyle="1" w:styleId="WW8Num18z5">
    <w:name w:val="WW8Num18z5"/>
  </w:style>
  <w:style w:type="character" w:customStyle="1" w:styleId="WW8Num18z6">
    <w:name w:val="WW8Num18z6"/>
  </w:style>
  <w:style w:type="character" w:customStyle="1" w:styleId="WW8Num18z7">
    <w:name w:val="WW8Num18z7"/>
  </w:style>
  <w:style w:type="character" w:customStyle="1" w:styleId="WW8Num18z8">
    <w:name w:val="WW8Num18z8"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uiPriority w:val="99"/>
    <w:rPr>
      <w:rFonts w:ascii="Calibri" w:eastAsia="Calibri" w:hAnsi="Calibri" w:cs="Times New Roman"/>
    </w:rPr>
  </w:style>
  <w:style w:type="character" w:customStyle="1" w:styleId="StopkaZnak">
    <w:name w:val="Stopka Znak"/>
    <w:rPr>
      <w:rFonts w:ascii="Calibri" w:eastAsia="Calibri" w:hAnsi="Calibri" w:cs="Times New Roman"/>
    </w:rPr>
  </w:style>
  <w:style w:type="character" w:customStyle="1" w:styleId="Domylnaczcionkaakapitu4">
    <w:name w:val="Domyślna czcionka akapitu4"/>
  </w:style>
  <w:style w:type="character" w:customStyle="1" w:styleId="Znakinumeracji">
    <w:name w:val="Znaki numeracji"/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Arial"/>
    </w:rPr>
  </w:style>
  <w:style w:type="paragraph" w:styleId="Bezodstpw">
    <w:name w:val="No Spacing"/>
    <w:uiPriority w:val="1"/>
    <w:qFormat/>
    <w:pPr>
      <w:suppressAutoHyphens/>
    </w:pPr>
    <w:rPr>
      <w:rFonts w:ascii="Calibri" w:eastAsia="Calibri" w:hAnsi="Calibri"/>
      <w:sz w:val="22"/>
      <w:szCs w:val="22"/>
      <w:lang w:eastAsia="zh-CN"/>
    </w:rPr>
  </w:style>
  <w:style w:type="paragraph" w:customStyle="1" w:styleId="Gwkaistopka">
    <w:name w:val="Główka i stopka"/>
    <w:basedOn w:val="Normalny"/>
    <w:pPr>
      <w:suppressLineNumbers/>
      <w:tabs>
        <w:tab w:val="center" w:pos="4819"/>
        <w:tab w:val="right" w:pos="9638"/>
      </w:tabs>
    </w:pPr>
  </w:style>
  <w:style w:type="paragraph" w:styleId="Nagwek">
    <w:name w:val="header"/>
    <w:basedOn w:val="Normalny"/>
    <w:uiPriority w:val="99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customStyle="1" w:styleId="Normalny1">
    <w:name w:val="Normalny1"/>
    <w:pPr>
      <w:widowControl w:val="0"/>
      <w:suppressAutoHyphens/>
    </w:pPr>
    <w:rPr>
      <w:rFonts w:ascii="Liberation Serif" w:eastAsia="SimSun" w:hAnsi="Liberation Serif" w:cs="Lucida Sans"/>
      <w:kern w:val="2"/>
      <w:sz w:val="24"/>
      <w:szCs w:val="24"/>
      <w:lang w:eastAsia="zh-CN" w:bidi="hi-IN"/>
    </w:rPr>
  </w:style>
  <w:style w:type="paragraph" w:styleId="Akapitzlist">
    <w:name w:val="List Paragraph"/>
    <w:basedOn w:val="Normalny"/>
    <w:qFormat/>
    <w:pPr>
      <w:spacing w:after="0" w:line="240" w:lineRule="auto"/>
      <w:ind w:left="708"/>
    </w:pPr>
    <w:rPr>
      <w:rFonts w:ascii="Liberation Serif" w:eastAsia="NSimSun" w:hAnsi="Liberation Serif" w:cs="Mangal"/>
      <w:kern w:val="2"/>
      <w:sz w:val="24"/>
      <w:szCs w:val="21"/>
      <w:lang w:bidi="hi-IN"/>
    </w:rPr>
  </w:style>
  <w:style w:type="paragraph" w:customStyle="1" w:styleId="Zawartotabeli">
    <w:name w:val="Zawartość tabeli"/>
    <w:basedOn w:val="Normalny"/>
    <w:pPr>
      <w:widowControl w:val="0"/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Tekstwstpniesformatowany">
    <w:name w:val="Tekst wstępnie sformatowany"/>
    <w:basedOn w:val="Normalny"/>
    <w:rsid w:val="0053171F"/>
    <w:pPr>
      <w:widowControl w:val="0"/>
      <w:spacing w:after="0" w:line="240" w:lineRule="auto"/>
    </w:pPr>
    <w:rPr>
      <w:rFonts w:ascii="Times New Roman" w:eastAsia="Times New Roman" w:hAnsi="Times New Roman"/>
      <w:kern w:val="2"/>
      <w:sz w:val="20"/>
      <w:szCs w:val="20"/>
      <w:lang w:bidi="hi-IN"/>
    </w:rPr>
  </w:style>
  <w:style w:type="paragraph" w:customStyle="1" w:styleId="Akapitzlist1">
    <w:name w:val="Akapit z listą1"/>
    <w:basedOn w:val="Normalny"/>
    <w:rsid w:val="00CD393C"/>
    <w:pPr>
      <w:widowControl w:val="0"/>
      <w:spacing w:after="200" w:line="240" w:lineRule="auto"/>
      <w:ind w:left="720"/>
    </w:pPr>
    <w:rPr>
      <w:rFonts w:ascii="Times New Roman" w:eastAsia="Lucida Sans Unicode" w:hAnsi="Times New Roman" w:cs="Tahoma"/>
      <w:kern w:val="1"/>
      <w:sz w:val="24"/>
      <w:szCs w:val="24"/>
      <w:lang w:bidi="hi-IN"/>
    </w:rPr>
  </w:style>
  <w:style w:type="character" w:styleId="Hipercze">
    <w:name w:val="Hyperlink"/>
    <w:uiPriority w:val="99"/>
    <w:unhideWhenUsed/>
    <w:rsid w:val="00CB56E4"/>
    <w:rPr>
      <w:color w:val="0563C1"/>
      <w:u w:val="single"/>
    </w:rPr>
  </w:style>
  <w:style w:type="paragraph" w:styleId="Listapunktowana">
    <w:name w:val="List Bullet"/>
    <w:basedOn w:val="Normalny"/>
    <w:uiPriority w:val="99"/>
    <w:unhideWhenUsed/>
    <w:rsid w:val="00EA2EFC"/>
    <w:pPr>
      <w:numPr>
        <w:numId w:val="1"/>
      </w:numPr>
      <w:contextualSpacing/>
    </w:pPr>
  </w:style>
  <w:style w:type="character" w:customStyle="1" w:styleId="attribute-name">
    <w:name w:val="attribute-name"/>
    <w:rsid w:val="00203D3E"/>
  </w:style>
  <w:style w:type="character" w:customStyle="1" w:styleId="attribute-values">
    <w:name w:val="attribute-values"/>
    <w:rsid w:val="00203D3E"/>
  </w:style>
  <w:style w:type="paragraph" w:styleId="Tekstdymka">
    <w:name w:val="Balloon Text"/>
    <w:basedOn w:val="Normalny"/>
    <w:link w:val="TekstdymkaZnak"/>
    <w:uiPriority w:val="99"/>
    <w:semiHidden/>
    <w:unhideWhenUsed/>
    <w:rsid w:val="0014076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140766"/>
    <w:rPr>
      <w:rFonts w:ascii="Segoe UI" w:eastAsia="Calibri" w:hAnsi="Segoe UI" w:cs="Segoe UI"/>
      <w:sz w:val="18"/>
      <w:szCs w:val="18"/>
      <w:lang w:eastAsia="zh-C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E63AC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3E63AC"/>
    <w:rPr>
      <w:rFonts w:ascii="Calibri" w:eastAsia="Calibri" w:hAnsi="Calibri"/>
      <w:lang w:eastAsia="zh-CN"/>
    </w:rPr>
  </w:style>
  <w:style w:type="character" w:styleId="Odwoanieprzypisukocowego">
    <w:name w:val="endnote reference"/>
    <w:uiPriority w:val="99"/>
    <w:semiHidden/>
    <w:unhideWhenUsed/>
    <w:rsid w:val="003E63AC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F34ABA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zh-CN"/>
    </w:rPr>
  </w:style>
  <w:style w:type="character" w:customStyle="1" w:styleId="Nagwek2Znak">
    <w:name w:val="Nagłówek 2 Znak"/>
    <w:basedOn w:val="Domylnaczcionkaakapitu"/>
    <w:link w:val="Nagwek2"/>
    <w:uiPriority w:val="9"/>
    <w:rsid w:val="00F34ABA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zh-CN"/>
    </w:rPr>
  </w:style>
  <w:style w:type="paragraph" w:styleId="Lista2">
    <w:name w:val="List 2"/>
    <w:basedOn w:val="Normalny"/>
    <w:uiPriority w:val="99"/>
    <w:unhideWhenUsed/>
    <w:rsid w:val="00F34ABA"/>
    <w:pPr>
      <w:ind w:left="566" w:hanging="283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742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79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19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image" Target="media/image7.jpeg"/><Relationship Id="rId26" Type="http://schemas.openxmlformats.org/officeDocument/2006/relationships/image" Target="media/image15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oleObject" Target="embeddings/oleObject6.bin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oleObject" Target="embeddings/oleObject5.bin"/><Relationship Id="rId38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oleObject" Target="embeddings/oleObject8.bin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oleObject" Target="embeddings/oleObject7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FAD560-B326-43AC-9ACA-2D8B349340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624</TotalTime>
  <Pages>36</Pages>
  <Words>4606</Words>
  <Characters>27639</Characters>
  <Application>Microsoft Office Word</Application>
  <DocSecurity>0</DocSecurity>
  <Lines>230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 Łabanowicz</dc:creator>
  <cp:keywords/>
  <cp:lastModifiedBy>Dorota Kaźmierowicz</cp:lastModifiedBy>
  <cp:revision>112</cp:revision>
  <cp:lastPrinted>2022-10-06T06:51:00Z</cp:lastPrinted>
  <dcterms:created xsi:type="dcterms:W3CDTF">2023-10-12T11:14:00Z</dcterms:created>
  <dcterms:modified xsi:type="dcterms:W3CDTF">2023-11-03T09:52:00Z</dcterms:modified>
</cp:coreProperties>
</file>